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825C3F7" w14:textId="77777777" w:rsidTr="004F2927">
        <w:trPr>
          <w:trHeight w:val="1268"/>
        </w:trPr>
        <w:tc>
          <w:tcPr>
            <w:tcW w:w="1668" w:type="dxa"/>
          </w:tcPr>
          <w:p w14:paraId="16087288" w14:textId="77777777" w:rsidR="004702FB" w:rsidRPr="006F1DA5" w:rsidRDefault="004702FB" w:rsidP="004702FB">
            <w:pPr>
              <w:rPr>
                <w:rFonts w:ascii="Arial" w:hAnsi="Arial" w:cs="Arial"/>
                <w:b/>
                <w:color w:val="000000" w:themeColor="text1"/>
              </w:rPr>
            </w:pPr>
          </w:p>
        </w:tc>
        <w:tc>
          <w:tcPr>
            <w:tcW w:w="3361" w:type="dxa"/>
          </w:tcPr>
          <w:p w14:paraId="5D1E8759" w14:textId="77777777" w:rsidR="004702FB" w:rsidRPr="006F1DA5" w:rsidRDefault="004702FB" w:rsidP="004702FB">
            <w:pPr>
              <w:rPr>
                <w:rFonts w:ascii="Arial" w:hAnsi="Arial" w:cs="Arial"/>
                <w:b/>
                <w:color w:val="000000" w:themeColor="text1"/>
              </w:rPr>
            </w:pPr>
          </w:p>
        </w:tc>
        <w:tc>
          <w:tcPr>
            <w:tcW w:w="4209" w:type="dxa"/>
          </w:tcPr>
          <w:p w14:paraId="773B4728" w14:textId="77777777" w:rsidR="004702FB" w:rsidRPr="006F1DA5" w:rsidRDefault="004702FB" w:rsidP="004702FB">
            <w:pPr>
              <w:rPr>
                <w:rFonts w:ascii="Arial" w:hAnsi="Arial" w:cs="Arial"/>
                <w:b/>
                <w:color w:val="000000" w:themeColor="text1"/>
              </w:rPr>
            </w:pPr>
          </w:p>
        </w:tc>
      </w:tr>
    </w:tbl>
    <w:p w14:paraId="1BDBAD14" w14:textId="77777777" w:rsidR="004702FB" w:rsidRDefault="004702FB" w:rsidP="006975C6">
      <w:pPr>
        <w:rPr>
          <w:rFonts w:ascii="Arial" w:hAnsi="Arial" w:cs="Arial"/>
        </w:rPr>
      </w:pPr>
    </w:p>
    <w:p w14:paraId="6911C070" w14:textId="49C34399" w:rsidR="00FB3258" w:rsidRPr="006F1DA5" w:rsidRDefault="00FB3258" w:rsidP="00FC2646">
      <w:pPr>
        <w:tabs>
          <w:tab w:val="right" w:pos="9070"/>
        </w:tabs>
        <w:rPr>
          <w:rFonts w:ascii="Arial" w:hAnsi="Arial" w:cs="Arial"/>
        </w:rPr>
      </w:pPr>
      <w:r w:rsidRPr="006F1DA5">
        <w:rPr>
          <w:rFonts w:ascii="Arial" w:hAnsi="Arial" w:cs="Arial"/>
        </w:rPr>
        <w:t xml:space="preserve">Datum: </w:t>
      </w:r>
      <w:r w:rsidR="009E3EB7">
        <w:rPr>
          <w:rFonts w:ascii="Arial" w:hAnsi="Arial" w:cs="Arial"/>
        </w:rPr>
        <w:t>22</w:t>
      </w:r>
      <w:r w:rsidRPr="006F1DA5">
        <w:rPr>
          <w:rFonts w:ascii="Arial" w:hAnsi="Arial" w:cs="Arial"/>
        </w:rPr>
        <w:t>.0</w:t>
      </w:r>
      <w:r w:rsidR="009E3EB7">
        <w:rPr>
          <w:rFonts w:ascii="Arial" w:hAnsi="Arial" w:cs="Arial"/>
        </w:rPr>
        <w:t>4</w:t>
      </w:r>
      <w:r w:rsidRPr="006F1DA5">
        <w:rPr>
          <w:rFonts w:ascii="Arial" w:hAnsi="Arial" w:cs="Arial"/>
        </w:rPr>
        <w:t>.202</w:t>
      </w:r>
      <w:r w:rsidR="009E3EB7">
        <w:rPr>
          <w:rFonts w:ascii="Arial" w:hAnsi="Arial" w:cs="Arial"/>
        </w:rPr>
        <w:t>5</w:t>
      </w:r>
      <w:r w:rsidR="00FC2646" w:rsidRPr="006F1DA5">
        <w:rPr>
          <w:rFonts w:ascii="Arial" w:hAnsi="Arial" w:cs="Arial"/>
        </w:rPr>
        <w:tab/>
      </w:r>
    </w:p>
    <w:p w14:paraId="69107E2C" w14:textId="77777777" w:rsidR="00043DDE" w:rsidRPr="006F1DA5" w:rsidRDefault="00043DDE" w:rsidP="006975C6">
      <w:pPr>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BD3B0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8C556FF" w14:textId="77777777" w:rsidR="00FB3258" w:rsidRPr="006F1DA5" w:rsidRDefault="00FB3258" w:rsidP="0033249E">
            <w:pPr>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5A73587" w14:textId="2F9F268C" w:rsidR="00FB3258" w:rsidRPr="006F1DA5" w:rsidRDefault="00FB3258" w:rsidP="00FB3258">
            <w:pPr>
              <w:jc w:val="right"/>
              <w:rPr>
                <w:rFonts w:ascii="Arial" w:hAnsi="Arial" w:cs="Arial"/>
                <w:sz w:val="44"/>
                <w:szCs w:val="44"/>
              </w:rPr>
            </w:pPr>
            <w:r w:rsidRPr="006F1DA5">
              <w:rPr>
                <w:rFonts w:ascii="Arial" w:hAnsi="Arial" w:cs="Arial"/>
                <w:sz w:val="44"/>
                <w:szCs w:val="44"/>
              </w:rPr>
              <w:t>Dobava gasilskega vozila z nadgradnjo GV</w:t>
            </w:r>
            <w:r w:rsidR="00E54E46">
              <w:rPr>
                <w:rFonts w:ascii="Arial" w:hAnsi="Arial" w:cs="Arial"/>
                <w:sz w:val="44"/>
                <w:szCs w:val="44"/>
              </w:rPr>
              <w:t>V-2</w:t>
            </w:r>
          </w:p>
        </w:tc>
      </w:tr>
    </w:tbl>
    <w:p w14:paraId="488F7F12" w14:textId="77777777" w:rsidR="00FB3258" w:rsidRPr="006F1DA5" w:rsidRDefault="00FB3258" w:rsidP="006975C6">
      <w:pPr>
        <w:rPr>
          <w:rFonts w:ascii="Arial" w:hAnsi="Arial" w:cs="Arial"/>
        </w:rPr>
      </w:pPr>
    </w:p>
    <w:p w14:paraId="6B86506C" w14:textId="5DA0F221" w:rsidR="00FB3258" w:rsidRPr="006F1DA5" w:rsidRDefault="00FB3258" w:rsidP="006975C6">
      <w:pPr>
        <w:rPr>
          <w:rFonts w:ascii="Arial" w:hAnsi="Arial" w:cs="Arial"/>
        </w:rPr>
      </w:pPr>
      <w:r w:rsidRPr="006F1DA5">
        <w:rPr>
          <w:rFonts w:ascii="Arial" w:hAnsi="Arial" w:cs="Arial"/>
        </w:rPr>
        <w:t xml:space="preserve">Vrsta postopka: </w:t>
      </w:r>
      <w:r w:rsidR="00080A07">
        <w:rPr>
          <w:rFonts w:ascii="Arial" w:hAnsi="Arial" w:cs="Arial"/>
        </w:rPr>
        <w:t>odprti postopek</w:t>
      </w:r>
      <w:r w:rsidRPr="006F1DA5">
        <w:rPr>
          <w:rFonts w:ascii="Arial" w:hAnsi="Arial" w:cs="Arial"/>
        </w:rPr>
        <w:t xml:space="preserve"> skladno s 4</w:t>
      </w:r>
      <w:r w:rsidR="00080A07">
        <w:rPr>
          <w:rFonts w:ascii="Arial" w:hAnsi="Arial" w:cs="Arial"/>
        </w:rPr>
        <w:t>0</w:t>
      </w:r>
      <w:r w:rsidRPr="006F1DA5">
        <w:rPr>
          <w:rFonts w:ascii="Arial" w:hAnsi="Arial" w:cs="Arial"/>
        </w:rPr>
        <w:t>. členom ZJN-3</w:t>
      </w:r>
    </w:p>
    <w:p w14:paraId="1AC82C1C" w14:textId="77777777" w:rsidR="00337E4D" w:rsidRDefault="00337E4D">
      <w:pPr>
        <w:rPr>
          <w:rFonts w:ascii="Arial" w:hAnsi="Arial" w:cs="Arial"/>
          <w:sz w:val="18"/>
          <w:szCs w:val="18"/>
        </w:rPr>
      </w:pPr>
    </w:p>
    <w:p w14:paraId="0C50DECE" w14:textId="77777777" w:rsidR="00960022" w:rsidRDefault="00E55B9D">
      <w:pPr>
        <w:rPr>
          <w:rFonts w:ascii="Arial" w:hAnsi="Arial" w:cs="Arial"/>
          <w:sz w:val="18"/>
          <w:szCs w:val="18"/>
        </w:rPr>
      </w:pPr>
      <w:r>
        <w:rPr>
          <w:rFonts w:ascii="Arial" w:hAnsi="Arial" w:cs="Arial"/>
        </w:rPr>
        <w:br w:type="page"/>
      </w:r>
    </w:p>
    <w:p w14:paraId="158033E5" w14:textId="77777777" w:rsidR="00960022" w:rsidRPr="006F1DA5" w:rsidRDefault="00960022" w:rsidP="006975C6">
      <w:pPr>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F9E94FA" w14:textId="77777777" w:rsidTr="004F2927">
        <w:trPr>
          <w:trHeight w:val="1268"/>
        </w:trPr>
        <w:tc>
          <w:tcPr>
            <w:tcW w:w="1668" w:type="dxa"/>
          </w:tcPr>
          <w:p w14:paraId="72538E5D" w14:textId="77777777" w:rsidR="004702FB" w:rsidRPr="006F1DA5" w:rsidRDefault="004702FB" w:rsidP="004702FB">
            <w:pPr>
              <w:rPr>
                <w:rFonts w:ascii="Arial" w:hAnsi="Arial" w:cs="Arial"/>
                <w:b/>
                <w:color w:val="000000" w:themeColor="text1"/>
              </w:rPr>
            </w:pPr>
          </w:p>
        </w:tc>
        <w:tc>
          <w:tcPr>
            <w:tcW w:w="3361" w:type="dxa"/>
          </w:tcPr>
          <w:p w14:paraId="0A896C24" w14:textId="77777777" w:rsidR="004702FB" w:rsidRPr="006F1DA5" w:rsidRDefault="004702FB" w:rsidP="004702FB">
            <w:pPr>
              <w:rPr>
                <w:rFonts w:ascii="Arial" w:hAnsi="Arial" w:cs="Arial"/>
                <w:b/>
                <w:color w:val="000000" w:themeColor="text1"/>
              </w:rPr>
            </w:pPr>
          </w:p>
        </w:tc>
        <w:tc>
          <w:tcPr>
            <w:tcW w:w="4209" w:type="dxa"/>
          </w:tcPr>
          <w:p w14:paraId="55065959" w14:textId="77777777" w:rsidR="004702FB" w:rsidRPr="006F1DA5" w:rsidRDefault="004702FB" w:rsidP="004702FB">
            <w:pPr>
              <w:rPr>
                <w:rFonts w:ascii="Arial" w:hAnsi="Arial" w:cs="Arial"/>
                <w:b/>
                <w:color w:val="000000" w:themeColor="text1"/>
              </w:rPr>
            </w:pPr>
          </w:p>
        </w:tc>
      </w:tr>
    </w:tbl>
    <w:p w14:paraId="31C63F5F" w14:textId="77777777" w:rsidR="000C39FB" w:rsidRPr="002B6779" w:rsidRDefault="0007484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D79DF6E" w14:textId="77777777" w:rsidR="000C39FB" w:rsidRPr="00D36F2E" w:rsidRDefault="0007484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77D301D" w14:textId="7EA9BA9A" w:rsidR="00464679" w:rsidRDefault="0007484A">
      <w:pPr>
        <w:spacing w:before="225" w:after="225" w:line="240" w:lineRule="auto"/>
        <w:jc w:val="both"/>
      </w:pPr>
      <w:r>
        <w:rPr>
          <w:rFonts w:ascii="Arial" w:hAnsi="Arial" w:cs="Arial"/>
          <w:color w:val="000000"/>
          <w:sz w:val="18"/>
          <w:szCs w:val="18"/>
        </w:rPr>
        <w:t>Dobava gasilskega vozila z nadgradnjo GV</w:t>
      </w:r>
      <w:r w:rsidR="009E3EB7">
        <w:rPr>
          <w:rFonts w:ascii="Arial" w:hAnsi="Arial" w:cs="Arial"/>
          <w:color w:val="000000"/>
          <w:sz w:val="18"/>
          <w:szCs w:val="18"/>
        </w:rPr>
        <w:t>V-2.</w:t>
      </w:r>
    </w:p>
    <w:p w14:paraId="48ABA85E" w14:textId="6E3AC4A1" w:rsidR="00464679" w:rsidRDefault="0007484A">
      <w:pPr>
        <w:spacing w:before="225" w:after="225" w:line="240" w:lineRule="auto"/>
        <w:jc w:val="both"/>
      </w:pPr>
      <w:r>
        <w:rPr>
          <w:rFonts w:ascii="Arial" w:hAnsi="Arial" w:cs="Arial"/>
          <w:color w:val="000000"/>
          <w:sz w:val="18"/>
          <w:szCs w:val="18"/>
        </w:rPr>
        <w:t xml:space="preserve">Na podlagi Zakona o javnem naročanju (ZJN-3, Uradni list RS, št. 91/15,  14/18 in 121/21), </w:t>
      </w:r>
      <w:r w:rsidR="0053010B">
        <w:rPr>
          <w:rFonts w:ascii="Arial" w:hAnsi="Arial" w:cs="Arial"/>
          <w:color w:val="000000"/>
          <w:sz w:val="18"/>
          <w:szCs w:val="18"/>
        </w:rPr>
        <w:t>PGD BRATONCI</w:t>
      </w:r>
      <w:r>
        <w:rPr>
          <w:rFonts w:ascii="Arial" w:hAnsi="Arial" w:cs="Arial"/>
          <w:color w:val="000000"/>
          <w:sz w:val="18"/>
          <w:szCs w:val="18"/>
        </w:rPr>
        <w:t>,</w:t>
      </w:r>
      <w:r w:rsidR="0053010B">
        <w:rPr>
          <w:rFonts w:ascii="Arial" w:hAnsi="Arial" w:cs="Arial"/>
          <w:color w:val="000000"/>
          <w:sz w:val="18"/>
          <w:szCs w:val="18"/>
        </w:rPr>
        <w:t xml:space="preserve"> Bratonci 74a</w:t>
      </w:r>
      <w:r>
        <w:rPr>
          <w:rFonts w:ascii="Arial" w:hAnsi="Arial" w:cs="Arial"/>
          <w:color w:val="000000"/>
          <w:sz w:val="18"/>
          <w:szCs w:val="18"/>
        </w:rPr>
        <w:t>, 9231 Beltinci (v nadaljevanju: naročnik), vabi zainteresirane ponudnike, da predložijo svojo pisno ponudbo v skladu s to razpisno dokumentacijo in sodelujejo v postopku oddaje javnega naročila.</w:t>
      </w:r>
    </w:p>
    <w:p w14:paraId="7C670433" w14:textId="7804FA7F" w:rsidR="00464679" w:rsidRDefault="0007484A">
      <w:pPr>
        <w:spacing w:before="225" w:after="225" w:line="240" w:lineRule="auto"/>
        <w:jc w:val="both"/>
      </w:pPr>
      <w:r>
        <w:rPr>
          <w:rFonts w:ascii="Arial" w:hAnsi="Arial" w:cs="Arial"/>
          <w:color w:val="000000"/>
          <w:sz w:val="18"/>
          <w:szCs w:val="18"/>
        </w:rPr>
        <w:t>Predmet javnega naročila je: Dobava gasilskega vozila z nadgradnjo GV</w:t>
      </w:r>
      <w:r w:rsidR="009E3EB7">
        <w:rPr>
          <w:rFonts w:ascii="Arial" w:hAnsi="Arial" w:cs="Arial"/>
          <w:color w:val="000000"/>
          <w:sz w:val="18"/>
          <w:szCs w:val="18"/>
        </w:rPr>
        <w:t>V-2</w:t>
      </w:r>
      <w:r>
        <w:rPr>
          <w:rFonts w:ascii="Arial" w:hAnsi="Arial" w:cs="Arial"/>
          <w:color w:val="000000"/>
          <w:sz w:val="18"/>
          <w:szCs w:val="18"/>
        </w:rPr>
        <w:t>.</w:t>
      </w:r>
    </w:p>
    <w:p w14:paraId="17190181" w14:textId="77777777" w:rsidR="00464679" w:rsidRDefault="0007484A">
      <w:pPr>
        <w:spacing w:before="225" w:after="225" w:line="240" w:lineRule="auto"/>
        <w:jc w:val="both"/>
      </w:pPr>
      <w:r>
        <w:rPr>
          <w:rFonts w:ascii="Arial" w:hAnsi="Arial" w:cs="Arial"/>
          <w:color w:val="000000"/>
          <w:sz w:val="18"/>
          <w:szCs w:val="18"/>
        </w:rPr>
        <w:t>Delitev naročila na sklope: naročilo se oddaja celovito.</w:t>
      </w:r>
    </w:p>
    <w:p w14:paraId="355B77C6" w14:textId="77777777" w:rsidR="00464679" w:rsidRDefault="0007484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10EAC77" w14:textId="77777777" w:rsidR="000C39FB" w:rsidRDefault="0007484A" w:rsidP="00FA6024">
      <w:pPr>
        <w:rPr>
          <w:rFonts w:ascii="Arial" w:hAnsi="Arial" w:cs="Arial"/>
        </w:rPr>
      </w:pPr>
      <w:r w:rsidRPr="00445A62">
        <w:rPr>
          <w:rFonts w:ascii="Arial" w:hAnsi="Arial" w:cs="Arial"/>
        </w:rPr>
        <w:t>Naročnik je predvidel, da se bo javno naročilo izvedlo skladno z načrtovanim terminskim načrtom:</w:t>
      </w:r>
    </w:p>
    <w:tbl>
      <w:tblPr>
        <w:tblW w:w="5000" w:type="pct"/>
        <w:tblInd w:w="108" w:type="dxa"/>
        <w:tblLook w:val="04A0" w:firstRow="1" w:lastRow="0" w:firstColumn="1" w:lastColumn="0" w:noHBand="0" w:noVBand="1"/>
      </w:tblPr>
      <w:tblGrid>
        <w:gridCol w:w="4890"/>
        <w:gridCol w:w="4168"/>
      </w:tblGrid>
      <w:tr w:rsidR="00464679" w14:paraId="52A700A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FB1A48" w14:textId="77777777" w:rsidR="00464679" w:rsidRDefault="0007484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2C402F" w14:textId="77777777" w:rsidR="00464679" w:rsidRDefault="0007484A">
            <w:pPr>
              <w:jc w:val="right"/>
            </w:pPr>
            <w:r>
              <w:rPr>
                <w:rFonts w:ascii="Arial" w:hAnsi="Arial" w:cs="Arial"/>
                <w:b/>
                <w:bCs/>
                <w:color w:val="000000"/>
                <w:position w:val="-2"/>
                <w:sz w:val="18"/>
                <w:szCs w:val="18"/>
                <w:shd w:val="clear" w:color="auto" w:fill="D1D1D1"/>
              </w:rPr>
              <w:t>Datumi</w:t>
            </w:r>
          </w:p>
        </w:tc>
      </w:tr>
      <w:tr w:rsidR="00464679" w14:paraId="30DE221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0B545" w14:textId="77777777" w:rsidR="00464679" w:rsidRDefault="0007484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71785" w14:textId="6981F8FC" w:rsidR="00464679" w:rsidRDefault="0007484A">
            <w:pPr>
              <w:jc w:val="right"/>
            </w:pPr>
            <w:r>
              <w:rPr>
                <w:rFonts w:ascii="Arial" w:hAnsi="Arial" w:cs="Arial"/>
                <w:color w:val="000000"/>
                <w:position w:val="-2"/>
                <w:sz w:val="18"/>
                <w:szCs w:val="18"/>
              </w:rPr>
              <w:t xml:space="preserve">do </w:t>
            </w:r>
            <w:r w:rsidR="00080A07">
              <w:rPr>
                <w:rFonts w:ascii="Arial" w:hAnsi="Arial" w:cs="Arial"/>
                <w:color w:val="000000"/>
                <w:position w:val="-2"/>
                <w:sz w:val="18"/>
                <w:szCs w:val="18"/>
              </w:rPr>
              <w:t>6</w:t>
            </w:r>
            <w:r>
              <w:rPr>
                <w:rFonts w:ascii="Arial" w:hAnsi="Arial" w:cs="Arial"/>
                <w:color w:val="000000"/>
                <w:position w:val="-2"/>
                <w:sz w:val="18"/>
                <w:szCs w:val="18"/>
              </w:rPr>
              <w:t>.</w:t>
            </w:r>
            <w:r w:rsidR="00080A07">
              <w:rPr>
                <w:rFonts w:ascii="Arial" w:hAnsi="Arial" w:cs="Arial"/>
                <w:color w:val="000000"/>
                <w:position w:val="-2"/>
                <w:sz w:val="18"/>
                <w:szCs w:val="18"/>
              </w:rPr>
              <w:t>6</w:t>
            </w:r>
            <w:r>
              <w:rPr>
                <w:rFonts w:ascii="Arial" w:hAnsi="Arial" w:cs="Arial"/>
                <w:color w:val="000000"/>
                <w:position w:val="-2"/>
                <w:sz w:val="18"/>
                <w:szCs w:val="18"/>
              </w:rPr>
              <w:t>.202</w:t>
            </w:r>
            <w:r w:rsidR="00393906">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64679" w14:paraId="01C6C88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F4903" w14:textId="77777777" w:rsidR="00464679" w:rsidRDefault="0007484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0E4D0" w14:textId="3C5B96C6" w:rsidR="00464679" w:rsidRDefault="0007484A">
            <w:pPr>
              <w:jc w:val="right"/>
            </w:pPr>
            <w:r>
              <w:rPr>
                <w:rFonts w:ascii="Arial" w:hAnsi="Arial" w:cs="Arial"/>
                <w:color w:val="000000"/>
                <w:position w:val="-2"/>
                <w:sz w:val="18"/>
                <w:szCs w:val="18"/>
              </w:rPr>
              <w:t xml:space="preserve">do </w:t>
            </w:r>
            <w:r w:rsidR="00080A07">
              <w:rPr>
                <w:rFonts w:ascii="Arial" w:hAnsi="Arial" w:cs="Arial"/>
                <w:color w:val="000000"/>
                <w:position w:val="-2"/>
                <w:sz w:val="18"/>
                <w:szCs w:val="18"/>
              </w:rPr>
              <w:t>19</w:t>
            </w:r>
            <w:r>
              <w:rPr>
                <w:rFonts w:ascii="Arial" w:hAnsi="Arial" w:cs="Arial"/>
                <w:color w:val="000000"/>
                <w:position w:val="-2"/>
                <w:sz w:val="18"/>
                <w:szCs w:val="18"/>
              </w:rPr>
              <w:t>.</w:t>
            </w:r>
            <w:r w:rsidR="00080A07">
              <w:rPr>
                <w:rFonts w:ascii="Arial" w:hAnsi="Arial" w:cs="Arial"/>
                <w:color w:val="000000"/>
                <w:position w:val="-2"/>
                <w:sz w:val="18"/>
                <w:szCs w:val="18"/>
              </w:rPr>
              <w:t>6</w:t>
            </w:r>
            <w:r>
              <w:rPr>
                <w:rFonts w:ascii="Arial" w:hAnsi="Arial" w:cs="Arial"/>
                <w:color w:val="000000"/>
                <w:position w:val="-2"/>
                <w:sz w:val="18"/>
                <w:szCs w:val="18"/>
              </w:rPr>
              <w:t>.202</w:t>
            </w:r>
            <w:r w:rsidR="00117C39">
              <w:rPr>
                <w:rFonts w:ascii="Arial" w:hAnsi="Arial" w:cs="Arial"/>
                <w:color w:val="000000"/>
                <w:position w:val="-2"/>
                <w:sz w:val="18"/>
                <w:szCs w:val="18"/>
              </w:rPr>
              <w:t>5</w:t>
            </w:r>
            <w:r>
              <w:rPr>
                <w:rFonts w:ascii="Arial" w:hAnsi="Arial" w:cs="Arial"/>
                <w:color w:val="000000"/>
                <w:position w:val="-2"/>
                <w:sz w:val="18"/>
                <w:szCs w:val="18"/>
              </w:rPr>
              <w:t xml:space="preserve"> do 09:00</w:t>
            </w:r>
          </w:p>
        </w:tc>
      </w:tr>
      <w:tr w:rsidR="00464679" w14:paraId="56BA8BF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85330" w14:textId="77777777" w:rsidR="00464679" w:rsidRDefault="0007484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C3859" w14:textId="79A64751" w:rsidR="00464679" w:rsidRDefault="00080A07">
            <w:pPr>
              <w:jc w:val="right"/>
            </w:pPr>
            <w:r>
              <w:rPr>
                <w:rFonts w:ascii="Arial" w:hAnsi="Arial" w:cs="Arial"/>
                <w:color w:val="000000"/>
                <w:position w:val="-2"/>
                <w:sz w:val="18"/>
                <w:szCs w:val="18"/>
              </w:rPr>
              <w:t>19</w:t>
            </w:r>
            <w:r w:rsidR="0007484A">
              <w:rPr>
                <w:rFonts w:ascii="Arial" w:hAnsi="Arial" w:cs="Arial"/>
                <w:color w:val="000000"/>
                <w:position w:val="-2"/>
                <w:sz w:val="18"/>
                <w:szCs w:val="18"/>
              </w:rPr>
              <w:t>.</w:t>
            </w:r>
            <w:r>
              <w:rPr>
                <w:rFonts w:ascii="Arial" w:hAnsi="Arial" w:cs="Arial"/>
                <w:color w:val="000000"/>
                <w:position w:val="-2"/>
                <w:sz w:val="18"/>
                <w:szCs w:val="18"/>
              </w:rPr>
              <w:t>6</w:t>
            </w:r>
            <w:r w:rsidR="0007484A">
              <w:rPr>
                <w:rFonts w:ascii="Arial" w:hAnsi="Arial" w:cs="Arial"/>
                <w:color w:val="000000"/>
                <w:position w:val="-2"/>
                <w:sz w:val="18"/>
                <w:szCs w:val="18"/>
              </w:rPr>
              <w:t>.202</w:t>
            </w:r>
            <w:r w:rsidR="00117C39">
              <w:rPr>
                <w:rFonts w:ascii="Arial" w:hAnsi="Arial" w:cs="Arial"/>
                <w:color w:val="000000"/>
                <w:position w:val="-2"/>
                <w:sz w:val="18"/>
                <w:szCs w:val="18"/>
              </w:rPr>
              <w:t>5</w:t>
            </w:r>
            <w:r w:rsidR="0007484A">
              <w:rPr>
                <w:rFonts w:ascii="Arial" w:hAnsi="Arial" w:cs="Arial"/>
                <w:color w:val="000000"/>
                <w:position w:val="-2"/>
                <w:sz w:val="18"/>
                <w:szCs w:val="18"/>
              </w:rPr>
              <w:t xml:space="preserve"> ob 10:00</w:t>
            </w:r>
          </w:p>
        </w:tc>
      </w:tr>
    </w:tbl>
    <w:p w14:paraId="4D996B0F" w14:textId="77777777" w:rsidR="000C39FB" w:rsidRDefault="000C39FB" w:rsidP="00782787">
      <w:pPr>
        <w:spacing w:line="240" w:lineRule="auto"/>
        <w:rPr>
          <w:rFonts w:ascii="Arial" w:hAnsi="Arial" w:cs="Arial"/>
        </w:rPr>
      </w:pPr>
    </w:p>
    <w:p w14:paraId="11AD0BD9"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6AC3ECD" w14:textId="75E5D8D8" w:rsidR="000C39FB" w:rsidRDefault="0007484A" w:rsidP="002133D4">
      <w:pPr>
        <w:spacing w:line="240" w:lineRule="auto"/>
        <w:rPr>
          <w:rFonts w:ascii="Arial" w:hAnsi="Arial" w:cs="Arial"/>
        </w:rPr>
      </w:pPr>
      <w:r>
        <w:rPr>
          <w:rFonts w:ascii="Arial" w:hAnsi="Arial" w:cs="Arial"/>
        </w:rPr>
        <w:t xml:space="preserve">Kontaktna oseba: </w:t>
      </w:r>
      <w:r w:rsidR="007E016D">
        <w:rPr>
          <w:rFonts w:ascii="Arial" w:hAnsi="Arial" w:cs="Arial"/>
        </w:rPr>
        <w:t>Alen Marič</w:t>
      </w:r>
    </w:p>
    <w:p w14:paraId="08F21671" w14:textId="1EFA9E60" w:rsidR="000C39FB" w:rsidRDefault="0007484A" w:rsidP="002133D4">
      <w:pPr>
        <w:spacing w:line="240" w:lineRule="auto"/>
        <w:rPr>
          <w:rFonts w:ascii="Arial" w:hAnsi="Arial" w:cs="Arial"/>
        </w:rPr>
      </w:pPr>
      <w:r>
        <w:rPr>
          <w:rFonts w:ascii="Arial" w:hAnsi="Arial" w:cs="Arial"/>
        </w:rPr>
        <w:t xml:space="preserve">E-poštni naslov: </w:t>
      </w:r>
      <w:r w:rsidR="007E016D">
        <w:rPr>
          <w:rFonts w:ascii="Arial" w:hAnsi="Arial" w:cs="Arial"/>
        </w:rPr>
        <w:t>pgd.bratonci@gmail.com</w:t>
      </w:r>
    </w:p>
    <w:p w14:paraId="4A53A9F8" w14:textId="3943AD5B" w:rsidR="000C39FB" w:rsidRDefault="0007484A" w:rsidP="002133D4">
      <w:pPr>
        <w:spacing w:line="240" w:lineRule="auto"/>
        <w:rPr>
          <w:rFonts w:ascii="Arial" w:hAnsi="Arial" w:cs="Arial"/>
        </w:rPr>
      </w:pPr>
      <w:r>
        <w:rPr>
          <w:rFonts w:ascii="Arial" w:hAnsi="Arial" w:cs="Arial"/>
        </w:rPr>
        <w:t xml:space="preserve">Telefonska št: </w:t>
      </w:r>
      <w:r w:rsidR="007E016D">
        <w:rPr>
          <w:rFonts w:ascii="Arial" w:hAnsi="Arial" w:cs="Arial"/>
        </w:rPr>
        <w:t>041-218-255</w:t>
      </w:r>
    </w:p>
    <w:p w14:paraId="06AC5C6C" w14:textId="77777777" w:rsidR="00464679" w:rsidRDefault="0007484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D626019"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620D4FC9" w14:textId="77777777" w:rsidR="000C39FB" w:rsidRDefault="0007484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W w:w="0" w:type="auto"/>
        <w:tblInd w:w="108" w:type="dxa"/>
        <w:tblLook w:val="04A0" w:firstRow="1" w:lastRow="0" w:firstColumn="1" w:lastColumn="0" w:noHBand="0" w:noVBand="1"/>
      </w:tblPr>
      <w:tblGrid>
        <w:gridCol w:w="4509"/>
      </w:tblGrid>
      <w:tr w:rsidR="00464679" w14:paraId="1BC1A433" w14:textId="77777777">
        <w:tc>
          <w:tcPr>
            <w:tcW w:w="0" w:type="auto"/>
            <w:tcMar>
              <w:top w:w="0" w:type="auto"/>
              <w:bottom w:w="0" w:type="auto"/>
            </w:tcMar>
          </w:tcPr>
          <w:p w14:paraId="33BAAE68" w14:textId="77777777" w:rsidR="00464679" w:rsidRDefault="0007484A" w:rsidP="0007484A">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EC4F8E3" w14:textId="6CFC633D" w:rsidR="00464679" w:rsidRDefault="0007484A">
      <w:pPr>
        <w:spacing w:before="225" w:after="225" w:line="240" w:lineRule="auto"/>
        <w:jc w:val="both"/>
      </w:pPr>
      <w:r>
        <w:rPr>
          <w:rFonts w:ascii="Arial" w:hAnsi="Arial" w:cs="Arial"/>
          <w:color w:val="000000"/>
          <w:sz w:val="18"/>
          <w:szCs w:val="18"/>
        </w:rPr>
        <w:t xml:space="preserve">Ponudnik odda ponudbo do roka za predložitev ponudb preko spletne aplikacije </w:t>
      </w:r>
      <w:proofErr w:type="spellStart"/>
      <w:r>
        <w:rPr>
          <w:rFonts w:ascii="Arial" w:hAnsi="Arial" w:cs="Arial"/>
          <w:color w:val="000000"/>
          <w:sz w:val="18"/>
          <w:szCs w:val="18"/>
        </w:rPr>
        <w:t>e</w:t>
      </w:r>
      <w:r w:rsidR="00080A07">
        <w:rPr>
          <w:rFonts w:ascii="Arial" w:hAnsi="Arial" w:cs="Arial"/>
          <w:color w:val="000000"/>
          <w:sz w:val="18"/>
          <w:szCs w:val="18"/>
        </w:rPr>
        <w:t>JN</w:t>
      </w:r>
      <w:proofErr w:type="spellEnd"/>
      <w:r>
        <w:rPr>
          <w:rFonts w:ascii="Arial" w:hAnsi="Arial" w:cs="Arial"/>
          <w:color w:val="000000"/>
          <w:sz w:val="18"/>
          <w:szCs w:val="18"/>
        </w:rPr>
        <w:t>, ki je dosegljiva na spletnem naslovu https://ejn.gov.si/. </w:t>
      </w:r>
    </w:p>
    <w:p w14:paraId="158D1DCB" w14:textId="77777777" w:rsidR="00464679" w:rsidRDefault="0007484A">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61BCBC00" w14:textId="77777777" w:rsidR="00464679" w:rsidRDefault="0007484A">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2085423D" w14:textId="77777777" w:rsidR="00464679" w:rsidRDefault="0007484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W w:w="0" w:type="auto"/>
        <w:tblInd w:w="108" w:type="dxa"/>
        <w:tblLook w:val="04A0" w:firstRow="1" w:lastRow="0" w:firstColumn="1" w:lastColumn="0" w:noHBand="0" w:noVBand="1"/>
      </w:tblPr>
      <w:tblGrid>
        <w:gridCol w:w="8962"/>
      </w:tblGrid>
      <w:tr w:rsidR="00464679" w14:paraId="5BF6C23E" w14:textId="77777777">
        <w:tc>
          <w:tcPr>
            <w:tcW w:w="0" w:type="auto"/>
            <w:tcMar>
              <w:top w:w="0" w:type="auto"/>
              <w:bottom w:w="0" w:type="auto"/>
            </w:tcMar>
          </w:tcPr>
          <w:p w14:paraId="334AE9C4" w14:textId="77777777" w:rsidR="00464679" w:rsidRDefault="0007484A">
            <w:r>
              <w:rPr>
                <w:rFonts w:ascii="Arial" w:hAnsi="Arial" w:cs="Arial"/>
                <w:color w:val="000000"/>
                <w:sz w:val="18"/>
                <w:szCs w:val="18"/>
              </w:rPr>
              <w:t>Če spletna aplikacija e-Oddaja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tc>
      </w:tr>
    </w:tbl>
    <w:p w14:paraId="2486ADA6" w14:textId="77777777" w:rsidR="00464679" w:rsidRDefault="00464679"/>
    <w:tbl>
      <w:tblPr>
        <w:tblW w:w="0" w:type="auto"/>
        <w:tblInd w:w="108" w:type="dxa"/>
        <w:tblLook w:val="04A0" w:firstRow="1" w:lastRow="0" w:firstColumn="1" w:lastColumn="0" w:noHBand="0" w:noVBand="1"/>
      </w:tblPr>
      <w:tblGrid>
        <w:gridCol w:w="8962"/>
      </w:tblGrid>
      <w:tr w:rsidR="00464679" w14:paraId="147E2ED7" w14:textId="77777777">
        <w:tc>
          <w:tcPr>
            <w:tcW w:w="0" w:type="auto"/>
            <w:tcMar>
              <w:top w:w="0" w:type="auto"/>
              <w:bottom w:w="0" w:type="auto"/>
            </w:tcMar>
          </w:tcPr>
          <w:p w14:paraId="5DC08D13"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EF0EE97"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3BFDE4C8"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63EA2E7"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BFC2E03" w14:textId="77777777" w:rsidR="00464679" w:rsidRDefault="0007484A" w:rsidP="0007484A">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47D7AA6C"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7B1D38B" w14:textId="77777777" w:rsidR="000C39FB" w:rsidRPr="00445A62" w:rsidRDefault="0007484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C0D3AF6" w14:textId="1714E020" w:rsidR="000C39FB" w:rsidRPr="00445A62" w:rsidRDefault="0007484A" w:rsidP="005747CB">
      <w:pPr>
        <w:spacing w:before="120" w:after="120"/>
        <w:jc w:val="both"/>
        <w:rPr>
          <w:rFonts w:ascii="Arial" w:hAnsi="Arial" w:cs="Arial"/>
          <w:b/>
          <w:sz w:val="18"/>
          <w:szCs w:val="18"/>
        </w:rPr>
      </w:pPr>
      <w:r>
        <w:rPr>
          <w:rFonts w:ascii="Arial" w:hAnsi="Arial" w:cs="Arial"/>
          <w:b/>
          <w:sz w:val="18"/>
          <w:szCs w:val="18"/>
        </w:rPr>
        <w:t>Spletna aplikacija e-</w:t>
      </w:r>
      <w:r w:rsidR="00080A07">
        <w:rPr>
          <w:rFonts w:ascii="Arial" w:hAnsi="Arial" w:cs="Arial"/>
          <w:b/>
          <w:sz w:val="18"/>
          <w:szCs w:val="18"/>
        </w:rPr>
        <w:t>JN</w:t>
      </w:r>
    </w:p>
    <w:p w14:paraId="629BC36F" w14:textId="5122FA62" w:rsidR="00464679" w:rsidRDefault="0007484A">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w:t>
      </w:r>
      <w:r w:rsidR="00080A07">
        <w:rPr>
          <w:rFonts w:ascii="Arial" w:hAnsi="Arial" w:cs="Arial"/>
          <w:color w:val="000000"/>
          <w:sz w:val="18"/>
          <w:szCs w:val="18"/>
        </w:rPr>
        <w:t>JN</w:t>
      </w:r>
      <w:r>
        <w:rPr>
          <w:rFonts w:ascii="Arial" w:hAnsi="Arial" w:cs="Arial"/>
          <w:color w:val="000000"/>
          <w:sz w:val="18"/>
          <w:szCs w:val="18"/>
        </w:rPr>
        <w:t>.</w:t>
      </w:r>
    </w:p>
    <w:p w14:paraId="0CA571E3" w14:textId="77777777" w:rsidR="00464679" w:rsidRDefault="0007484A">
      <w:pPr>
        <w:spacing w:before="225" w:after="225" w:line="240" w:lineRule="auto"/>
        <w:jc w:val="both"/>
      </w:pPr>
      <w:r>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(»Druge priloge«) pa je vidna samo naročniku.</w:t>
      </w:r>
    </w:p>
    <w:p w14:paraId="420ECEE8"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D247206" w14:textId="77777777" w:rsidR="000C39FB" w:rsidRPr="00445A62" w:rsidRDefault="0007484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A371E8F" w14:textId="77777777" w:rsidR="00464679" w:rsidRDefault="0007484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9C0746"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FCFF288" w14:textId="77777777" w:rsidR="000C39FB" w:rsidRPr="00445A62" w:rsidRDefault="0007484A" w:rsidP="00FA6024">
      <w:pPr>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79806AE" w14:textId="77777777" w:rsidR="00464679" w:rsidRDefault="0007484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E44E852" w14:textId="77777777" w:rsidR="000C39FB" w:rsidRPr="008806CE" w:rsidRDefault="0007484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4918AF2" w14:textId="77777777" w:rsidR="00464679" w:rsidRDefault="0007484A">
      <w:pPr>
        <w:spacing w:before="225" w:after="225" w:line="240" w:lineRule="auto"/>
        <w:jc w:val="both"/>
      </w:pPr>
      <w:r>
        <w:rPr>
          <w:rFonts w:ascii="Arial" w:hAnsi="Arial" w:cs="Arial"/>
          <w:color w:val="000000"/>
          <w:sz w:val="18"/>
          <w:szCs w:val="18"/>
        </w:rPr>
        <w:t>Način postavljanja zahtev za pojasnila:</w:t>
      </w:r>
    </w:p>
    <w:tbl>
      <w:tblPr>
        <w:tblW w:w="0" w:type="auto"/>
        <w:tblInd w:w="108" w:type="dxa"/>
        <w:tblLook w:val="04A0" w:firstRow="1" w:lastRow="0" w:firstColumn="1" w:lastColumn="0" w:noHBand="0" w:noVBand="1"/>
      </w:tblPr>
      <w:tblGrid>
        <w:gridCol w:w="2507"/>
      </w:tblGrid>
      <w:tr w:rsidR="00464679" w14:paraId="2992B174" w14:textId="77777777">
        <w:tc>
          <w:tcPr>
            <w:tcW w:w="0" w:type="auto"/>
            <w:tcMar>
              <w:top w:w="0" w:type="auto"/>
              <w:bottom w:w="0" w:type="auto"/>
            </w:tcMar>
          </w:tcPr>
          <w:p w14:paraId="3E8C5B2D" w14:textId="77777777" w:rsidR="00464679" w:rsidRDefault="0007484A" w:rsidP="0007484A">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7BAE7C63" w14:textId="77777777" w:rsidR="00464679" w:rsidRDefault="0007484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FE6EC94" w14:textId="77777777" w:rsidR="00464679" w:rsidRDefault="0007484A">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90EEB78" w14:textId="77777777" w:rsidR="000C39FB" w:rsidRPr="00BB1848" w:rsidRDefault="000C39FB" w:rsidP="00872C8A">
      <w:pPr>
        <w:spacing w:after="0"/>
        <w:rPr>
          <w:rFonts w:cs="Arial"/>
        </w:rPr>
      </w:pPr>
    </w:p>
    <w:p w14:paraId="1C6C1E42" w14:textId="77777777" w:rsidR="000C39FB" w:rsidRPr="00445A62" w:rsidRDefault="000C39FB" w:rsidP="001761E6">
      <w:pPr>
        <w:spacing w:after="0"/>
        <w:jc w:val="both"/>
        <w:rPr>
          <w:rFonts w:ascii="Arial" w:hAnsi="Arial" w:cs="Arial"/>
        </w:rPr>
      </w:pPr>
    </w:p>
    <w:p w14:paraId="7AD17E46" w14:textId="216F99DF" w:rsidR="00464679" w:rsidRDefault="0007484A">
      <w:pPr>
        <w:spacing w:after="0" w:line="240" w:lineRule="auto"/>
      </w:pPr>
      <w:r>
        <w:rPr>
          <w:rFonts w:ascii="Arial" w:hAnsi="Arial" w:cs="Arial"/>
          <w:color w:val="000000"/>
          <w:sz w:val="18"/>
          <w:szCs w:val="18"/>
        </w:rPr>
        <w:t xml:space="preserve">Datum: </w:t>
      </w:r>
      <w:r w:rsidR="00080A07">
        <w:rPr>
          <w:rFonts w:ascii="Arial" w:hAnsi="Arial" w:cs="Arial"/>
          <w:color w:val="000000"/>
          <w:sz w:val="18"/>
          <w:szCs w:val="18"/>
        </w:rPr>
        <w:t>14</w:t>
      </w:r>
      <w:r>
        <w:rPr>
          <w:rFonts w:ascii="Arial" w:hAnsi="Arial" w:cs="Arial"/>
          <w:color w:val="000000"/>
          <w:sz w:val="18"/>
          <w:szCs w:val="18"/>
        </w:rPr>
        <w:t>.</w:t>
      </w:r>
      <w:r w:rsidR="00080A07">
        <w:rPr>
          <w:rFonts w:ascii="Arial" w:hAnsi="Arial" w:cs="Arial"/>
          <w:color w:val="000000"/>
          <w:sz w:val="18"/>
          <w:szCs w:val="18"/>
        </w:rPr>
        <w:t>5</w:t>
      </w:r>
      <w:r>
        <w:rPr>
          <w:rFonts w:ascii="Arial" w:hAnsi="Arial" w:cs="Arial"/>
          <w:color w:val="000000"/>
          <w:sz w:val="18"/>
          <w:szCs w:val="18"/>
        </w:rPr>
        <w:t>.202</w:t>
      </w:r>
      <w:r w:rsidR="0053010B">
        <w:rPr>
          <w:rFonts w:ascii="Arial" w:hAnsi="Arial" w:cs="Arial"/>
          <w:color w:val="000000"/>
          <w:sz w:val="18"/>
          <w:szCs w:val="18"/>
        </w:rPr>
        <w:t>5</w:t>
      </w:r>
      <w:r>
        <w:rPr>
          <w:rFonts w:ascii="Arial" w:hAnsi="Arial" w:cs="Arial"/>
          <w:color w:val="000000"/>
          <w:sz w:val="18"/>
          <w:szCs w:val="18"/>
        </w:rPr>
        <w:br/>
        <w:t>Kraj: B</w:t>
      </w:r>
      <w:r w:rsidR="0053010B">
        <w:rPr>
          <w:rFonts w:ascii="Arial" w:hAnsi="Arial" w:cs="Arial"/>
          <w:color w:val="000000"/>
          <w:sz w:val="18"/>
          <w:szCs w:val="18"/>
        </w:rPr>
        <w:t>ratonci</w:t>
      </w:r>
    </w:p>
    <w:tbl>
      <w:tblPr>
        <w:tblW w:w="5000" w:type="pct"/>
        <w:tblInd w:w="108" w:type="dxa"/>
        <w:tblLook w:val="04A0" w:firstRow="1" w:lastRow="0" w:firstColumn="1" w:lastColumn="0" w:noHBand="0" w:noVBand="1"/>
      </w:tblPr>
      <w:tblGrid>
        <w:gridCol w:w="589"/>
        <w:gridCol w:w="8481"/>
      </w:tblGrid>
      <w:tr w:rsidR="00464679" w14:paraId="612DA0F7" w14:textId="77777777">
        <w:trPr>
          <w:cantSplit/>
        </w:trPr>
        <w:tc>
          <w:tcPr>
            <w:tcW w:w="0" w:type="auto"/>
            <w:tcMar>
              <w:top w:w="135" w:type="dxa"/>
              <w:bottom w:w="135" w:type="dxa"/>
            </w:tcMar>
            <w:vAlign w:val="center"/>
          </w:tcPr>
          <w:p w14:paraId="51E63B64" w14:textId="77777777" w:rsidR="00464679" w:rsidRDefault="00464679"/>
        </w:tc>
        <w:tc>
          <w:tcPr>
            <w:tcW w:w="0" w:type="auto"/>
            <w:tcMar>
              <w:top w:w="135" w:type="dxa"/>
              <w:bottom w:w="135" w:type="dxa"/>
            </w:tcMar>
            <w:vAlign w:val="center"/>
          </w:tcPr>
          <w:p w14:paraId="08813DD4" w14:textId="1D25C979" w:rsidR="00464679" w:rsidRDefault="0007484A">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53010B">
              <w:rPr>
                <w:rFonts w:ascii="Arial" w:hAnsi="Arial" w:cs="Arial"/>
                <w:color w:val="000000"/>
                <w:position w:val="-2"/>
                <w:sz w:val="18"/>
                <w:szCs w:val="18"/>
              </w:rPr>
              <w:t>predsednik PGD Bratonci, Alen Marič</w:t>
            </w:r>
          </w:p>
        </w:tc>
      </w:tr>
    </w:tbl>
    <w:p w14:paraId="2E85115A" w14:textId="77777777" w:rsidR="00464679" w:rsidRDefault="00464679">
      <w:pPr>
        <w:sectPr w:rsidR="00464679" w:rsidSect="006E7A2B">
          <w:headerReference w:type="default" r:id="rId10"/>
          <w:footerReference w:type="default" r:id="rId11"/>
          <w:pgSz w:w="11906" w:h="16838"/>
          <w:pgMar w:top="1418" w:right="1418" w:bottom="1418" w:left="1418" w:header="567" w:footer="596" w:gutter="0"/>
          <w:cols w:space="708"/>
          <w:docGrid w:linePitch="360"/>
        </w:sectPr>
      </w:pPr>
    </w:p>
    <w:p w14:paraId="41F77992" w14:textId="77777777" w:rsidR="000C39FB" w:rsidRPr="00EF740C" w:rsidRDefault="0007484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DFFA1A4" w14:textId="77777777" w:rsidR="000C39FB" w:rsidRDefault="000C39FB" w:rsidP="00B01A0D">
      <w:pPr>
        <w:spacing w:before="120" w:after="12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464679" w14:paraId="1E0B2A4F" w14:textId="77777777">
        <w:tc>
          <w:tcPr>
            <w:tcW w:w="0" w:type="auto"/>
            <w:shd w:val="clear" w:color="auto" w:fill="000000"/>
            <w:tcMar>
              <w:top w:w="150" w:type="dxa"/>
              <w:bottom w:w="150" w:type="dxa"/>
            </w:tcMar>
            <w:vAlign w:val="center"/>
          </w:tcPr>
          <w:p w14:paraId="62E8F4FB" w14:textId="77777777" w:rsidR="00464679" w:rsidRDefault="0007484A">
            <w:r>
              <w:rPr>
                <w:rFonts w:ascii="Arial" w:hAnsi="Arial" w:cs="Arial"/>
                <w:b/>
                <w:bCs/>
                <w:color w:val="FFFFFF"/>
                <w:position w:val="-2"/>
                <w:sz w:val="18"/>
                <w:szCs w:val="18"/>
                <w:shd w:val="clear" w:color="auto" w:fill="000000"/>
              </w:rPr>
              <w:t>1. Splošna navodila</w:t>
            </w:r>
          </w:p>
        </w:tc>
      </w:tr>
    </w:tbl>
    <w:p w14:paraId="2D62EC78" w14:textId="77777777" w:rsidR="00464679" w:rsidRDefault="0007484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7169448" w14:textId="77777777" w:rsidR="00464679" w:rsidRDefault="0007484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8435C15" w14:textId="77777777" w:rsidR="00464679" w:rsidRDefault="0007484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B3067DF" w14:textId="77777777" w:rsidR="00464679" w:rsidRDefault="0007484A">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B0DB279" w14:textId="77777777" w:rsidR="00464679" w:rsidRDefault="0007484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W w:w="2500" w:type="pct"/>
        <w:tblInd w:w="108" w:type="dxa"/>
        <w:tblLook w:val="04A0" w:firstRow="1" w:lastRow="0" w:firstColumn="1" w:lastColumn="0" w:noHBand="0" w:noVBand="1"/>
      </w:tblPr>
      <w:tblGrid>
        <w:gridCol w:w="4535"/>
      </w:tblGrid>
      <w:tr w:rsidR="00464679" w14:paraId="07AE0B4A" w14:textId="77777777">
        <w:tc>
          <w:tcPr>
            <w:tcW w:w="0" w:type="auto"/>
            <w:shd w:val="clear" w:color="auto" w:fill="000000"/>
            <w:tcMar>
              <w:top w:w="150" w:type="dxa"/>
              <w:bottom w:w="150" w:type="dxa"/>
            </w:tcMar>
            <w:vAlign w:val="center"/>
          </w:tcPr>
          <w:p w14:paraId="0784AB58" w14:textId="77777777" w:rsidR="00464679" w:rsidRDefault="0007484A">
            <w:r>
              <w:rPr>
                <w:rFonts w:ascii="Arial" w:hAnsi="Arial" w:cs="Arial"/>
                <w:b/>
                <w:bCs/>
                <w:color w:val="FFFFFF"/>
                <w:position w:val="-2"/>
                <w:sz w:val="18"/>
                <w:szCs w:val="18"/>
                <w:shd w:val="clear" w:color="auto" w:fill="000000"/>
              </w:rPr>
              <w:t>2. Zakoni in predpisi</w:t>
            </w:r>
          </w:p>
        </w:tc>
      </w:tr>
    </w:tbl>
    <w:p w14:paraId="3AF3D1D3" w14:textId="77777777" w:rsidR="00464679" w:rsidRDefault="0007484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464679" w14:paraId="193F7671" w14:textId="77777777">
        <w:tc>
          <w:tcPr>
            <w:tcW w:w="0" w:type="auto"/>
            <w:tcMar>
              <w:top w:w="0" w:type="auto"/>
              <w:bottom w:w="0" w:type="auto"/>
            </w:tcMar>
          </w:tcPr>
          <w:p w14:paraId="36C5717B"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in 121/21)</w:t>
            </w:r>
          </w:p>
          <w:p w14:paraId="4F9F4FC1"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DC37150"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3DDEC781"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2698779B"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23143AF"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6FE6A43" w14:textId="77777777" w:rsidR="00464679" w:rsidRDefault="0007484A" w:rsidP="0007484A">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2AF8852" w14:textId="77777777" w:rsidR="00464679" w:rsidRDefault="0007484A">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130D7F45" w14:textId="77777777" w:rsidR="00464679" w:rsidRDefault="0007484A">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464679" w14:paraId="4C0A0C4A" w14:textId="77777777">
        <w:tc>
          <w:tcPr>
            <w:tcW w:w="0" w:type="auto"/>
            <w:tcMar>
              <w:top w:w="0" w:type="auto"/>
              <w:bottom w:w="0" w:type="auto"/>
            </w:tcMar>
          </w:tcPr>
          <w:p w14:paraId="07D82681" w14:textId="77777777" w:rsidR="00464679" w:rsidRDefault="0007484A" w:rsidP="0007484A">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A49CB54" w14:textId="77777777" w:rsidR="00464679" w:rsidRDefault="0007484A" w:rsidP="0007484A">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8864441" w14:textId="77777777" w:rsidR="00464679" w:rsidRDefault="0007484A">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11F5557F" w14:textId="77777777" w:rsidR="00464679" w:rsidRDefault="0007484A">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BDDA17C" w14:textId="77777777" w:rsidR="00464679" w:rsidRDefault="0007484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088DC4D" w14:textId="77777777" w:rsidR="00464679" w:rsidRDefault="0007484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4A0" w:firstRow="1" w:lastRow="0" w:firstColumn="1" w:lastColumn="0" w:noHBand="0" w:noVBand="1"/>
      </w:tblPr>
      <w:tblGrid>
        <w:gridCol w:w="4535"/>
      </w:tblGrid>
      <w:tr w:rsidR="00464679" w14:paraId="7BA34FD8" w14:textId="77777777">
        <w:tc>
          <w:tcPr>
            <w:tcW w:w="0" w:type="auto"/>
            <w:shd w:val="clear" w:color="auto" w:fill="000000"/>
            <w:tcMar>
              <w:top w:w="150" w:type="dxa"/>
              <w:bottom w:w="150" w:type="dxa"/>
            </w:tcMar>
            <w:vAlign w:val="center"/>
          </w:tcPr>
          <w:p w14:paraId="2D78500A" w14:textId="77777777" w:rsidR="00464679" w:rsidRDefault="0007484A">
            <w:r>
              <w:rPr>
                <w:rFonts w:ascii="Arial" w:hAnsi="Arial" w:cs="Arial"/>
                <w:b/>
                <w:bCs/>
                <w:color w:val="FFFFFF"/>
                <w:position w:val="-2"/>
                <w:sz w:val="18"/>
                <w:szCs w:val="18"/>
                <w:shd w:val="clear" w:color="auto" w:fill="000000"/>
              </w:rPr>
              <w:t>3. Jezik razpisne dokumentacije in ponudbe ter oblika</w:t>
            </w:r>
          </w:p>
        </w:tc>
      </w:tr>
    </w:tbl>
    <w:p w14:paraId="433B04DC" w14:textId="77777777" w:rsidR="00464679" w:rsidRDefault="0007484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A363B45" w14:textId="77777777" w:rsidR="00464679" w:rsidRDefault="0007484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D8CAD9F" w14:textId="77777777" w:rsidR="00464679" w:rsidRDefault="0007484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8ED614A" w14:textId="77777777" w:rsidR="00464679" w:rsidRDefault="0007484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5BA1406" w14:textId="77777777" w:rsidR="00464679" w:rsidRDefault="0007484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4A0" w:firstRow="1" w:lastRow="0" w:firstColumn="1" w:lastColumn="0" w:noHBand="0" w:noVBand="1"/>
      </w:tblPr>
      <w:tblGrid>
        <w:gridCol w:w="4535"/>
      </w:tblGrid>
      <w:tr w:rsidR="00464679" w14:paraId="427327A1" w14:textId="77777777">
        <w:tc>
          <w:tcPr>
            <w:tcW w:w="0" w:type="auto"/>
            <w:shd w:val="clear" w:color="auto" w:fill="000000"/>
            <w:tcMar>
              <w:top w:w="150" w:type="dxa"/>
              <w:bottom w:w="150" w:type="dxa"/>
            </w:tcMar>
            <w:vAlign w:val="center"/>
          </w:tcPr>
          <w:p w14:paraId="4E9EF03D" w14:textId="77777777" w:rsidR="00464679" w:rsidRDefault="0007484A">
            <w:r>
              <w:rPr>
                <w:rFonts w:ascii="Arial" w:hAnsi="Arial" w:cs="Arial"/>
                <w:b/>
                <w:bCs/>
                <w:color w:val="FFFFFF"/>
                <w:position w:val="-2"/>
                <w:sz w:val="18"/>
                <w:szCs w:val="18"/>
                <w:shd w:val="clear" w:color="auto" w:fill="000000"/>
              </w:rPr>
              <w:t>4. Skupna ponudba</w:t>
            </w:r>
          </w:p>
        </w:tc>
      </w:tr>
    </w:tbl>
    <w:p w14:paraId="56C432AA" w14:textId="77777777" w:rsidR="00464679" w:rsidRDefault="0007484A">
      <w:pPr>
        <w:spacing w:before="225" w:after="225" w:line="240" w:lineRule="auto"/>
        <w:jc w:val="both"/>
      </w:pPr>
      <w:r>
        <w:rPr>
          <w:rFonts w:ascii="Arial" w:hAnsi="Arial" w:cs="Arial"/>
          <w:color w:val="000000"/>
          <w:sz w:val="18"/>
          <w:szCs w:val="18"/>
        </w:rPr>
        <w:lastRenderedPageBreak/>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464679" w14:paraId="550B0603" w14:textId="77777777">
        <w:tc>
          <w:tcPr>
            <w:tcW w:w="0" w:type="auto"/>
            <w:tcMar>
              <w:top w:w="0" w:type="auto"/>
              <w:bottom w:w="0" w:type="auto"/>
            </w:tcMar>
          </w:tcPr>
          <w:p w14:paraId="3FD8822B"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06805D"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4775A55"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1D1541C"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69478DC"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8ED5CB9" w14:textId="77777777" w:rsidR="00464679" w:rsidRDefault="0007484A" w:rsidP="0007484A">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2F29502" w14:textId="77777777" w:rsidR="00464679" w:rsidRDefault="0007484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F4B2120" w14:textId="77777777" w:rsidR="00464679" w:rsidRDefault="0007484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464679" w14:paraId="6ADA98CF" w14:textId="77777777">
        <w:tc>
          <w:tcPr>
            <w:tcW w:w="0" w:type="auto"/>
            <w:shd w:val="clear" w:color="auto" w:fill="000000"/>
            <w:tcMar>
              <w:top w:w="150" w:type="dxa"/>
              <w:bottom w:w="150" w:type="dxa"/>
            </w:tcMar>
            <w:vAlign w:val="center"/>
          </w:tcPr>
          <w:p w14:paraId="1042B9B2" w14:textId="77777777" w:rsidR="00464679" w:rsidRDefault="0007484A">
            <w:r>
              <w:rPr>
                <w:rFonts w:ascii="Arial" w:hAnsi="Arial" w:cs="Arial"/>
                <w:b/>
                <w:bCs/>
                <w:color w:val="FFFFFF"/>
                <w:position w:val="-2"/>
                <w:sz w:val="18"/>
                <w:szCs w:val="18"/>
                <w:shd w:val="clear" w:color="auto" w:fill="000000"/>
              </w:rPr>
              <w:t>5. Ponudba s podizvajalci</w:t>
            </w:r>
          </w:p>
        </w:tc>
      </w:tr>
    </w:tbl>
    <w:p w14:paraId="5F253169" w14:textId="77777777" w:rsidR="00464679" w:rsidRDefault="0007484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0E57EDC" w14:textId="77777777" w:rsidR="00464679" w:rsidRDefault="0007484A">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W w:w="2500" w:type="pct"/>
        <w:tblInd w:w="108" w:type="dxa"/>
        <w:tblLook w:val="04A0" w:firstRow="1" w:lastRow="0" w:firstColumn="1" w:lastColumn="0" w:noHBand="0" w:noVBand="1"/>
      </w:tblPr>
      <w:tblGrid>
        <w:gridCol w:w="4535"/>
      </w:tblGrid>
      <w:tr w:rsidR="00464679" w14:paraId="18593010" w14:textId="77777777">
        <w:tc>
          <w:tcPr>
            <w:tcW w:w="0" w:type="auto"/>
            <w:shd w:val="clear" w:color="auto" w:fill="000000"/>
            <w:tcMar>
              <w:top w:w="150" w:type="dxa"/>
              <w:bottom w:w="150" w:type="dxa"/>
            </w:tcMar>
            <w:vAlign w:val="center"/>
          </w:tcPr>
          <w:p w14:paraId="6F407F1B" w14:textId="77777777" w:rsidR="00464679" w:rsidRDefault="0007484A">
            <w:r>
              <w:rPr>
                <w:rFonts w:ascii="Arial" w:hAnsi="Arial" w:cs="Arial"/>
                <w:b/>
                <w:bCs/>
                <w:color w:val="FFFFFF"/>
                <w:position w:val="-2"/>
                <w:sz w:val="18"/>
                <w:szCs w:val="18"/>
                <w:shd w:val="clear" w:color="auto" w:fill="000000"/>
              </w:rPr>
              <w:t>6. Ustavitev postopka, zavrnitev vseh ponudb, odstop od izvedbe javnega naročila</w:t>
            </w:r>
          </w:p>
        </w:tc>
      </w:tr>
    </w:tbl>
    <w:p w14:paraId="30959607" w14:textId="77777777" w:rsidR="00464679" w:rsidRDefault="0007484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W w:w="2500" w:type="pct"/>
        <w:tblInd w:w="108" w:type="dxa"/>
        <w:tblLook w:val="04A0" w:firstRow="1" w:lastRow="0" w:firstColumn="1" w:lastColumn="0" w:noHBand="0" w:noVBand="1"/>
      </w:tblPr>
      <w:tblGrid>
        <w:gridCol w:w="4535"/>
      </w:tblGrid>
      <w:tr w:rsidR="00464679" w14:paraId="7C914B62" w14:textId="77777777">
        <w:tc>
          <w:tcPr>
            <w:tcW w:w="0" w:type="auto"/>
            <w:shd w:val="clear" w:color="auto" w:fill="000000"/>
            <w:tcMar>
              <w:top w:w="150" w:type="dxa"/>
              <w:bottom w:w="150" w:type="dxa"/>
            </w:tcMar>
            <w:vAlign w:val="center"/>
          </w:tcPr>
          <w:p w14:paraId="75A95791" w14:textId="77777777" w:rsidR="00464679" w:rsidRDefault="0007484A">
            <w:r>
              <w:rPr>
                <w:rFonts w:ascii="Arial" w:hAnsi="Arial" w:cs="Arial"/>
                <w:b/>
                <w:bCs/>
                <w:color w:val="FFFFFF"/>
                <w:position w:val="-2"/>
                <w:sz w:val="18"/>
                <w:szCs w:val="18"/>
                <w:shd w:val="clear" w:color="auto" w:fill="000000"/>
              </w:rPr>
              <w:t>7. Zmanjšanje obsega naročila</w:t>
            </w:r>
          </w:p>
        </w:tc>
      </w:tr>
    </w:tbl>
    <w:p w14:paraId="6D05FC97" w14:textId="77777777" w:rsidR="00464679" w:rsidRDefault="0007484A">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19B80ECA" w14:textId="77777777" w:rsidR="00464679" w:rsidRDefault="0007484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4A0" w:firstRow="1" w:lastRow="0" w:firstColumn="1" w:lastColumn="0" w:noHBand="0" w:noVBand="1"/>
      </w:tblPr>
      <w:tblGrid>
        <w:gridCol w:w="4535"/>
      </w:tblGrid>
      <w:tr w:rsidR="00464679" w14:paraId="62C8C4B1" w14:textId="77777777">
        <w:tc>
          <w:tcPr>
            <w:tcW w:w="0" w:type="auto"/>
            <w:shd w:val="clear" w:color="auto" w:fill="000000"/>
            <w:tcMar>
              <w:top w:w="150" w:type="dxa"/>
              <w:bottom w:w="150" w:type="dxa"/>
            </w:tcMar>
            <w:vAlign w:val="center"/>
          </w:tcPr>
          <w:p w14:paraId="451C1E72" w14:textId="77777777" w:rsidR="00464679" w:rsidRDefault="0007484A">
            <w:r>
              <w:rPr>
                <w:rFonts w:ascii="Arial" w:hAnsi="Arial" w:cs="Arial"/>
                <w:b/>
                <w:bCs/>
                <w:color w:val="FFFFFF"/>
                <w:position w:val="-2"/>
                <w:sz w:val="18"/>
                <w:szCs w:val="18"/>
                <w:shd w:val="clear" w:color="auto" w:fill="000000"/>
              </w:rPr>
              <w:t>8. Dopolnjevanje, spreminjanje ter pojasnjevanje ponudb</w:t>
            </w:r>
          </w:p>
        </w:tc>
      </w:tr>
    </w:tbl>
    <w:p w14:paraId="4B2EACDE" w14:textId="77777777" w:rsidR="00464679" w:rsidRDefault="0007484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8AA9012" w14:textId="77777777" w:rsidR="00464679" w:rsidRDefault="0007484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265F10F" w14:textId="77777777" w:rsidR="00464679" w:rsidRDefault="0007484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BDDA337" w14:textId="77777777" w:rsidR="00464679" w:rsidRDefault="0007484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0CB5BDB" w14:textId="77777777" w:rsidR="00464679" w:rsidRDefault="0007484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48FC975" w14:textId="77777777" w:rsidR="00464679" w:rsidRDefault="0007484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W w:w="2500" w:type="pct"/>
        <w:tblInd w:w="108" w:type="dxa"/>
        <w:tblLook w:val="04A0" w:firstRow="1" w:lastRow="0" w:firstColumn="1" w:lastColumn="0" w:noHBand="0" w:noVBand="1"/>
      </w:tblPr>
      <w:tblGrid>
        <w:gridCol w:w="4535"/>
      </w:tblGrid>
      <w:tr w:rsidR="00464679" w14:paraId="7CAE58FB" w14:textId="77777777">
        <w:tc>
          <w:tcPr>
            <w:tcW w:w="0" w:type="auto"/>
            <w:shd w:val="clear" w:color="auto" w:fill="000000"/>
            <w:tcMar>
              <w:top w:w="150" w:type="dxa"/>
              <w:bottom w:w="150" w:type="dxa"/>
            </w:tcMar>
            <w:vAlign w:val="center"/>
          </w:tcPr>
          <w:p w14:paraId="2B3072BC" w14:textId="77777777" w:rsidR="00464679" w:rsidRDefault="0007484A">
            <w:r>
              <w:rPr>
                <w:rFonts w:ascii="Arial" w:hAnsi="Arial" w:cs="Arial"/>
                <w:b/>
                <w:bCs/>
                <w:color w:val="FFFFFF"/>
                <w:position w:val="-2"/>
                <w:sz w:val="18"/>
                <w:szCs w:val="18"/>
                <w:shd w:val="clear" w:color="auto" w:fill="000000"/>
              </w:rPr>
              <w:t>9. Obvestilo o oddaji naročila</w:t>
            </w:r>
          </w:p>
        </w:tc>
      </w:tr>
    </w:tbl>
    <w:p w14:paraId="47988859" w14:textId="77777777" w:rsidR="00464679" w:rsidRDefault="0007484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1B39F37" w14:textId="77777777" w:rsidR="00464679" w:rsidRDefault="0007484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2EFD580" w14:textId="77777777" w:rsidR="00464679" w:rsidRDefault="0007484A">
      <w:pPr>
        <w:spacing w:before="225" w:after="225" w:line="240" w:lineRule="auto"/>
        <w:jc w:val="both"/>
      </w:pPr>
      <w:r>
        <w:rPr>
          <w:rFonts w:ascii="Arial" w:hAnsi="Arial" w:cs="Arial"/>
          <w:color w:val="000000"/>
          <w:sz w:val="18"/>
          <w:szCs w:val="18"/>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5DE6524" w14:textId="77777777" w:rsidR="00464679" w:rsidRDefault="0007484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4A0" w:firstRow="1" w:lastRow="0" w:firstColumn="1" w:lastColumn="0" w:noHBand="0" w:noVBand="1"/>
      </w:tblPr>
      <w:tblGrid>
        <w:gridCol w:w="4535"/>
      </w:tblGrid>
      <w:tr w:rsidR="00464679" w14:paraId="30BC534E" w14:textId="77777777">
        <w:tc>
          <w:tcPr>
            <w:tcW w:w="0" w:type="auto"/>
            <w:shd w:val="clear" w:color="auto" w:fill="000000"/>
            <w:tcMar>
              <w:top w:w="150" w:type="dxa"/>
              <w:bottom w:w="150" w:type="dxa"/>
            </w:tcMar>
            <w:vAlign w:val="center"/>
          </w:tcPr>
          <w:p w14:paraId="1FDB0786" w14:textId="77777777" w:rsidR="00464679" w:rsidRDefault="0007484A">
            <w:r>
              <w:rPr>
                <w:rFonts w:ascii="Arial" w:hAnsi="Arial" w:cs="Arial"/>
                <w:b/>
                <w:bCs/>
                <w:color w:val="FFFFFF"/>
                <w:position w:val="-2"/>
                <w:sz w:val="18"/>
                <w:szCs w:val="18"/>
                <w:shd w:val="clear" w:color="auto" w:fill="000000"/>
              </w:rPr>
              <w:t>10. Sklenitev pogodbe in spremembe pogodbe</w:t>
            </w:r>
          </w:p>
        </w:tc>
      </w:tr>
    </w:tbl>
    <w:p w14:paraId="43D4B6F2" w14:textId="77777777" w:rsidR="00464679" w:rsidRDefault="0007484A">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527B3310" w14:textId="77777777" w:rsidR="00464679" w:rsidRDefault="0007484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B62BBC9" w14:textId="77777777" w:rsidR="00464679" w:rsidRDefault="0007484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CAF917" w14:textId="77777777" w:rsidR="00464679" w:rsidRDefault="0007484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6C2D6DA" w14:textId="77777777" w:rsidR="00464679" w:rsidRDefault="0007484A">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BB92775" w14:textId="77777777" w:rsidR="00464679" w:rsidRDefault="0007484A">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092BB189" w14:textId="77777777" w:rsidR="00464679" w:rsidRDefault="0007484A">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6C469C53" w14:textId="77777777" w:rsidR="00464679" w:rsidRDefault="0007484A">
      <w:pPr>
        <w:spacing w:before="225" w:after="225" w:line="240" w:lineRule="auto"/>
        <w:jc w:val="both"/>
      </w:pPr>
      <w:r>
        <w:rPr>
          <w:rFonts w:ascii="Arial" w:hAnsi="Arial" w:cs="Arial"/>
          <w:color w:val="000000"/>
          <w:sz w:val="18"/>
          <w:szCs w:val="18"/>
        </w:rPr>
        <w:t>- bi naročniku povzročila velike nevšečnosti ali znatno podvajanje stroškov;</w:t>
      </w:r>
    </w:p>
    <w:p w14:paraId="6BE807E6" w14:textId="77777777" w:rsidR="00464679" w:rsidRDefault="0007484A">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3F83E430" w14:textId="77777777" w:rsidR="00464679" w:rsidRDefault="0007484A">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41D5D2FD" w14:textId="77777777" w:rsidR="00464679" w:rsidRDefault="0007484A">
      <w:pPr>
        <w:spacing w:before="225" w:after="225" w:line="240" w:lineRule="auto"/>
        <w:jc w:val="both"/>
      </w:pPr>
      <w:r>
        <w:rPr>
          <w:rFonts w:ascii="Arial" w:hAnsi="Arial" w:cs="Arial"/>
          <w:color w:val="000000"/>
          <w:sz w:val="18"/>
          <w:szCs w:val="18"/>
        </w:rPr>
        <w:t>- nedvoumna določba o reviziji ali opcija v skladu z a. točko;</w:t>
      </w:r>
    </w:p>
    <w:p w14:paraId="430C0DAD" w14:textId="77777777" w:rsidR="00464679" w:rsidRDefault="0007484A">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4075708D" w14:textId="77777777" w:rsidR="00464679" w:rsidRDefault="0007484A">
      <w:pPr>
        <w:spacing w:before="225" w:after="225" w:line="240" w:lineRule="auto"/>
        <w:jc w:val="both"/>
      </w:pPr>
      <w:r>
        <w:rPr>
          <w:rFonts w:ascii="Arial" w:hAnsi="Arial" w:cs="Arial"/>
          <w:color w:val="000000"/>
          <w:sz w:val="18"/>
          <w:szCs w:val="18"/>
        </w:rPr>
        <w:t> 5. če sprememba ne glede na njeno vrednost ni bistvena.</w:t>
      </w:r>
    </w:p>
    <w:p w14:paraId="746BAEBB" w14:textId="77777777" w:rsidR="00464679" w:rsidRDefault="0007484A">
      <w:pPr>
        <w:spacing w:before="225" w:after="225" w:line="240" w:lineRule="auto"/>
        <w:jc w:val="both"/>
      </w:pPr>
      <w:r>
        <w:rPr>
          <w:rFonts w:ascii="Arial" w:hAnsi="Arial" w:cs="Arial"/>
          <w:color w:val="000000"/>
          <w:sz w:val="18"/>
          <w:szCs w:val="18"/>
        </w:rPr>
        <w:lastRenderedPageBreak/>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21B3025" w14:textId="77777777" w:rsidR="00464679" w:rsidRDefault="0007484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8962"/>
      </w:tblGrid>
      <w:tr w:rsidR="00464679" w14:paraId="3A3D5BBF" w14:textId="77777777">
        <w:tc>
          <w:tcPr>
            <w:tcW w:w="0" w:type="auto"/>
            <w:tcMar>
              <w:top w:w="0" w:type="auto"/>
              <w:bottom w:w="0" w:type="auto"/>
            </w:tcMar>
          </w:tcPr>
          <w:p w14:paraId="4812F127"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9BA4CB9"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1B1E09BC"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A68316F" w14:textId="77777777" w:rsidR="00464679" w:rsidRDefault="0007484A" w:rsidP="0007484A">
            <w:pPr>
              <w:numPr>
                <w:ilvl w:val="0"/>
                <w:numId w:val="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EF581DB" w14:textId="77777777" w:rsidR="00464679" w:rsidRDefault="00464679"/>
    <w:tbl>
      <w:tblPr>
        <w:tblW w:w="2500" w:type="pct"/>
        <w:tblInd w:w="108" w:type="dxa"/>
        <w:tblLook w:val="04A0" w:firstRow="1" w:lastRow="0" w:firstColumn="1" w:lastColumn="0" w:noHBand="0" w:noVBand="1"/>
      </w:tblPr>
      <w:tblGrid>
        <w:gridCol w:w="4535"/>
      </w:tblGrid>
      <w:tr w:rsidR="00464679" w14:paraId="52142BB5" w14:textId="77777777">
        <w:tc>
          <w:tcPr>
            <w:tcW w:w="0" w:type="auto"/>
            <w:shd w:val="clear" w:color="auto" w:fill="000000"/>
            <w:tcMar>
              <w:top w:w="150" w:type="dxa"/>
              <w:bottom w:w="150" w:type="dxa"/>
            </w:tcMar>
            <w:vAlign w:val="center"/>
          </w:tcPr>
          <w:p w14:paraId="0B8395BD" w14:textId="77777777" w:rsidR="00464679" w:rsidRDefault="0007484A">
            <w:r>
              <w:rPr>
                <w:rFonts w:ascii="Arial" w:hAnsi="Arial" w:cs="Arial"/>
                <w:b/>
                <w:bCs/>
                <w:color w:val="FFFFFF"/>
                <w:position w:val="-2"/>
                <w:sz w:val="18"/>
                <w:szCs w:val="18"/>
                <w:shd w:val="clear" w:color="auto" w:fill="000000"/>
              </w:rPr>
              <w:t>11. Zaupnost ponudbene dokumentacije</w:t>
            </w:r>
          </w:p>
        </w:tc>
      </w:tr>
    </w:tbl>
    <w:p w14:paraId="6ADD937F" w14:textId="77777777" w:rsidR="00464679" w:rsidRDefault="0007484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17059AF" w14:textId="77777777" w:rsidR="00464679" w:rsidRDefault="0007484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E2D73CD" w14:textId="77777777" w:rsidR="00464679" w:rsidRDefault="0007484A">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W w:w="0" w:type="auto"/>
        <w:tblInd w:w="108" w:type="dxa"/>
        <w:tblLook w:val="04A0" w:firstRow="1" w:lastRow="0" w:firstColumn="1" w:lastColumn="0" w:noHBand="0" w:noVBand="1"/>
      </w:tblPr>
      <w:tblGrid>
        <w:gridCol w:w="8962"/>
      </w:tblGrid>
      <w:tr w:rsidR="00464679" w14:paraId="6A291352" w14:textId="77777777">
        <w:tc>
          <w:tcPr>
            <w:tcW w:w="0" w:type="auto"/>
            <w:tcMar>
              <w:top w:w="0" w:type="auto"/>
              <w:bottom w:w="0" w:type="auto"/>
            </w:tcMar>
          </w:tcPr>
          <w:p w14:paraId="10C06886" w14:textId="77777777" w:rsidR="00464679" w:rsidRDefault="0007484A" w:rsidP="0007484A">
            <w:pPr>
              <w:numPr>
                <w:ilvl w:val="0"/>
                <w:numId w:val="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076A97B" w14:textId="77777777" w:rsidR="00464679" w:rsidRDefault="0007484A" w:rsidP="0007484A">
            <w:pPr>
              <w:numPr>
                <w:ilvl w:val="0"/>
                <w:numId w:val="8"/>
              </w:numPr>
              <w:rPr>
                <w:rFonts w:ascii="Arial" w:hAnsi="Arial" w:cs="Arial"/>
                <w:color w:val="000000"/>
                <w:sz w:val="18"/>
                <w:szCs w:val="18"/>
              </w:rPr>
            </w:pPr>
            <w:r>
              <w:rPr>
                <w:rFonts w:ascii="Arial" w:hAnsi="Arial" w:cs="Arial"/>
                <w:color w:val="000000"/>
                <w:sz w:val="18"/>
                <w:szCs w:val="18"/>
              </w:rPr>
              <w:t>ima tržno vrednost;</w:t>
            </w:r>
          </w:p>
          <w:p w14:paraId="2350B47E" w14:textId="77777777" w:rsidR="00464679" w:rsidRDefault="0007484A" w:rsidP="0007484A">
            <w:pPr>
              <w:numPr>
                <w:ilvl w:val="0"/>
                <w:numId w:val="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4D730EB" w14:textId="77777777" w:rsidR="00464679" w:rsidRDefault="0007484A">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E7C7214" w14:textId="77777777" w:rsidR="00464679" w:rsidRDefault="0007484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7312069" w14:textId="77777777" w:rsidR="00464679" w:rsidRDefault="0007484A">
      <w:pPr>
        <w:spacing w:before="225" w:after="225" w:line="240" w:lineRule="auto"/>
        <w:jc w:val="both"/>
      </w:pPr>
      <w:r>
        <w:rPr>
          <w:rFonts w:ascii="Arial" w:hAnsi="Arial" w:cs="Arial"/>
          <w:color w:val="000000"/>
          <w:sz w:val="18"/>
          <w:szCs w:val="18"/>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tbl>
      <w:tblPr>
        <w:tblW w:w="2500" w:type="pct"/>
        <w:tblInd w:w="108" w:type="dxa"/>
        <w:tblLook w:val="04A0" w:firstRow="1" w:lastRow="0" w:firstColumn="1" w:lastColumn="0" w:noHBand="0" w:noVBand="1"/>
      </w:tblPr>
      <w:tblGrid>
        <w:gridCol w:w="4535"/>
      </w:tblGrid>
      <w:tr w:rsidR="00464679" w14:paraId="50D8A8B2" w14:textId="77777777">
        <w:tc>
          <w:tcPr>
            <w:tcW w:w="0" w:type="auto"/>
            <w:shd w:val="clear" w:color="auto" w:fill="000000"/>
            <w:tcMar>
              <w:top w:w="150" w:type="dxa"/>
              <w:bottom w:w="150" w:type="dxa"/>
            </w:tcMar>
            <w:vAlign w:val="center"/>
          </w:tcPr>
          <w:p w14:paraId="12B5505D" w14:textId="77777777" w:rsidR="00464679" w:rsidRDefault="0007484A">
            <w:r>
              <w:rPr>
                <w:rFonts w:ascii="Arial" w:hAnsi="Arial" w:cs="Arial"/>
                <w:b/>
                <w:bCs/>
                <w:color w:val="FFFFFF"/>
                <w:position w:val="-2"/>
                <w:sz w:val="18"/>
                <w:szCs w:val="18"/>
                <w:shd w:val="clear" w:color="auto" w:fill="000000"/>
              </w:rPr>
              <w:t>12. Način predložitve dokumentov v ponudbi</w:t>
            </w:r>
          </w:p>
        </w:tc>
      </w:tr>
    </w:tbl>
    <w:p w14:paraId="22CC9540" w14:textId="77777777" w:rsidR="00464679" w:rsidRDefault="0007484A">
      <w:pPr>
        <w:spacing w:before="225" w:after="225" w:line="240" w:lineRule="auto"/>
        <w:jc w:val="both"/>
      </w:pPr>
      <w:r>
        <w:rPr>
          <w:rFonts w:ascii="Arial" w:hAnsi="Arial" w:cs="Arial"/>
          <w:color w:val="000000"/>
          <w:sz w:val="18"/>
          <w:szCs w:val="18"/>
        </w:rPr>
        <w:t>Zaželeno je:</w:t>
      </w:r>
    </w:p>
    <w:tbl>
      <w:tblPr>
        <w:tblW w:w="0" w:type="auto"/>
        <w:tblInd w:w="108" w:type="dxa"/>
        <w:tblLook w:val="04A0" w:firstRow="1" w:lastRow="0" w:firstColumn="1" w:lastColumn="0" w:noHBand="0" w:noVBand="1"/>
      </w:tblPr>
      <w:tblGrid>
        <w:gridCol w:w="8962"/>
      </w:tblGrid>
      <w:tr w:rsidR="00464679" w14:paraId="53D64439" w14:textId="77777777">
        <w:tc>
          <w:tcPr>
            <w:tcW w:w="0" w:type="auto"/>
            <w:tcMar>
              <w:top w:w="0" w:type="auto"/>
              <w:bottom w:w="0" w:type="auto"/>
            </w:tcMar>
          </w:tcPr>
          <w:p w14:paraId="1D8670E6" w14:textId="77777777" w:rsidR="00464679" w:rsidRDefault="0007484A" w:rsidP="0007484A">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9A5E752" w14:textId="77777777" w:rsidR="00464679" w:rsidRDefault="0007484A" w:rsidP="0007484A">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CA7FE5E" w14:textId="77777777" w:rsidR="00464679" w:rsidRDefault="0007484A" w:rsidP="0007484A">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E042415" w14:textId="77777777" w:rsidR="00464679" w:rsidRDefault="0007484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FE9309D" w14:textId="77777777" w:rsidR="00464679" w:rsidRDefault="0007484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FFAE1F6" w14:textId="77777777" w:rsidR="00464679" w:rsidRDefault="0007484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6BB5590" w14:textId="77777777" w:rsidR="00464679" w:rsidRDefault="0007484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W w:w="2500" w:type="pct"/>
        <w:tblInd w:w="108" w:type="dxa"/>
        <w:tblLook w:val="04A0" w:firstRow="1" w:lastRow="0" w:firstColumn="1" w:lastColumn="0" w:noHBand="0" w:noVBand="1"/>
      </w:tblPr>
      <w:tblGrid>
        <w:gridCol w:w="4535"/>
      </w:tblGrid>
      <w:tr w:rsidR="00464679" w14:paraId="31D9BE35" w14:textId="77777777">
        <w:tc>
          <w:tcPr>
            <w:tcW w:w="0" w:type="auto"/>
            <w:shd w:val="clear" w:color="auto" w:fill="000000"/>
            <w:tcMar>
              <w:top w:w="150" w:type="dxa"/>
              <w:bottom w:w="150" w:type="dxa"/>
            </w:tcMar>
            <w:vAlign w:val="center"/>
          </w:tcPr>
          <w:p w14:paraId="7BCE3BD1" w14:textId="77777777" w:rsidR="00464679" w:rsidRDefault="0007484A">
            <w:r>
              <w:rPr>
                <w:rFonts w:ascii="Arial" w:hAnsi="Arial" w:cs="Arial"/>
                <w:b/>
                <w:bCs/>
                <w:color w:val="FFFFFF"/>
                <w:position w:val="-2"/>
                <w:sz w:val="18"/>
                <w:szCs w:val="18"/>
                <w:shd w:val="clear" w:color="auto" w:fill="000000"/>
              </w:rPr>
              <w:t>13. Veljavnost ponudbe</w:t>
            </w:r>
          </w:p>
        </w:tc>
      </w:tr>
    </w:tbl>
    <w:p w14:paraId="0962C5B5" w14:textId="77777777" w:rsidR="00464679" w:rsidRDefault="0007484A">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2D476B0D" w14:textId="2E29B1C8" w:rsidR="00464679" w:rsidRDefault="0007484A">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1096086C" w14:textId="66CDC4A4" w:rsidR="00D93295" w:rsidRDefault="00D93295">
      <w:pPr>
        <w:spacing w:before="225" w:after="225" w:line="240" w:lineRule="auto"/>
        <w:jc w:val="both"/>
        <w:rPr>
          <w:rFonts w:ascii="Arial" w:hAnsi="Arial"/>
          <w:color w:val="000000"/>
          <w:sz w:val="18"/>
          <w:szCs w:val="18"/>
        </w:rPr>
      </w:pPr>
    </w:p>
    <w:p w14:paraId="7EFDA443" w14:textId="77777777" w:rsidR="00D93295" w:rsidRDefault="00D93295">
      <w:pPr>
        <w:spacing w:before="225" w:after="225" w:line="240" w:lineRule="auto"/>
        <w:jc w:val="both"/>
      </w:pPr>
    </w:p>
    <w:tbl>
      <w:tblPr>
        <w:tblW w:w="2500" w:type="pct"/>
        <w:tblInd w:w="108" w:type="dxa"/>
        <w:tblLook w:val="04A0" w:firstRow="1" w:lastRow="0" w:firstColumn="1" w:lastColumn="0" w:noHBand="0" w:noVBand="1"/>
      </w:tblPr>
      <w:tblGrid>
        <w:gridCol w:w="4535"/>
      </w:tblGrid>
      <w:tr w:rsidR="00464679" w14:paraId="39EE7240" w14:textId="77777777">
        <w:tc>
          <w:tcPr>
            <w:tcW w:w="0" w:type="auto"/>
            <w:shd w:val="clear" w:color="auto" w:fill="000000"/>
            <w:tcMar>
              <w:top w:w="150" w:type="dxa"/>
              <w:bottom w:w="150" w:type="dxa"/>
            </w:tcMar>
            <w:vAlign w:val="center"/>
          </w:tcPr>
          <w:p w14:paraId="27E29157" w14:textId="77777777" w:rsidR="00464679" w:rsidRDefault="0007484A">
            <w:r>
              <w:rPr>
                <w:rFonts w:ascii="Arial" w:hAnsi="Arial" w:cs="Arial"/>
                <w:b/>
                <w:bCs/>
                <w:color w:val="FFFFFF"/>
                <w:position w:val="-2"/>
                <w:sz w:val="18"/>
                <w:szCs w:val="18"/>
                <w:shd w:val="clear" w:color="auto" w:fill="000000"/>
              </w:rPr>
              <w:lastRenderedPageBreak/>
              <w:t>14. Pravno varstvo</w:t>
            </w:r>
          </w:p>
        </w:tc>
      </w:tr>
    </w:tbl>
    <w:p w14:paraId="0BA1CB35" w14:textId="77777777" w:rsidR="00464679" w:rsidRDefault="0007484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FD6E71" w14:textId="77777777" w:rsidR="00464679" w:rsidRDefault="0007484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D82DC1E" w14:textId="77777777" w:rsidR="00464679" w:rsidRDefault="0007484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043100F" w14:textId="77777777" w:rsidR="00464679" w:rsidRDefault="0007484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7CC133F" w14:textId="77777777" w:rsidR="00464679" w:rsidRDefault="0007484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4B0B4535" w14:textId="77777777" w:rsidR="00464679" w:rsidRDefault="0007484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A6ADC9F" w14:textId="77777777" w:rsidR="00464679" w:rsidRDefault="0007484A">
      <w:pPr>
        <w:spacing w:before="225" w:after="225" w:line="240" w:lineRule="auto"/>
        <w:jc w:val="both"/>
      </w:pPr>
      <w:r>
        <w:rPr>
          <w:rFonts w:ascii="Arial" w:hAnsi="Arial" w:cs="Arial"/>
          <w:color w:val="000000"/>
          <w:sz w:val="18"/>
          <w:szCs w:val="18"/>
        </w:rPr>
        <w:t>https://ejn.gov.si/sistem/pravno-varstvo.html</w:t>
      </w:r>
    </w:p>
    <w:p w14:paraId="409E757C" w14:textId="77777777" w:rsidR="00464679" w:rsidRDefault="0007484A">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A0DF8F4" w14:textId="77777777" w:rsidR="00464679" w:rsidRDefault="0007484A">
      <w:pPr>
        <w:spacing w:before="225" w:after="225" w:line="240" w:lineRule="auto"/>
        <w:jc w:val="both"/>
      </w:pPr>
      <w:r>
        <w:rPr>
          <w:rFonts w:ascii="Arial" w:hAnsi="Arial" w:cs="Arial"/>
          <w:color w:val="000000"/>
          <w:sz w:val="18"/>
          <w:szCs w:val="18"/>
        </w:rPr>
        <w:t>Zahtevek za revizijo se lahko vloži v roku iz 25. člena ZPVPJN.</w:t>
      </w:r>
    </w:p>
    <w:p w14:paraId="2514797D" w14:textId="77777777" w:rsidR="00464679" w:rsidRDefault="0007484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1D8589E1" w14:textId="77777777" w:rsidR="00464679" w:rsidRDefault="00464679">
      <w:pPr>
        <w:sectPr w:rsidR="00464679" w:rsidSect="00D931BF">
          <w:pgSz w:w="11906" w:h="16838"/>
          <w:pgMar w:top="1418" w:right="1418" w:bottom="1418" w:left="1418" w:header="567" w:footer="680" w:gutter="0"/>
          <w:cols w:space="708"/>
          <w:docGrid w:linePitch="360"/>
        </w:sectPr>
      </w:pPr>
    </w:p>
    <w:p w14:paraId="27072B92" w14:textId="77777777" w:rsidR="000C39FB" w:rsidRPr="00A820C7" w:rsidRDefault="0007484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91F47AB" w14:textId="77777777" w:rsidR="000C39FB" w:rsidRDefault="000C39FB" w:rsidP="00C25086">
      <w:pPr>
        <w:rPr>
          <w:rFonts w:ascii="Arial" w:hAnsi="Arial" w:cs="Arial"/>
          <w:sz w:val="18"/>
          <w:szCs w:val="18"/>
        </w:rPr>
      </w:pPr>
    </w:p>
    <w:p w14:paraId="200D5DD7" w14:textId="77777777" w:rsidR="00464679" w:rsidRDefault="0007484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BD5B81A" w14:textId="77777777" w:rsidR="00464679" w:rsidRDefault="0007484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W w:w="5000" w:type="pct"/>
        <w:tblInd w:w="108" w:type="dxa"/>
        <w:tblLook w:val="04A0" w:firstRow="1" w:lastRow="0" w:firstColumn="1" w:lastColumn="0" w:noHBand="0" w:noVBand="1"/>
      </w:tblPr>
      <w:tblGrid>
        <w:gridCol w:w="1087"/>
        <w:gridCol w:w="3442"/>
        <w:gridCol w:w="4529"/>
      </w:tblGrid>
      <w:tr w:rsidR="00464679" w14:paraId="26DACD3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4A3BA" w14:textId="77777777" w:rsidR="00464679" w:rsidRDefault="0007484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9C7B8" w14:textId="77777777" w:rsidR="00464679" w:rsidRDefault="0007484A">
            <w:r>
              <w:rPr>
                <w:rFonts w:ascii="Arial" w:hAnsi="Arial" w:cs="Arial"/>
                <w:color w:val="000000"/>
                <w:position w:val="-2"/>
                <w:sz w:val="18"/>
                <w:szCs w:val="18"/>
              </w:rPr>
              <w:t>Merilo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FE40A" w14:textId="692E8EFD" w:rsidR="00464679" w:rsidRDefault="0007484A">
            <w:pPr>
              <w:spacing w:before="135" w:after="135"/>
              <w:jc w:val="both"/>
              <w:textAlignment w:val="center"/>
            </w:pPr>
            <w:r>
              <w:rPr>
                <w:rFonts w:ascii="Arial" w:hAnsi="Arial" w:cs="Arial"/>
                <w:b/>
                <w:bCs/>
                <w:color w:val="000000"/>
                <w:position w:val="-2"/>
                <w:sz w:val="18"/>
                <w:szCs w:val="18"/>
              </w:rPr>
              <w:t>1. Skupna pogodbena vrednost (do 80 točk)</w:t>
            </w:r>
            <w:r>
              <w:rPr>
                <w:rFonts w:ascii="Arial" w:hAnsi="Arial" w:cs="Arial"/>
                <w:color w:val="000000"/>
                <w:position w:val="-2"/>
                <w:sz w:val="18"/>
                <w:szCs w:val="18"/>
              </w:rPr>
              <w:t xml:space="preserve"> – (upošteva se vrednost z vključenim DDV v višini </w:t>
            </w:r>
            <w:r w:rsidR="00FF3608">
              <w:rPr>
                <w:rFonts w:ascii="Arial" w:hAnsi="Arial" w:cs="Arial"/>
                <w:color w:val="000000"/>
                <w:position w:val="-2"/>
                <w:sz w:val="18"/>
                <w:szCs w:val="18"/>
              </w:rPr>
              <w:t>5</w:t>
            </w:r>
            <w:r>
              <w:rPr>
                <w:rFonts w:ascii="Arial" w:hAnsi="Arial" w:cs="Arial"/>
                <w:color w:val="000000"/>
                <w:position w:val="-2"/>
                <w:sz w:val="18"/>
                <w:szCs w:val="18"/>
              </w:rPr>
              <w:t xml:space="preserve"> %).</w:t>
            </w:r>
          </w:p>
          <w:p w14:paraId="021C39C4" w14:textId="77777777" w:rsidR="00464679" w:rsidRDefault="0007484A">
            <w:pPr>
              <w:spacing w:before="135" w:after="135"/>
              <w:jc w:val="both"/>
              <w:textAlignment w:val="center"/>
            </w:pPr>
            <w:r>
              <w:rPr>
                <w:rFonts w:ascii="Arial" w:hAnsi="Arial" w:cs="Arial"/>
                <w:color w:val="000000"/>
                <w:position w:val="-2"/>
                <w:sz w:val="18"/>
                <w:szCs w:val="18"/>
              </w:rPr>
              <w:t>Način izračuna: ponudnik z najnižjo pogodbeno vrednostjo prejme 80 točk, ostali po formuli:</w:t>
            </w:r>
          </w:p>
          <w:p w14:paraId="0FE0B76C" w14:textId="77777777" w:rsidR="00464679" w:rsidRDefault="0007484A">
            <w:pPr>
              <w:spacing w:before="135" w:after="135"/>
              <w:jc w:val="both"/>
              <w:textAlignment w:val="center"/>
            </w:pPr>
            <w:r>
              <w:rPr>
                <w:rFonts w:ascii="Arial" w:hAnsi="Arial" w:cs="Arial"/>
                <w:color w:val="000000"/>
                <w:position w:val="-2"/>
                <w:sz w:val="18"/>
                <w:szCs w:val="18"/>
              </w:rPr>
              <w:t>(najnižja pogodbena vrednost / ocenjevana pogodbena vrednost) * 80.</w:t>
            </w:r>
          </w:p>
          <w:p w14:paraId="3AE96BF3" w14:textId="77777777" w:rsidR="00464679" w:rsidRDefault="0007484A">
            <w:pPr>
              <w:spacing w:before="135" w:after="135"/>
              <w:jc w:val="both"/>
              <w:textAlignment w:val="center"/>
            </w:pPr>
            <w:r>
              <w:rPr>
                <w:rFonts w:ascii="Arial" w:hAnsi="Arial" w:cs="Arial"/>
                <w:b/>
                <w:bCs/>
                <w:color w:val="000000"/>
                <w:position w:val="-2"/>
                <w:sz w:val="18"/>
                <w:szCs w:val="18"/>
              </w:rPr>
              <w:t>2. Tehnične lastnosti ponujenega vozila in druge ugodnosti:</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278"/>
              <w:gridCol w:w="1017"/>
            </w:tblGrid>
            <w:tr w:rsidR="00464679" w14:paraId="4408C31D"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F1F39" w14:textId="77777777" w:rsidR="00464679" w:rsidRDefault="0007484A">
                  <w:pPr>
                    <w:spacing w:before="135" w:after="135"/>
                    <w:jc w:val="both"/>
                    <w:textAlignment w:val="center"/>
                  </w:pPr>
                  <w:r>
                    <w:rPr>
                      <w:rFonts w:ascii="Arial" w:hAnsi="Arial" w:cs="Arial"/>
                      <w:color w:val="000000"/>
                      <w:position w:val="-2"/>
                      <w:sz w:val="18"/>
                      <w:szCs w:val="18"/>
                    </w:rPr>
                    <w:t>Črpalka ima na eni osi 2-stopenjski srednji in 1-stopenjski visoki tlak</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D8E4C" w14:textId="77777777" w:rsidR="00464679" w:rsidRDefault="0007484A">
                  <w:pPr>
                    <w:spacing w:before="135" w:after="135"/>
                    <w:jc w:val="center"/>
                    <w:textAlignment w:val="center"/>
                  </w:pPr>
                  <w:r>
                    <w:rPr>
                      <w:rFonts w:ascii="Arial" w:hAnsi="Arial" w:cs="Arial"/>
                      <w:color w:val="000000"/>
                      <w:position w:val="-2"/>
                      <w:sz w:val="18"/>
                      <w:szCs w:val="18"/>
                    </w:rPr>
                    <w:t>5 točk</w:t>
                  </w:r>
                </w:p>
              </w:tc>
            </w:tr>
            <w:tr w:rsidR="00464679" w14:paraId="6C57E8A4"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210A5" w14:textId="77777777" w:rsidR="00464679" w:rsidRDefault="0007484A">
                  <w:pPr>
                    <w:spacing w:before="135" w:after="135"/>
                    <w:jc w:val="both"/>
                    <w:textAlignment w:val="center"/>
                  </w:pPr>
                  <w:r>
                    <w:rPr>
                      <w:rFonts w:ascii="Arial" w:hAnsi="Arial" w:cs="Arial"/>
                      <w:color w:val="000000"/>
                      <w:position w:val="-2"/>
                      <w:sz w:val="18"/>
                      <w:szCs w:val="18"/>
                    </w:rPr>
                    <w:t>Proizvajalec nadgradnje ima veljaven ISO 9001, 14001 in ISO 45001, ki velja za področje proizvodnje gasilskih nadgradenj</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54D00" w14:textId="77777777" w:rsidR="00464679" w:rsidRDefault="0007484A">
                  <w:pPr>
                    <w:spacing w:before="135" w:after="135"/>
                    <w:jc w:val="center"/>
                    <w:textAlignment w:val="center"/>
                  </w:pPr>
                  <w:r>
                    <w:rPr>
                      <w:rFonts w:ascii="Arial" w:hAnsi="Arial" w:cs="Arial"/>
                      <w:color w:val="000000"/>
                      <w:position w:val="-2"/>
                      <w:sz w:val="18"/>
                      <w:szCs w:val="18"/>
                    </w:rPr>
                    <w:t>5 točk</w:t>
                  </w:r>
                </w:p>
              </w:tc>
            </w:tr>
            <w:tr w:rsidR="00464679" w14:paraId="2B935CAD"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4CE26" w14:textId="4A42D525" w:rsidR="00464679" w:rsidRDefault="007E016D">
                  <w:pPr>
                    <w:spacing w:before="135" w:after="135"/>
                    <w:jc w:val="both"/>
                    <w:textAlignment w:val="center"/>
                  </w:pPr>
                  <w:r>
                    <w:rPr>
                      <w:rFonts w:ascii="Arial" w:hAnsi="Arial" w:cs="Arial"/>
                      <w:color w:val="000000"/>
                      <w:position w:val="-2"/>
                      <w:sz w:val="18"/>
                      <w:szCs w:val="18"/>
                    </w:rPr>
                    <w:t>Dobava podvozja</w:t>
                  </w:r>
                  <w:r w:rsidR="00080A07">
                    <w:rPr>
                      <w:rFonts w:ascii="Arial" w:hAnsi="Arial" w:cs="Arial"/>
                      <w:color w:val="000000"/>
                      <w:position w:val="-2"/>
                      <w:sz w:val="18"/>
                      <w:szCs w:val="18"/>
                    </w:rPr>
                    <w:t xml:space="preserve"> </w:t>
                  </w:r>
                  <w:r w:rsidR="008F2E6B">
                    <w:rPr>
                      <w:rFonts w:ascii="Arial" w:hAnsi="Arial" w:cs="Arial"/>
                      <w:color w:val="000000"/>
                      <w:position w:val="-2"/>
                      <w:sz w:val="18"/>
                      <w:szCs w:val="18"/>
                    </w:rPr>
                    <w:t>v roku 1 meseca</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530F1" w14:textId="77777777" w:rsidR="00464679" w:rsidRDefault="0007484A">
                  <w:pPr>
                    <w:spacing w:before="135" w:after="135"/>
                    <w:jc w:val="center"/>
                    <w:textAlignment w:val="center"/>
                  </w:pPr>
                  <w:r>
                    <w:rPr>
                      <w:rFonts w:ascii="Arial" w:hAnsi="Arial" w:cs="Arial"/>
                      <w:color w:val="000000"/>
                      <w:position w:val="-2"/>
                      <w:sz w:val="18"/>
                      <w:szCs w:val="18"/>
                    </w:rPr>
                    <w:t>5 točk</w:t>
                  </w:r>
                </w:p>
              </w:tc>
            </w:tr>
            <w:tr w:rsidR="00464679" w14:paraId="4CECA592" w14:textId="77777777">
              <w:tc>
                <w:tcPr>
                  <w:tcW w:w="66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2B7E" w14:textId="77777777" w:rsidR="00464679" w:rsidRDefault="0007484A">
                  <w:pPr>
                    <w:spacing w:before="135" w:after="135"/>
                    <w:jc w:val="both"/>
                    <w:textAlignment w:val="center"/>
                  </w:pPr>
                  <w:r>
                    <w:rPr>
                      <w:rFonts w:ascii="Arial" w:hAnsi="Arial" w:cs="Arial"/>
                      <w:color w:val="000000"/>
                      <w:position w:val="-2"/>
                      <w:sz w:val="18"/>
                      <w:szCs w:val="18"/>
                    </w:rPr>
                    <w:t>Ponudnik poseduje mobilni servis za servisiranje nadgradenj (dokazilo slika servisnega vozila)</w:t>
                  </w:r>
                </w:p>
              </w:tc>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C6806" w14:textId="77777777" w:rsidR="00464679" w:rsidRDefault="00464679">
                  <w:pPr>
                    <w:spacing w:before="135" w:after="135"/>
                    <w:jc w:val="center"/>
                    <w:textAlignment w:val="center"/>
                  </w:pPr>
                </w:p>
                <w:p w14:paraId="689F938E" w14:textId="77777777" w:rsidR="00464679" w:rsidRDefault="0007484A">
                  <w:pPr>
                    <w:spacing w:before="135" w:after="135"/>
                    <w:jc w:val="center"/>
                    <w:textAlignment w:val="center"/>
                  </w:pPr>
                  <w:r>
                    <w:rPr>
                      <w:rFonts w:ascii="Arial" w:hAnsi="Arial" w:cs="Arial"/>
                      <w:color w:val="000000"/>
                      <w:position w:val="-2"/>
                      <w:sz w:val="18"/>
                      <w:szCs w:val="18"/>
                    </w:rPr>
                    <w:t>5 točk</w:t>
                  </w:r>
                </w:p>
              </w:tc>
            </w:tr>
          </w:tbl>
          <w:p w14:paraId="2D98BCF7" w14:textId="77777777" w:rsidR="00464679" w:rsidRDefault="00464679"/>
          <w:p w14:paraId="57960AEC" w14:textId="77777777" w:rsidR="00464679" w:rsidRDefault="0007484A">
            <w:pPr>
              <w:spacing w:before="135" w:after="135"/>
              <w:jc w:val="both"/>
              <w:textAlignment w:val="center"/>
            </w:pPr>
            <w:r>
              <w:rPr>
                <w:rFonts w:ascii="Arial" w:hAnsi="Arial" w:cs="Arial"/>
                <w:color w:val="000000"/>
                <w:position w:val="-2"/>
                <w:sz w:val="18"/>
                <w:szCs w:val="18"/>
              </w:rPr>
              <w:t>Največje možno število točk je 100. Ekonomsko najugodnejša ponudba je tista ponudba, ki prejme največje število točk.</w:t>
            </w:r>
          </w:p>
          <w:p w14:paraId="322DEC9B" w14:textId="77777777" w:rsidR="00464679" w:rsidRDefault="0007484A">
            <w:pPr>
              <w:spacing w:before="135" w:after="135"/>
              <w:jc w:val="both"/>
              <w:textAlignment w:val="center"/>
            </w:pPr>
            <w:r>
              <w:rPr>
                <w:rFonts w:ascii="Arial" w:hAnsi="Arial" w:cs="Arial"/>
                <w:color w:val="000000"/>
                <w:position w:val="-2"/>
                <w:sz w:val="18"/>
                <w:szCs w:val="18"/>
              </w:rPr>
              <w:t>V primeru, če imata dva ali več ponudnikov po opravljenem točkovanju enako število točk, se izbira dobavitelja opravi z javnim žrebom, ki ga izvede strokovna komisija naročnika in na katerega so vabljeni predstavniki ponudnikov, ki so dosegli enako število točk.</w:t>
            </w:r>
          </w:p>
        </w:tc>
      </w:tr>
    </w:tbl>
    <w:p w14:paraId="32FFF885" w14:textId="77777777" w:rsidR="000C39FB" w:rsidRPr="00C25086" w:rsidRDefault="000C39FB" w:rsidP="00C25086"/>
    <w:p w14:paraId="20EDE6FA" w14:textId="77777777" w:rsidR="00464679" w:rsidRDefault="00464679">
      <w:pPr>
        <w:sectPr w:rsidR="00464679" w:rsidSect="00D931BF">
          <w:pgSz w:w="11906" w:h="16838"/>
          <w:pgMar w:top="1418" w:right="1418" w:bottom="1418" w:left="1418" w:header="567" w:footer="680" w:gutter="0"/>
          <w:cols w:space="708"/>
          <w:docGrid w:linePitch="360"/>
        </w:sectPr>
      </w:pPr>
    </w:p>
    <w:p w14:paraId="61C2C46F" w14:textId="77777777" w:rsidR="006975C6" w:rsidRPr="00563971" w:rsidRDefault="0007484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7F6B856" w14:textId="77777777" w:rsidR="00464679" w:rsidRDefault="0007484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F0A5ED6" w14:textId="77777777" w:rsidR="00464679" w:rsidRDefault="0007484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4A0" w:firstRow="1" w:lastRow="0" w:firstColumn="1" w:lastColumn="0" w:noHBand="0" w:noVBand="1"/>
      </w:tblPr>
      <w:tblGrid>
        <w:gridCol w:w="4504"/>
      </w:tblGrid>
      <w:tr w:rsidR="00464679" w14:paraId="49BBA286"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BE4F5EE" w14:textId="77777777" w:rsidR="00464679" w:rsidRDefault="0007484A">
            <w:r>
              <w:rPr>
                <w:rFonts w:ascii="Arial" w:hAnsi="Arial" w:cs="Arial"/>
                <w:color w:val="FFFFFF"/>
                <w:position w:val="-2"/>
                <w:sz w:val="18"/>
                <w:szCs w:val="18"/>
              </w:rPr>
              <w:t>Razlogi za izključitev</w:t>
            </w:r>
          </w:p>
        </w:tc>
      </w:tr>
    </w:tbl>
    <w:p w14:paraId="3E56BA48"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4F9BAE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354090" w14:textId="77777777" w:rsidR="00464679" w:rsidRDefault="0007484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A9713" w14:textId="77777777" w:rsidR="00464679" w:rsidRDefault="0007484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98287AC"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586DB9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9BE9"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B0FE4" w14:textId="77777777" w:rsidR="00464679" w:rsidRDefault="0007484A">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8CD53EE" w14:textId="77777777" w:rsidR="00464679" w:rsidRDefault="0007484A">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18198A7C" w14:textId="77777777" w:rsidR="00464679" w:rsidRDefault="0007484A">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26E2734B" w14:textId="77777777" w:rsidR="00464679" w:rsidRDefault="0007484A">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464679" w14:paraId="27038F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7834C" w14:textId="77777777" w:rsidR="00464679" w:rsidRDefault="0007484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4A7F2" w14:textId="77777777" w:rsidR="00464679" w:rsidRDefault="0007484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34B9E45" w14:textId="77777777" w:rsidR="00464679" w:rsidRDefault="0007484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4679" w14:paraId="4BA25B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62167"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C4C66"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515BD90B" w14:textId="77777777" w:rsidR="00464679" w:rsidRDefault="0007484A">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464679" w14:paraId="1D25B2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5DB84"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334D7"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466EE66F" w14:textId="77777777" w:rsidR="00464679" w:rsidRDefault="0007484A">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14:paraId="278B115C" w14:textId="77777777" w:rsidR="00464679" w:rsidRDefault="0007484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A3E3F5B"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6843352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1151E3" w14:textId="77777777" w:rsidR="00464679" w:rsidRDefault="0007484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F446A" w14:textId="77777777" w:rsidR="00464679" w:rsidRDefault="0007484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D704CE8"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6642B1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BD177"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FC56E"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66C5E8E5" w14:textId="77777777" w:rsidR="00464679" w:rsidRDefault="0007484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1849486" w14:textId="77777777" w:rsidR="00464679" w:rsidRDefault="0007484A">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bo naročnik potrdilo Finančne uprave RS pridobil sam.</w:t>
            </w:r>
          </w:p>
        </w:tc>
      </w:tr>
      <w:tr w:rsidR="00464679" w14:paraId="3B7326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AAB49" w14:textId="77777777" w:rsidR="00464679" w:rsidRDefault="0007484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9C564" w14:textId="77777777" w:rsidR="00464679" w:rsidRDefault="0007484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F967E2C" w14:textId="77777777" w:rsidR="00464679" w:rsidRDefault="0007484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4679" w14:paraId="3C3948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C4912"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C05B0"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73631C15"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tc>
      </w:tr>
      <w:tr w:rsidR="00464679" w14:paraId="2CFE00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F7AEF"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C2833"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7B4EEC4A" w14:textId="77777777" w:rsidR="00464679" w:rsidRDefault="0007484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DCBC2D4" w14:textId="77777777" w:rsidR="00464679" w:rsidRDefault="0007484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774849E"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1EE029B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C1062D0" w14:textId="77777777" w:rsidR="00464679" w:rsidRDefault="0007484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B8EFE" w14:textId="77777777" w:rsidR="00464679" w:rsidRDefault="0007484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uvrstitve </w:t>
            </w:r>
            <w:r>
              <w:rPr>
                <w:rFonts w:ascii="Arial" w:hAnsi="Arial" w:cs="Arial"/>
                <w:b/>
                <w:bCs/>
                <w:color w:val="000000"/>
                <w:position w:val="-2"/>
                <w:sz w:val="18"/>
                <w:szCs w:val="18"/>
              </w:rPr>
              <w:t>v evidenco gospodarskih subjektov z izrečenimi stranskimi sankcijami izločitve iz postopkov javnega naročanja</w:t>
            </w:r>
          </w:p>
          <w:p w14:paraId="5F998069"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2ADBE7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C3435"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BA4FB"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53D4EED9" w14:textId="77777777" w:rsidR="00464679" w:rsidRDefault="0007484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64679" w14:paraId="1B914C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1BB2"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F5679" w14:textId="77777777" w:rsidR="00464679" w:rsidRDefault="0007484A">
            <w:pPr>
              <w:jc w:val="both"/>
              <w:textAlignment w:val="center"/>
            </w:pPr>
            <w:r>
              <w:rPr>
                <w:rFonts w:ascii="Arial" w:hAnsi="Arial" w:cs="Arial"/>
                <w:color w:val="000000"/>
                <w:position w:val="-2"/>
                <w:sz w:val="18"/>
                <w:szCs w:val="18"/>
              </w:rPr>
              <w:t> </w:t>
            </w:r>
          </w:p>
          <w:p w14:paraId="003565DC" w14:textId="77777777" w:rsidR="00464679" w:rsidRDefault="0007484A">
            <w:r>
              <w:rPr>
                <w:rFonts w:ascii="Arial" w:hAnsi="Arial" w:cs="Arial"/>
                <w:color w:val="000000"/>
                <w:position w:val="-2"/>
                <w:sz w:val="18"/>
                <w:szCs w:val="18"/>
              </w:rPr>
              <w:t xml:space="preserve"> /</w:t>
            </w:r>
          </w:p>
        </w:tc>
      </w:tr>
      <w:tr w:rsidR="00464679" w14:paraId="400E3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CA1A1" w14:textId="77777777" w:rsidR="00464679" w:rsidRDefault="0007484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16C17"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346C7696"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tc>
      </w:tr>
      <w:tr w:rsidR="00464679" w14:paraId="67FA38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331D3"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B54ED"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5155E9E1" w14:textId="77777777" w:rsidR="00464679" w:rsidRDefault="0007484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548FABA"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7D10A90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C75AC8" w14:textId="77777777" w:rsidR="00464679" w:rsidRDefault="0007484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280C1"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421447" w14:textId="77777777" w:rsidR="00464679" w:rsidRDefault="0007484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4679" w14:paraId="79338F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25FF2"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78315"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558C9100" w14:textId="77777777" w:rsidR="00464679" w:rsidRDefault="0007484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CA38BB6" w14:textId="77777777" w:rsidR="00464679" w:rsidRDefault="0007484A">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464679" w14:paraId="5A5253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00993"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C3321" w14:textId="77777777" w:rsidR="00464679" w:rsidRDefault="0007484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4679" w14:paraId="04C9D8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B7EC0"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A4DAF"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50B32CC8"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tc>
      </w:tr>
      <w:tr w:rsidR="00464679" w14:paraId="6DE1E4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F1EBD"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B0B27"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7177D6D8" w14:textId="77777777" w:rsidR="00464679" w:rsidRDefault="0007484A">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p w14:paraId="1D7A0A17" w14:textId="77777777" w:rsidR="00464679" w:rsidRDefault="0007484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E0056E9" w14:textId="77777777" w:rsidR="00464679" w:rsidRDefault="00464679"/>
    <w:tbl>
      <w:tblPr>
        <w:tblW w:w="2500" w:type="pct"/>
        <w:tblInd w:w="108" w:type="dxa"/>
        <w:tblLook w:val="04A0" w:firstRow="1" w:lastRow="0" w:firstColumn="1" w:lastColumn="0" w:noHBand="0" w:noVBand="1"/>
      </w:tblPr>
      <w:tblGrid>
        <w:gridCol w:w="4504"/>
      </w:tblGrid>
      <w:tr w:rsidR="00464679" w14:paraId="7590578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E12E2B7" w14:textId="77777777" w:rsidR="00464679" w:rsidRDefault="0007484A">
            <w:r>
              <w:rPr>
                <w:rFonts w:ascii="Arial" w:hAnsi="Arial" w:cs="Arial"/>
                <w:color w:val="FFFFFF"/>
                <w:position w:val="-2"/>
                <w:sz w:val="18"/>
                <w:szCs w:val="18"/>
              </w:rPr>
              <w:t>Poslovna in finančna sposobnost</w:t>
            </w:r>
          </w:p>
        </w:tc>
      </w:tr>
    </w:tbl>
    <w:p w14:paraId="3D7BAA98" w14:textId="77777777" w:rsidR="00464679" w:rsidRDefault="00464679"/>
    <w:p w14:paraId="41F3DFDA"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035D6E3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3DF8EDA" w14:textId="11747232" w:rsidR="00464679" w:rsidRDefault="0007484A">
            <w:pPr>
              <w:jc w:val="center"/>
            </w:pPr>
            <w:r>
              <w:rPr>
                <w:rFonts w:ascii="Arial" w:hAnsi="Arial" w:cs="Arial"/>
                <w:b/>
                <w:bCs/>
                <w:color w:val="FFFFFF"/>
                <w:position w:val="-2"/>
                <w:sz w:val="18"/>
                <w:szCs w:val="18"/>
              </w:rPr>
              <w:t xml:space="preserve">POGOJ </w:t>
            </w:r>
            <w:r w:rsidR="007E016D">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8272C" w14:textId="77777777" w:rsidR="00464679" w:rsidRDefault="0007484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683A4FF" w14:textId="77777777" w:rsidR="00464679" w:rsidRDefault="0007484A">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464679" w14:paraId="0A5395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A8BA0"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B49D2" w14:textId="77777777" w:rsidR="00464679" w:rsidRDefault="0007484A">
            <w:pPr>
              <w:spacing w:before="135" w:after="135"/>
              <w:jc w:val="both"/>
              <w:textAlignment w:val="center"/>
            </w:pPr>
            <w:r>
              <w:rPr>
                <w:rFonts w:ascii="Arial" w:hAnsi="Arial" w:cs="Arial"/>
                <w:color w:val="000000"/>
                <w:position w:val="-2"/>
                <w:sz w:val="18"/>
                <w:szCs w:val="18"/>
              </w:rPr>
              <w:t>Izpolnjen in podpisan Obrazec  KROVNA IZJAVA.</w:t>
            </w:r>
          </w:p>
          <w:p w14:paraId="043BEF2F" w14:textId="77777777" w:rsidR="00464679" w:rsidRDefault="0007484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64679" w14:paraId="1C663F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D99B0"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DC856" w14:textId="77777777" w:rsidR="00464679" w:rsidRDefault="0007484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50B4517" w14:textId="77777777" w:rsidR="00464679" w:rsidRDefault="0007484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4679" w14:paraId="2DD85C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FCC0D"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3D66E"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6B260D47" w14:textId="77777777" w:rsidR="00464679" w:rsidRDefault="000748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64679" w14:paraId="710869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D756B"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E64D5"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321F2CDA" w14:textId="77777777" w:rsidR="00464679" w:rsidRDefault="000748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AB8F111" w14:textId="77777777" w:rsidR="00464679" w:rsidRDefault="00464679"/>
    <w:p w14:paraId="3D8E0125" w14:textId="77777777" w:rsidR="00464679" w:rsidRDefault="00464679"/>
    <w:tbl>
      <w:tblPr>
        <w:tblW w:w="2500" w:type="pct"/>
        <w:tblInd w:w="108" w:type="dxa"/>
        <w:tblLook w:val="04A0" w:firstRow="1" w:lastRow="0" w:firstColumn="1" w:lastColumn="0" w:noHBand="0" w:noVBand="1"/>
      </w:tblPr>
      <w:tblGrid>
        <w:gridCol w:w="4504"/>
      </w:tblGrid>
      <w:tr w:rsidR="00464679" w14:paraId="172B086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BCECA14" w14:textId="77777777" w:rsidR="00464679" w:rsidRDefault="0007484A">
            <w:r>
              <w:rPr>
                <w:rFonts w:ascii="Arial" w:hAnsi="Arial" w:cs="Arial"/>
                <w:color w:val="FFFFFF"/>
                <w:position w:val="-2"/>
                <w:sz w:val="18"/>
                <w:szCs w:val="18"/>
              </w:rPr>
              <w:t>Tehnična sposobnost</w:t>
            </w:r>
          </w:p>
        </w:tc>
      </w:tr>
    </w:tbl>
    <w:p w14:paraId="68ED4408" w14:textId="77777777" w:rsidR="00464679" w:rsidRDefault="00464679"/>
    <w:tbl>
      <w:tblPr>
        <w:tblW w:w="9300" w:type="dxa"/>
        <w:tblInd w:w="108" w:type="dxa"/>
        <w:tblLook w:val="04A0" w:firstRow="1" w:lastRow="0" w:firstColumn="1" w:lastColumn="0" w:noHBand="0" w:noVBand="1"/>
      </w:tblPr>
      <w:tblGrid>
        <w:gridCol w:w="1860"/>
        <w:gridCol w:w="7440"/>
      </w:tblGrid>
      <w:tr w:rsidR="00464679" w14:paraId="387EFF3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157DC17" w14:textId="77777777" w:rsidR="00464679" w:rsidRDefault="0007484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in 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361DB" w14:textId="449CA08D" w:rsidR="00464679" w:rsidRDefault="0007484A">
            <w:pPr>
              <w:spacing w:before="135" w:after="135"/>
              <w:ind w:left="45"/>
              <w:jc w:val="both"/>
              <w:textAlignment w:val="center"/>
            </w:pPr>
            <w:r>
              <w:rPr>
                <w:rFonts w:ascii="Arial" w:hAnsi="Arial" w:cs="Arial"/>
                <w:color w:val="000000"/>
                <w:position w:val="-2"/>
                <w:sz w:val="18"/>
                <w:szCs w:val="18"/>
              </w:rPr>
              <w:t xml:space="preserve">Ponudnik je zadnjih 3 letih od roka za oddajo ponudbe dobavil vsaj  2  gasilski vozili, od katerih mora biti eno </w:t>
            </w:r>
            <w:r w:rsidR="007E016D">
              <w:rPr>
                <w:rFonts w:ascii="Arial" w:hAnsi="Arial" w:cs="Arial"/>
                <w:color w:val="000000"/>
                <w:position w:val="-2"/>
                <w:sz w:val="18"/>
                <w:szCs w:val="18"/>
              </w:rPr>
              <w:t>GVV-2</w:t>
            </w:r>
            <w:r>
              <w:rPr>
                <w:rFonts w:ascii="Arial" w:hAnsi="Arial" w:cs="Arial"/>
                <w:color w:val="000000"/>
                <w:position w:val="-2"/>
                <w:sz w:val="18"/>
                <w:szCs w:val="18"/>
              </w:rPr>
              <w:t xml:space="preserve"> po Tipizaciji GZS in vsaj eno katero koli gasilsko vozilo  z rezervoarjem iz </w:t>
            </w:r>
            <w:proofErr w:type="spellStart"/>
            <w:r w:rsidR="007E016D">
              <w:rPr>
                <w:rFonts w:ascii="Arial" w:hAnsi="Arial" w:cs="Arial"/>
                <w:color w:val="000000"/>
                <w:position w:val="-2"/>
                <w:sz w:val="18"/>
                <w:szCs w:val="18"/>
              </w:rPr>
              <w:t>inox</w:t>
            </w:r>
            <w:proofErr w:type="spellEnd"/>
            <w:r w:rsidR="007E016D">
              <w:rPr>
                <w:rFonts w:ascii="Arial" w:hAnsi="Arial" w:cs="Arial"/>
                <w:color w:val="000000"/>
                <w:position w:val="-2"/>
                <w:sz w:val="18"/>
                <w:szCs w:val="18"/>
              </w:rPr>
              <w:t>-a</w:t>
            </w:r>
            <w:r>
              <w:rPr>
                <w:rFonts w:ascii="Arial" w:hAnsi="Arial" w:cs="Arial"/>
                <w:color w:val="000000"/>
                <w:position w:val="-2"/>
                <w:sz w:val="18"/>
                <w:szCs w:val="18"/>
              </w:rPr>
              <w:t>, dobavljeno na območju Slovenije ali EU.</w:t>
            </w:r>
          </w:p>
          <w:p w14:paraId="20B77137" w14:textId="4EBB1FC0" w:rsidR="00464679" w:rsidRDefault="0007484A" w:rsidP="00117C39">
            <w:pPr>
              <w:spacing w:before="135" w:after="135"/>
              <w:jc w:val="both"/>
              <w:textAlignment w:val="center"/>
            </w:pPr>
            <w:r>
              <w:rPr>
                <w:rFonts w:ascii="Arial" w:hAnsi="Arial" w:cs="Arial"/>
                <w:color w:val="000000"/>
                <w:position w:val="-2"/>
                <w:sz w:val="18"/>
                <w:szCs w:val="18"/>
              </w:rPr>
              <w:t xml:space="preserve">Rezervoar vode se zahteva iz </w:t>
            </w:r>
            <w:proofErr w:type="spellStart"/>
            <w:r w:rsidR="00117C39">
              <w:rPr>
                <w:rFonts w:ascii="Arial" w:hAnsi="Arial" w:cs="Arial"/>
                <w:color w:val="000000"/>
                <w:position w:val="-2"/>
                <w:sz w:val="18"/>
                <w:szCs w:val="18"/>
              </w:rPr>
              <w:t>inox</w:t>
            </w:r>
            <w:proofErr w:type="spellEnd"/>
            <w:r w:rsidR="00117C39">
              <w:rPr>
                <w:rFonts w:ascii="Arial" w:hAnsi="Arial" w:cs="Arial"/>
                <w:color w:val="000000"/>
                <w:position w:val="-2"/>
                <w:sz w:val="18"/>
                <w:szCs w:val="18"/>
              </w:rPr>
              <w:t>-a</w:t>
            </w:r>
            <w:r>
              <w:rPr>
                <w:rFonts w:ascii="Arial" w:hAnsi="Arial" w:cs="Arial"/>
                <w:color w:val="000000"/>
                <w:position w:val="-2"/>
                <w:sz w:val="18"/>
                <w:szCs w:val="18"/>
              </w:rPr>
              <w:t>. Kot datum zaključka posla se upošteva datum primopredaje vozila.</w:t>
            </w:r>
          </w:p>
        </w:tc>
      </w:tr>
      <w:tr w:rsidR="00464679" w14:paraId="58967A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15EE1" w14:textId="77777777" w:rsidR="00464679" w:rsidRDefault="000748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1DAA4" w14:textId="77777777" w:rsidR="00464679" w:rsidRDefault="0007484A">
            <w:pPr>
              <w:spacing w:before="135" w:after="135"/>
              <w:jc w:val="both"/>
              <w:textAlignment w:val="center"/>
            </w:pPr>
            <w:r>
              <w:rPr>
                <w:rFonts w:ascii="Arial" w:hAnsi="Arial" w:cs="Arial"/>
                <w:color w:val="000000"/>
                <w:position w:val="-2"/>
                <w:sz w:val="18"/>
                <w:szCs w:val="18"/>
              </w:rPr>
              <w:t>Izpolnjen in podpisan ESPD – v delu IV: Pogoji za sodelovanje, razdelek C: Tehnična in strokovna sposobnost: Za naročila blaga: dobava blaga določene vrste.</w:t>
            </w:r>
          </w:p>
          <w:p w14:paraId="7EDDBDFC" w14:textId="77777777" w:rsidR="00464679" w:rsidRDefault="0007484A">
            <w:pPr>
              <w:spacing w:before="135" w:after="135"/>
              <w:jc w:val="both"/>
              <w:textAlignment w:val="center"/>
            </w:pPr>
            <w:r>
              <w:rPr>
                <w:rFonts w:ascii="Arial" w:hAnsi="Arial" w:cs="Arial"/>
                <w:b/>
                <w:bCs/>
                <w:color w:val="000000"/>
                <w:position w:val="-2"/>
                <w:sz w:val="18"/>
                <w:szCs w:val="18"/>
              </w:rPr>
              <w:t>IN</w:t>
            </w:r>
          </w:p>
          <w:p w14:paraId="1BCE68C8" w14:textId="77777777" w:rsidR="00464679" w:rsidRDefault="0007484A">
            <w:pPr>
              <w:spacing w:before="135" w:after="135"/>
              <w:jc w:val="both"/>
              <w:textAlignment w:val="center"/>
            </w:pPr>
            <w:r>
              <w:rPr>
                <w:rFonts w:ascii="Arial" w:hAnsi="Arial" w:cs="Arial"/>
                <w:color w:val="000000"/>
                <w:position w:val="-2"/>
                <w:sz w:val="18"/>
                <w:szCs w:val="18"/>
              </w:rPr>
              <w:t>Ustrezno število izpolnjenih obrazcev Reference. Za referenčne posle ni treba, da so potrjeni s strani naročnika referenčnega posla. Naročnik si pridržuje pravico do zahteve po predložitvi dodatnih dokazil o referenčnem poslu ali do pregleda referenčnega vozila neposredno pri naročniku referenčnega posla.</w:t>
            </w:r>
          </w:p>
        </w:tc>
      </w:tr>
      <w:tr w:rsidR="00464679" w14:paraId="6DE977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832A" w14:textId="77777777" w:rsidR="00464679" w:rsidRDefault="000748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B9462" w14:textId="77777777" w:rsidR="00464679" w:rsidRDefault="0007484A">
            <w:pPr>
              <w:jc w:val="both"/>
              <w:textAlignment w:val="center"/>
            </w:pPr>
            <w:r>
              <w:rPr>
                <w:rFonts w:ascii="Arial" w:hAnsi="Arial" w:cs="Arial"/>
                <w:color w:val="000000"/>
                <w:position w:val="-2"/>
                <w:sz w:val="18"/>
                <w:szCs w:val="18"/>
              </w:rPr>
              <w:t> </w:t>
            </w:r>
          </w:p>
          <w:p w14:paraId="00E8614D" w14:textId="77777777" w:rsidR="00464679" w:rsidRDefault="0007484A">
            <w:r>
              <w:rPr>
                <w:rFonts w:ascii="Arial" w:hAnsi="Arial" w:cs="Arial"/>
                <w:color w:val="000000"/>
                <w:position w:val="-2"/>
                <w:sz w:val="18"/>
                <w:szCs w:val="18"/>
              </w:rPr>
              <w:t xml:space="preserve"> /</w:t>
            </w:r>
          </w:p>
        </w:tc>
      </w:tr>
      <w:tr w:rsidR="00464679" w14:paraId="694F97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864A0" w14:textId="77777777" w:rsidR="00464679" w:rsidRDefault="000748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91814"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31FD9BD2" w14:textId="77777777" w:rsidR="00464679" w:rsidRDefault="0007484A">
            <w:pPr>
              <w:spacing w:before="135" w:after="135"/>
              <w:jc w:val="both"/>
              <w:textAlignment w:val="center"/>
            </w:pPr>
            <w:r>
              <w:rPr>
                <w:rFonts w:ascii="Arial" w:hAnsi="Arial" w:cs="Arial"/>
                <w:color w:val="000000"/>
                <w:position w:val="-2"/>
                <w:sz w:val="18"/>
                <w:szCs w:val="18"/>
              </w:rPr>
              <w:t>V primeru skupne ponudbe mora pogoj izpolniti en gospodarski subjekt.</w:t>
            </w:r>
          </w:p>
        </w:tc>
      </w:tr>
      <w:tr w:rsidR="00464679" w14:paraId="48247E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69070" w14:textId="77777777" w:rsidR="00464679" w:rsidRDefault="000748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FF620" w14:textId="77777777" w:rsidR="00464679" w:rsidRDefault="0007484A">
            <w:pPr>
              <w:spacing w:before="135" w:after="135"/>
              <w:jc w:val="both"/>
              <w:textAlignment w:val="center"/>
            </w:pPr>
            <w:r>
              <w:rPr>
                <w:rFonts w:ascii="Arial" w:hAnsi="Arial" w:cs="Arial"/>
                <w:color w:val="000000"/>
                <w:position w:val="-2"/>
                <w:sz w:val="18"/>
                <w:szCs w:val="18"/>
              </w:rPr>
              <w:t>MORAJO izpolnjevati pogoj</w:t>
            </w:r>
          </w:p>
          <w:p w14:paraId="6271F081" w14:textId="77777777" w:rsidR="00464679" w:rsidRDefault="0007484A">
            <w:pPr>
              <w:jc w:val="both"/>
              <w:textAlignment w:val="center"/>
            </w:pPr>
            <w:r>
              <w:rPr>
                <w:rFonts w:ascii="Arial" w:hAnsi="Arial" w:cs="Arial"/>
                <w:color w:val="000000"/>
                <w:position w:val="-2"/>
                <w:sz w:val="18"/>
                <w:szCs w:val="18"/>
              </w:rPr>
              <w:t> </w:t>
            </w:r>
          </w:p>
        </w:tc>
      </w:tr>
    </w:tbl>
    <w:p w14:paraId="3B1A79F8" w14:textId="77777777" w:rsidR="00464679" w:rsidRDefault="00464679">
      <w:pPr>
        <w:sectPr w:rsidR="00464679" w:rsidSect="00D931BF">
          <w:pgSz w:w="11906" w:h="16838"/>
          <w:pgMar w:top="1418" w:right="1418" w:bottom="1418" w:left="1418" w:header="567" w:footer="680" w:gutter="0"/>
          <w:cols w:space="708"/>
          <w:docGrid w:linePitch="360"/>
        </w:sectPr>
      </w:pPr>
    </w:p>
    <w:p w14:paraId="01C601A1" w14:textId="77777777" w:rsidR="000C39FB" w:rsidRPr="00141928" w:rsidRDefault="0007484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W w:w="2500" w:type="pct"/>
        <w:tblInd w:w="108" w:type="dxa"/>
        <w:tblLook w:val="04A0" w:firstRow="1" w:lastRow="0" w:firstColumn="1" w:lastColumn="0" w:noHBand="0" w:noVBand="1"/>
      </w:tblPr>
      <w:tblGrid>
        <w:gridCol w:w="4535"/>
      </w:tblGrid>
      <w:tr w:rsidR="00464679" w14:paraId="40466ED9" w14:textId="77777777">
        <w:tc>
          <w:tcPr>
            <w:tcW w:w="0" w:type="auto"/>
            <w:shd w:val="clear" w:color="auto" w:fill="000000"/>
            <w:tcMar>
              <w:top w:w="150" w:type="dxa"/>
              <w:bottom w:w="150" w:type="dxa"/>
            </w:tcMar>
            <w:vAlign w:val="center"/>
          </w:tcPr>
          <w:p w14:paraId="24392B7F" w14:textId="77777777" w:rsidR="00464679" w:rsidRDefault="0007484A">
            <w:pPr>
              <w:jc w:val="center"/>
            </w:pPr>
            <w:r>
              <w:rPr>
                <w:rFonts w:ascii="Arial" w:hAnsi="Arial" w:cs="Arial"/>
                <w:b/>
                <w:bCs/>
                <w:color w:val="FFFFFF"/>
                <w:position w:val="-2"/>
                <w:sz w:val="18"/>
                <w:szCs w:val="18"/>
                <w:shd w:val="clear" w:color="auto" w:fill="000000"/>
              </w:rPr>
              <w:t>Zavarovanje za dobro izvedbo</w:t>
            </w:r>
          </w:p>
        </w:tc>
      </w:tr>
    </w:tbl>
    <w:p w14:paraId="69173ECA" w14:textId="77777777" w:rsidR="00464679" w:rsidRDefault="0007484A">
      <w:pPr>
        <w:spacing w:before="225" w:after="225" w:line="240" w:lineRule="auto"/>
        <w:jc w:val="both"/>
      </w:pPr>
      <w:r>
        <w:rPr>
          <w:rFonts w:ascii="Arial" w:hAnsi="Arial" w:cs="Arial"/>
          <w:color w:val="000000"/>
          <w:sz w:val="18"/>
          <w:szCs w:val="18"/>
        </w:rPr>
        <w:t>Instrument zavarovanja: menica</w:t>
      </w:r>
    </w:p>
    <w:p w14:paraId="3BD0C1EC" w14:textId="77777777" w:rsidR="00464679" w:rsidRDefault="0007484A">
      <w:pPr>
        <w:spacing w:before="225" w:after="225" w:line="240" w:lineRule="auto"/>
        <w:jc w:val="both"/>
      </w:pPr>
      <w:r>
        <w:rPr>
          <w:rFonts w:ascii="Arial" w:hAnsi="Arial" w:cs="Arial"/>
          <w:color w:val="000000"/>
          <w:sz w:val="18"/>
          <w:szCs w:val="18"/>
        </w:rPr>
        <w:t>Višina zavarovanja: najmanj 10,00 % pogodbene vrednosti z DDV</w:t>
      </w:r>
    </w:p>
    <w:p w14:paraId="52AC3BD9" w14:textId="77777777" w:rsidR="00464679" w:rsidRDefault="0007484A">
      <w:pPr>
        <w:spacing w:before="225" w:after="225" w:line="240" w:lineRule="auto"/>
        <w:jc w:val="both"/>
      </w:pPr>
      <w:r>
        <w:rPr>
          <w:rFonts w:ascii="Arial" w:hAnsi="Arial" w:cs="Arial"/>
          <w:color w:val="000000"/>
          <w:sz w:val="18"/>
          <w:szCs w:val="18"/>
        </w:rPr>
        <w:t>Čas veljavnosti: najmanj 30 dni od roka za izvedbo del</w:t>
      </w:r>
    </w:p>
    <w:p w14:paraId="3480C7C1" w14:textId="77777777" w:rsidR="00464679" w:rsidRDefault="0007484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W w:w="2500" w:type="pct"/>
        <w:tblInd w:w="108" w:type="dxa"/>
        <w:tblLook w:val="04A0" w:firstRow="1" w:lastRow="0" w:firstColumn="1" w:lastColumn="0" w:noHBand="0" w:noVBand="1"/>
      </w:tblPr>
      <w:tblGrid>
        <w:gridCol w:w="4535"/>
      </w:tblGrid>
      <w:tr w:rsidR="00464679" w14:paraId="6E67578E" w14:textId="77777777">
        <w:tc>
          <w:tcPr>
            <w:tcW w:w="0" w:type="auto"/>
            <w:shd w:val="clear" w:color="auto" w:fill="000000"/>
            <w:tcMar>
              <w:top w:w="150" w:type="dxa"/>
              <w:bottom w:w="150" w:type="dxa"/>
            </w:tcMar>
            <w:vAlign w:val="center"/>
          </w:tcPr>
          <w:p w14:paraId="4B7BFB5F" w14:textId="77777777" w:rsidR="00464679" w:rsidRDefault="0007484A">
            <w:pPr>
              <w:jc w:val="center"/>
            </w:pPr>
            <w:r>
              <w:rPr>
                <w:rFonts w:ascii="Arial" w:hAnsi="Arial" w:cs="Arial"/>
                <w:b/>
                <w:bCs/>
                <w:color w:val="FFFFFF"/>
                <w:position w:val="-2"/>
                <w:sz w:val="18"/>
                <w:szCs w:val="18"/>
                <w:shd w:val="clear" w:color="auto" w:fill="000000"/>
              </w:rPr>
              <w:t>Zavarovanje za odpravo napak</w:t>
            </w:r>
          </w:p>
        </w:tc>
      </w:tr>
    </w:tbl>
    <w:p w14:paraId="0D96DFF2" w14:textId="77777777" w:rsidR="00464679" w:rsidRDefault="0007484A">
      <w:pPr>
        <w:spacing w:before="225" w:after="225" w:line="240" w:lineRule="auto"/>
        <w:jc w:val="both"/>
      </w:pPr>
      <w:r>
        <w:rPr>
          <w:rFonts w:ascii="Arial" w:hAnsi="Arial" w:cs="Arial"/>
          <w:color w:val="000000"/>
          <w:sz w:val="18"/>
          <w:szCs w:val="18"/>
        </w:rPr>
        <w:t>Instrument zavarovanja: menica</w:t>
      </w:r>
    </w:p>
    <w:p w14:paraId="7019F60B" w14:textId="77777777" w:rsidR="00464679" w:rsidRDefault="0007484A">
      <w:pPr>
        <w:spacing w:before="225" w:after="225" w:line="240" w:lineRule="auto"/>
        <w:jc w:val="both"/>
      </w:pPr>
      <w:r>
        <w:rPr>
          <w:rFonts w:ascii="Arial" w:hAnsi="Arial" w:cs="Arial"/>
          <w:color w:val="000000"/>
          <w:sz w:val="18"/>
          <w:szCs w:val="18"/>
        </w:rPr>
        <w:t>Višina zavarovanja: najmanj 5,00 % pogodbene vrednosti z DDV</w:t>
      </w:r>
    </w:p>
    <w:p w14:paraId="2F00E781" w14:textId="77777777" w:rsidR="00464679" w:rsidRDefault="0007484A">
      <w:pPr>
        <w:spacing w:before="225" w:after="225" w:line="240" w:lineRule="auto"/>
        <w:jc w:val="both"/>
      </w:pPr>
      <w:r>
        <w:rPr>
          <w:rFonts w:ascii="Arial" w:hAnsi="Arial" w:cs="Arial"/>
          <w:color w:val="000000"/>
          <w:sz w:val="18"/>
          <w:szCs w:val="18"/>
        </w:rPr>
        <w:t>Čas veljavnosti: najmanj 1095 dni od prevzema</w:t>
      </w:r>
    </w:p>
    <w:p w14:paraId="50BDFBBB" w14:textId="77777777" w:rsidR="00464679" w:rsidRDefault="0007484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36F13CB" w14:textId="77777777" w:rsidR="00464679" w:rsidRDefault="00464679">
      <w:pPr>
        <w:sectPr w:rsidR="00464679" w:rsidSect="00D931BF">
          <w:pgSz w:w="11906" w:h="16838"/>
          <w:pgMar w:top="1418" w:right="1418" w:bottom="1418" w:left="1418" w:header="567" w:footer="680" w:gutter="0"/>
          <w:cols w:space="708"/>
          <w:docGrid w:linePitch="360"/>
        </w:sectPr>
      </w:pPr>
    </w:p>
    <w:p w14:paraId="77572AEF" w14:textId="77777777" w:rsidR="000C39FB" w:rsidRPr="00A207D9" w:rsidRDefault="0007484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6170B02" w14:textId="77777777" w:rsidR="000C39FB" w:rsidRDefault="000C39FB" w:rsidP="00EC6CA7">
      <w:pPr>
        <w:spacing w:before="240" w:after="120"/>
        <w:rPr>
          <w:rFonts w:ascii="Arial" w:hAnsi="Arial" w:cs="Arial"/>
          <w:sz w:val="18"/>
          <w:szCs w:val="18"/>
        </w:rPr>
      </w:pPr>
    </w:p>
    <w:tbl>
      <w:tblPr>
        <w:tblW w:w="2500" w:type="pct"/>
        <w:tblInd w:w="108" w:type="dxa"/>
        <w:tblLook w:val="04A0" w:firstRow="1" w:lastRow="0" w:firstColumn="1" w:lastColumn="0" w:noHBand="0" w:noVBand="1"/>
      </w:tblPr>
      <w:tblGrid>
        <w:gridCol w:w="4529"/>
      </w:tblGrid>
      <w:tr w:rsidR="00464679" w14:paraId="44C9661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D0E330E" w14:textId="008CB112" w:rsidR="00464679" w:rsidRDefault="0007484A">
            <w:r>
              <w:rPr>
                <w:rFonts w:ascii="Arial" w:hAnsi="Arial" w:cs="Arial"/>
                <w:b/>
                <w:bCs/>
                <w:color w:val="000000"/>
                <w:position w:val="-2"/>
                <w:sz w:val="18"/>
                <w:szCs w:val="18"/>
                <w:shd w:val="clear" w:color="auto" w:fill="FFFFFF"/>
              </w:rPr>
              <w:t>Opis predmeta/postavke 1: Dobava gasilskega vozila z nadgradnjo GV</w:t>
            </w:r>
            <w:r w:rsidR="0053010B">
              <w:rPr>
                <w:rFonts w:ascii="Arial" w:hAnsi="Arial" w:cs="Arial"/>
                <w:b/>
                <w:bCs/>
                <w:color w:val="000000"/>
                <w:position w:val="-2"/>
                <w:sz w:val="18"/>
                <w:szCs w:val="18"/>
                <w:shd w:val="clear" w:color="auto" w:fill="FFFFFF"/>
              </w:rPr>
              <w:t>V-2</w:t>
            </w:r>
          </w:p>
        </w:tc>
      </w:tr>
    </w:tbl>
    <w:p w14:paraId="7D5D8D0A" w14:textId="77777777" w:rsidR="00464679" w:rsidRDefault="0007484A">
      <w:pPr>
        <w:spacing w:before="225" w:after="225" w:line="240" w:lineRule="auto"/>
        <w:ind w:left="9"/>
        <w:jc w:val="center"/>
      </w:pPr>
      <w:r>
        <w:rPr>
          <w:rFonts w:ascii="Arial" w:hAnsi="Arial" w:cs="Arial"/>
          <w:b/>
          <w:bCs/>
          <w:color w:val="000000"/>
          <w:sz w:val="18"/>
          <w:szCs w:val="18"/>
        </w:rPr>
        <w:t>TEHNIČNE ZAHTEVE</w:t>
      </w:r>
    </w:p>
    <w:p w14:paraId="4ADBC66E" w14:textId="77777777" w:rsidR="00974400" w:rsidRPr="00974400" w:rsidRDefault="00974400" w:rsidP="00974400">
      <w:pPr>
        <w:spacing w:before="225" w:after="225" w:line="240" w:lineRule="auto"/>
        <w:ind w:left="1276"/>
        <w:jc w:val="both"/>
      </w:pPr>
      <w:r w:rsidRPr="00974400">
        <w:t xml:space="preserve">1. </w:t>
      </w:r>
      <w:r w:rsidRPr="00974400">
        <w:rPr>
          <w:b/>
          <w:bCs/>
        </w:rPr>
        <w:t xml:space="preserve">PODVOZJE MAN </w:t>
      </w:r>
      <w:r w:rsidRPr="00974400">
        <w:t xml:space="preserve">TGM </w:t>
      </w:r>
      <w:r w:rsidRPr="00974400">
        <w:rPr>
          <w:b/>
          <w:bCs/>
        </w:rPr>
        <w:t>15.290 4X2 BB CH </w:t>
      </w:r>
    </w:p>
    <w:p w14:paraId="6C583470" w14:textId="77777777" w:rsidR="00974400" w:rsidRPr="00974400" w:rsidRDefault="00974400" w:rsidP="00974400">
      <w:pPr>
        <w:spacing w:before="225" w:after="225" w:line="240" w:lineRule="auto"/>
        <w:ind w:left="1276"/>
        <w:jc w:val="both"/>
      </w:pPr>
      <w:r w:rsidRPr="00974400">
        <w:t>Opis izvedbe TGM 15.290 4x2 BB CH </w:t>
      </w:r>
    </w:p>
    <w:p w14:paraId="0EE09BA9" w14:textId="77777777" w:rsidR="00974400" w:rsidRPr="00974400" w:rsidRDefault="00974400" w:rsidP="00974400">
      <w:pPr>
        <w:spacing w:before="225" w:after="225" w:line="240" w:lineRule="auto"/>
        <w:ind w:left="1276"/>
        <w:jc w:val="both"/>
      </w:pPr>
      <w:r w:rsidRPr="00974400">
        <w:t>Razred emisij EURO5 </w:t>
      </w:r>
    </w:p>
    <w:p w14:paraId="59C05652" w14:textId="77777777" w:rsidR="00974400" w:rsidRPr="00974400" w:rsidRDefault="00974400" w:rsidP="00974400">
      <w:pPr>
        <w:spacing w:before="225" w:after="225" w:line="240" w:lineRule="auto"/>
        <w:ind w:left="1276"/>
        <w:jc w:val="both"/>
      </w:pPr>
      <w:r w:rsidRPr="00974400">
        <w:rPr>
          <w:b/>
          <w:bCs/>
        </w:rPr>
        <w:t xml:space="preserve">Moč </w:t>
      </w:r>
      <w:r w:rsidRPr="00974400">
        <w:t>motorja 213 kW (290 KM) </w:t>
      </w:r>
    </w:p>
    <w:p w14:paraId="42BC5CE8" w14:textId="77777777" w:rsidR="00974400" w:rsidRPr="00974400" w:rsidRDefault="00974400" w:rsidP="00974400">
      <w:pPr>
        <w:spacing w:before="225" w:after="225" w:line="240" w:lineRule="auto"/>
        <w:ind w:left="1276"/>
        <w:jc w:val="both"/>
      </w:pPr>
      <w:r w:rsidRPr="00974400">
        <w:t xml:space="preserve">Vrsta vozila </w:t>
      </w:r>
      <w:r w:rsidRPr="00974400">
        <w:rPr>
          <w:b/>
          <w:bCs/>
        </w:rPr>
        <w:t xml:space="preserve">- </w:t>
      </w:r>
      <w:r w:rsidRPr="00974400">
        <w:t>vozilo s kesonom in šasijo (LK</w:t>
      </w:r>
      <w:r w:rsidRPr="00974400">
        <w:rPr>
          <w:b/>
          <w:bCs/>
        </w:rPr>
        <w:t>) </w:t>
      </w:r>
    </w:p>
    <w:p w14:paraId="4F45174F" w14:textId="77777777" w:rsidR="00974400" w:rsidRPr="00974400" w:rsidRDefault="00974400" w:rsidP="00974400">
      <w:pPr>
        <w:spacing w:before="225" w:after="225" w:line="240" w:lineRule="auto"/>
        <w:ind w:left="1276"/>
        <w:jc w:val="both"/>
      </w:pPr>
      <w:r w:rsidRPr="00974400">
        <w:t>Vrsta nadgradnje: Gasilno vozilo, drugo </w:t>
      </w:r>
    </w:p>
    <w:p w14:paraId="289C022D" w14:textId="77777777" w:rsidR="00974400" w:rsidRPr="00974400" w:rsidRDefault="00974400" w:rsidP="00974400">
      <w:pPr>
        <w:spacing w:before="225" w:after="225" w:line="240" w:lineRule="auto"/>
        <w:ind w:left="1276"/>
        <w:jc w:val="both"/>
      </w:pPr>
      <w:r w:rsidRPr="00974400">
        <w:t>Kabina CC: kompaktna, dvojna komunalna (ozka, kratka, normalno visoka) </w:t>
      </w:r>
    </w:p>
    <w:p w14:paraId="040C2EF9" w14:textId="77777777" w:rsidR="00974400" w:rsidRPr="00974400" w:rsidRDefault="00974400" w:rsidP="00974400">
      <w:pPr>
        <w:spacing w:before="225" w:after="225" w:line="240" w:lineRule="auto"/>
        <w:ind w:left="1276"/>
        <w:jc w:val="both"/>
      </w:pPr>
      <w:r w:rsidRPr="00974400">
        <w:t>Glavna medosna razdalja: </w:t>
      </w:r>
    </w:p>
    <w:p w14:paraId="6272C9E4" w14:textId="77777777" w:rsidR="00974400" w:rsidRPr="00974400" w:rsidRDefault="00974400" w:rsidP="00974400">
      <w:pPr>
        <w:spacing w:before="225" w:after="225" w:line="240" w:lineRule="auto"/>
        <w:ind w:left="1276"/>
        <w:jc w:val="both"/>
      </w:pPr>
      <w:r w:rsidRPr="00974400">
        <w:t>Previs: 1775 mm </w:t>
      </w:r>
    </w:p>
    <w:p w14:paraId="68B81BF3" w14:textId="77777777" w:rsidR="00974400" w:rsidRPr="00974400" w:rsidRDefault="00974400" w:rsidP="00974400">
      <w:pPr>
        <w:spacing w:before="225" w:after="225" w:line="240" w:lineRule="auto"/>
        <w:ind w:left="1276"/>
        <w:jc w:val="both"/>
      </w:pPr>
      <w:r w:rsidRPr="00974400">
        <w:t>Položaj krmila: Levo </w:t>
      </w:r>
    </w:p>
    <w:p w14:paraId="7A15173C" w14:textId="77777777" w:rsidR="00974400" w:rsidRPr="00974400" w:rsidRDefault="00974400" w:rsidP="00974400">
      <w:pPr>
        <w:spacing w:before="225" w:after="225" w:line="240" w:lineRule="auto"/>
        <w:ind w:left="1276"/>
        <w:jc w:val="both"/>
      </w:pPr>
      <w:r w:rsidRPr="00974400">
        <w:t>3575mm </w:t>
      </w:r>
    </w:p>
    <w:p w14:paraId="16295076" w14:textId="77777777" w:rsidR="00974400" w:rsidRPr="00974400" w:rsidRDefault="00974400" w:rsidP="00974400">
      <w:pPr>
        <w:spacing w:before="225" w:after="225" w:line="240" w:lineRule="auto"/>
        <w:ind w:left="1276"/>
        <w:jc w:val="both"/>
      </w:pPr>
      <w:r w:rsidRPr="00974400">
        <w:t>Vertikalne obremenitve: </w:t>
      </w:r>
    </w:p>
    <w:p w14:paraId="4A00757D" w14:textId="77777777" w:rsidR="00974400" w:rsidRPr="00974400" w:rsidRDefault="00974400" w:rsidP="00974400">
      <w:pPr>
        <w:spacing w:before="225" w:after="225" w:line="240" w:lineRule="auto"/>
        <w:ind w:left="1276"/>
        <w:jc w:val="both"/>
      </w:pPr>
      <w:r w:rsidRPr="00974400">
        <w:t>Nacionalno dovoljenje </w:t>
      </w:r>
    </w:p>
    <w:p w14:paraId="0EA82636" w14:textId="77777777" w:rsidR="00974400" w:rsidRPr="00974400" w:rsidRDefault="00974400" w:rsidP="00974400">
      <w:pPr>
        <w:spacing w:before="225" w:after="225" w:line="240" w:lineRule="auto"/>
        <w:ind w:left="1276"/>
        <w:jc w:val="both"/>
      </w:pPr>
      <w:r w:rsidRPr="00974400">
        <w:t>Tehnična obremenitev </w:t>
      </w:r>
    </w:p>
    <w:p w14:paraId="63CEAB60" w14:textId="77777777" w:rsidR="00974400" w:rsidRPr="00974400" w:rsidRDefault="00974400" w:rsidP="00974400">
      <w:pPr>
        <w:spacing w:before="225" w:after="225" w:line="240" w:lineRule="auto"/>
        <w:ind w:left="1276"/>
        <w:jc w:val="both"/>
      </w:pPr>
      <w:r w:rsidRPr="00974400">
        <w:t>Skupna teža </w:t>
      </w:r>
    </w:p>
    <w:p w14:paraId="0A915FD7" w14:textId="77777777" w:rsidR="00974400" w:rsidRPr="00974400" w:rsidRDefault="00974400" w:rsidP="00974400">
      <w:pPr>
        <w:spacing w:before="225" w:after="225" w:line="240" w:lineRule="auto"/>
        <w:ind w:left="1276"/>
        <w:jc w:val="both"/>
      </w:pPr>
      <w:r w:rsidRPr="00974400">
        <w:t>16.000 kg </w:t>
      </w:r>
    </w:p>
    <w:p w14:paraId="0616660B" w14:textId="77777777" w:rsidR="00974400" w:rsidRPr="00974400" w:rsidRDefault="00974400" w:rsidP="00974400">
      <w:pPr>
        <w:spacing w:before="225" w:after="225" w:line="240" w:lineRule="auto"/>
        <w:ind w:left="1276"/>
        <w:jc w:val="both"/>
      </w:pPr>
      <w:r w:rsidRPr="00974400">
        <w:t>16.000 kg </w:t>
      </w:r>
    </w:p>
    <w:p w14:paraId="24556A8C" w14:textId="77777777" w:rsidR="00974400" w:rsidRPr="00974400" w:rsidRDefault="00974400" w:rsidP="00974400">
      <w:pPr>
        <w:spacing w:before="225" w:after="225" w:line="240" w:lineRule="auto"/>
        <w:ind w:left="1276"/>
        <w:jc w:val="both"/>
      </w:pPr>
      <w:r w:rsidRPr="00974400">
        <w:t>Prednja os </w:t>
      </w:r>
    </w:p>
    <w:p w14:paraId="7BE53953" w14:textId="77777777" w:rsidR="00974400" w:rsidRPr="00974400" w:rsidRDefault="00974400" w:rsidP="00974400">
      <w:pPr>
        <w:spacing w:before="225" w:after="225" w:line="240" w:lineRule="auto"/>
        <w:ind w:left="1276"/>
        <w:jc w:val="both"/>
      </w:pPr>
      <w:r w:rsidRPr="00974400">
        <w:t>7.100 kg </w:t>
      </w:r>
    </w:p>
    <w:p w14:paraId="23D51566" w14:textId="77777777" w:rsidR="00974400" w:rsidRPr="00974400" w:rsidRDefault="00974400" w:rsidP="00974400">
      <w:pPr>
        <w:spacing w:before="225" w:after="225" w:line="240" w:lineRule="auto"/>
        <w:ind w:left="1276"/>
        <w:jc w:val="both"/>
      </w:pPr>
      <w:r w:rsidRPr="00974400">
        <w:t>7.100 kg </w:t>
      </w:r>
    </w:p>
    <w:p w14:paraId="40A2A16D" w14:textId="77777777" w:rsidR="00974400" w:rsidRPr="00974400" w:rsidRDefault="00974400" w:rsidP="00974400">
      <w:pPr>
        <w:spacing w:before="225" w:after="225" w:line="240" w:lineRule="auto"/>
        <w:ind w:left="1276"/>
        <w:jc w:val="both"/>
      </w:pPr>
      <w:r w:rsidRPr="00974400">
        <w:t>Zadnja os </w:t>
      </w:r>
    </w:p>
    <w:p w14:paraId="3A17B55B" w14:textId="77777777" w:rsidR="00974400" w:rsidRPr="00974400" w:rsidRDefault="00974400" w:rsidP="00974400">
      <w:pPr>
        <w:spacing w:before="225" w:after="225" w:line="240" w:lineRule="auto"/>
        <w:ind w:left="1276"/>
        <w:jc w:val="both"/>
      </w:pPr>
      <w:r w:rsidRPr="00974400">
        <w:lastRenderedPageBreak/>
        <w:t>11.500 kg </w:t>
      </w:r>
    </w:p>
    <w:p w14:paraId="3A9526F8" w14:textId="77777777" w:rsidR="00974400" w:rsidRPr="00974400" w:rsidRDefault="00974400" w:rsidP="00974400">
      <w:pPr>
        <w:spacing w:before="225" w:after="225" w:line="240" w:lineRule="auto"/>
        <w:ind w:left="1276"/>
        <w:jc w:val="both"/>
      </w:pPr>
      <w:r w:rsidRPr="00974400">
        <w:t>11.500 kg </w:t>
      </w:r>
    </w:p>
    <w:p w14:paraId="0704D9CE" w14:textId="77777777" w:rsidR="00974400" w:rsidRPr="00974400" w:rsidRDefault="00974400" w:rsidP="00974400">
      <w:pPr>
        <w:spacing w:before="225" w:after="225" w:line="240" w:lineRule="auto"/>
        <w:ind w:left="1276"/>
        <w:jc w:val="both"/>
      </w:pPr>
      <w:r w:rsidRPr="00974400">
        <w:rPr>
          <w:i/>
          <w:iCs/>
        </w:rPr>
        <w:t>Osnovne karakteristike: </w:t>
      </w:r>
    </w:p>
    <w:p w14:paraId="602461EA" w14:textId="77777777" w:rsidR="00974400" w:rsidRPr="00974400" w:rsidRDefault="00974400" w:rsidP="00974400">
      <w:pPr>
        <w:spacing w:before="225" w:after="225" w:line="240" w:lineRule="auto"/>
        <w:ind w:left="1276"/>
        <w:jc w:val="both"/>
      </w:pPr>
      <w:r w:rsidRPr="00974400">
        <w:t>Izvedba vozila za uporabo v javne namene </w:t>
      </w:r>
    </w:p>
    <w:p w14:paraId="6ECD430B" w14:textId="77777777" w:rsidR="00974400" w:rsidRPr="00974400" w:rsidRDefault="00974400" w:rsidP="00974400">
      <w:pPr>
        <w:spacing w:before="225" w:after="225" w:line="240" w:lineRule="auto"/>
        <w:ind w:left="1276"/>
        <w:jc w:val="both"/>
      </w:pPr>
      <w:r w:rsidRPr="00974400">
        <w:t>Šasija </w:t>
      </w:r>
    </w:p>
    <w:p w14:paraId="5391F28F" w14:textId="77777777" w:rsidR="00974400" w:rsidRPr="00974400" w:rsidRDefault="00974400" w:rsidP="00974400">
      <w:pPr>
        <w:spacing w:before="225" w:after="225" w:line="240" w:lineRule="auto"/>
        <w:ind w:left="1276"/>
        <w:jc w:val="both"/>
      </w:pPr>
      <w:r w:rsidRPr="00974400">
        <w:t>Razred šasije, lahka/srednja </w:t>
      </w:r>
    </w:p>
    <w:p w14:paraId="211331A4" w14:textId="77777777" w:rsidR="00974400" w:rsidRPr="00974400" w:rsidRDefault="00974400" w:rsidP="00974400">
      <w:pPr>
        <w:spacing w:before="225" w:after="225" w:line="240" w:lineRule="auto"/>
        <w:ind w:left="1276"/>
        <w:jc w:val="both"/>
      </w:pPr>
      <w:r w:rsidRPr="00974400">
        <w:t>Ciljna država Slovenija (SI) </w:t>
      </w:r>
    </w:p>
    <w:p w14:paraId="7864244F" w14:textId="77777777" w:rsidR="00974400" w:rsidRPr="00974400" w:rsidRDefault="00974400" w:rsidP="00974400">
      <w:pPr>
        <w:spacing w:before="225" w:after="225" w:line="240" w:lineRule="auto"/>
        <w:ind w:left="1276"/>
        <w:jc w:val="both"/>
      </w:pPr>
      <w:r w:rsidRPr="00974400">
        <w:t>Tonaža 16 t </w:t>
      </w:r>
    </w:p>
    <w:p w14:paraId="34D1F2B2" w14:textId="77777777" w:rsidR="00974400" w:rsidRPr="00974400" w:rsidRDefault="00974400" w:rsidP="00974400">
      <w:pPr>
        <w:spacing w:before="225" w:after="225" w:line="240" w:lineRule="auto"/>
        <w:ind w:left="1276"/>
        <w:jc w:val="both"/>
      </w:pPr>
      <w:r w:rsidRPr="00974400">
        <w:t>Osnovna zasnova vozila, vsestranska </w:t>
      </w:r>
    </w:p>
    <w:p w14:paraId="75586436" w14:textId="77777777" w:rsidR="00974400" w:rsidRPr="00974400" w:rsidRDefault="00974400" w:rsidP="00974400">
      <w:pPr>
        <w:spacing w:before="225" w:after="225" w:line="240" w:lineRule="auto"/>
        <w:ind w:left="1276"/>
        <w:jc w:val="both"/>
      </w:pPr>
      <w:r w:rsidRPr="00974400">
        <w:t>Promet po desni </w:t>
      </w:r>
    </w:p>
    <w:p w14:paraId="5B096BBE" w14:textId="77777777" w:rsidR="00974400" w:rsidRPr="00974400" w:rsidRDefault="00974400" w:rsidP="00974400">
      <w:pPr>
        <w:spacing w:before="225" w:after="225" w:line="240" w:lineRule="auto"/>
        <w:ind w:left="1276"/>
        <w:jc w:val="both"/>
      </w:pPr>
      <w:r w:rsidRPr="00974400">
        <w:t>Dokumentacija vozila v slovenščini </w:t>
      </w:r>
    </w:p>
    <w:p w14:paraId="1377493E" w14:textId="77777777" w:rsidR="00974400" w:rsidRPr="00974400" w:rsidRDefault="00974400" w:rsidP="00974400">
      <w:pPr>
        <w:spacing w:before="225" w:after="225" w:line="240" w:lineRule="auto"/>
        <w:ind w:left="1276"/>
        <w:jc w:val="both"/>
      </w:pPr>
      <w:r w:rsidRPr="00974400">
        <w:t>Napisi v angleščini </w:t>
      </w:r>
    </w:p>
    <w:p w14:paraId="6241949B" w14:textId="77777777" w:rsidR="00974400" w:rsidRPr="00974400" w:rsidRDefault="00974400" w:rsidP="00974400">
      <w:pPr>
        <w:spacing w:before="225" w:after="225" w:line="240" w:lineRule="auto"/>
        <w:ind w:left="1276"/>
        <w:jc w:val="both"/>
      </w:pPr>
      <w:r w:rsidRPr="00974400">
        <w:t>Lega kabine 480 mm (razdalja od spodnjega roba okvirja do tal kabine</w:t>
      </w:r>
      <w:r w:rsidRPr="00974400">
        <w:rPr>
          <w:b/>
          <w:bCs/>
        </w:rPr>
        <w:t>) </w:t>
      </w:r>
    </w:p>
    <w:p w14:paraId="08EEEA49" w14:textId="77777777" w:rsidR="00974400" w:rsidRPr="00974400" w:rsidRDefault="00974400" w:rsidP="00974400">
      <w:pPr>
        <w:spacing w:before="225" w:after="225" w:line="240" w:lineRule="auto"/>
        <w:ind w:left="1276"/>
        <w:jc w:val="both"/>
      </w:pPr>
      <w:r w:rsidRPr="00974400">
        <w:rPr>
          <w:i/>
          <w:iCs/>
        </w:rPr>
        <w:t>Odobritev</w:t>
      </w:r>
      <w:r w:rsidRPr="00974400">
        <w:rPr>
          <w:b/>
          <w:bCs/>
          <w:i/>
          <w:iCs/>
        </w:rPr>
        <w:t>: </w:t>
      </w:r>
    </w:p>
    <w:p w14:paraId="509E9C2E" w14:textId="77777777" w:rsidR="00974400" w:rsidRPr="00974400" w:rsidRDefault="00974400" w:rsidP="00974400">
      <w:pPr>
        <w:spacing w:before="225" w:after="225" w:line="240" w:lineRule="auto"/>
        <w:ind w:left="1276"/>
        <w:jc w:val="both"/>
      </w:pPr>
      <w:r w:rsidRPr="00974400">
        <w:t>Dovoljenje za vozilo, razreda N3 </w:t>
      </w:r>
    </w:p>
    <w:p w14:paraId="6FDA6A3F" w14:textId="77777777" w:rsidR="00974400" w:rsidRPr="00974400" w:rsidRDefault="00974400" w:rsidP="00974400">
      <w:pPr>
        <w:spacing w:before="225" w:after="225" w:line="240" w:lineRule="auto"/>
        <w:ind w:left="1276"/>
        <w:jc w:val="both"/>
      </w:pPr>
      <w:r w:rsidRPr="00974400">
        <w:t>Omejevalnik maksimalne hitrosti, elektronski, 90 km/</w:t>
      </w:r>
      <w:r w:rsidRPr="00974400">
        <w:rPr>
          <w:b/>
          <w:bCs/>
        </w:rPr>
        <w:t>h</w:t>
      </w:r>
      <w:r w:rsidRPr="00974400">
        <w:t>, regulacija motorja Največja raven hrupa vozila ni definirana </w:t>
      </w:r>
    </w:p>
    <w:p w14:paraId="292AF56A" w14:textId="77777777" w:rsidR="00974400" w:rsidRPr="00974400" w:rsidRDefault="00974400" w:rsidP="00974400">
      <w:pPr>
        <w:spacing w:before="225" w:after="225" w:line="240" w:lineRule="auto"/>
        <w:ind w:left="1276"/>
        <w:jc w:val="both"/>
      </w:pPr>
      <w:r w:rsidRPr="00974400">
        <w:t>Višina nad kabino, brez obremenitve do 4000 mm </w:t>
      </w:r>
    </w:p>
    <w:p w14:paraId="64AD7D44" w14:textId="77777777" w:rsidR="00974400" w:rsidRPr="00974400" w:rsidRDefault="00974400" w:rsidP="00974400">
      <w:pPr>
        <w:spacing w:before="225" w:after="225" w:line="240" w:lineRule="auto"/>
        <w:ind w:left="1276"/>
        <w:jc w:val="both"/>
      </w:pPr>
      <w:r w:rsidRPr="00974400">
        <w:rPr>
          <w:i/>
          <w:iCs/>
        </w:rPr>
        <w:t xml:space="preserve">Področje uporabe </w:t>
      </w:r>
      <w:r w:rsidRPr="00974400">
        <w:rPr>
          <w:b/>
          <w:bCs/>
          <w:i/>
          <w:iCs/>
          <w:u w:val="single"/>
        </w:rPr>
        <w:t xml:space="preserve">/ </w:t>
      </w:r>
      <w:r w:rsidRPr="00974400">
        <w:rPr>
          <w:i/>
          <w:iCs/>
        </w:rPr>
        <w:t xml:space="preserve">transportne </w:t>
      </w:r>
      <w:r w:rsidRPr="00974400">
        <w:rPr>
          <w:i/>
          <w:iCs/>
          <w:u w:val="single"/>
        </w:rPr>
        <w:t>naloge: </w:t>
      </w:r>
    </w:p>
    <w:p w14:paraId="6EAB7A0F" w14:textId="77777777" w:rsidR="00974400" w:rsidRPr="00974400" w:rsidRDefault="00974400" w:rsidP="00974400">
      <w:pPr>
        <w:spacing w:before="225" w:after="225" w:line="240" w:lineRule="auto"/>
        <w:ind w:left="1276"/>
        <w:jc w:val="both"/>
      </w:pPr>
      <w:r w:rsidRPr="00974400">
        <w:t>Gasilci/intervencijska vozila </w:t>
      </w:r>
    </w:p>
    <w:p w14:paraId="437681EB" w14:textId="77777777" w:rsidR="00974400" w:rsidRPr="00974400" w:rsidRDefault="00974400" w:rsidP="00974400">
      <w:pPr>
        <w:spacing w:before="225" w:after="225" w:line="240" w:lineRule="auto"/>
        <w:ind w:left="1276"/>
        <w:jc w:val="both"/>
      </w:pPr>
      <w:r w:rsidRPr="00974400">
        <w:t xml:space="preserve">Povišanje nosilnosti pri regijskem dodatku (med drugim </w:t>
      </w:r>
      <w:r w:rsidRPr="00974400">
        <w:rPr>
          <w:b/>
          <w:bCs/>
        </w:rPr>
        <w:t xml:space="preserve">pnevmatike </w:t>
      </w:r>
      <w:r w:rsidRPr="00974400">
        <w:t>do 10 %) Gasilno vozilo, ostalo </w:t>
      </w:r>
    </w:p>
    <w:p w14:paraId="3462E093" w14:textId="77777777" w:rsidR="00974400" w:rsidRPr="00974400" w:rsidRDefault="00974400" w:rsidP="00974400">
      <w:pPr>
        <w:spacing w:before="225" w:after="225" w:line="240" w:lineRule="auto"/>
        <w:ind w:left="1276"/>
        <w:jc w:val="both"/>
      </w:pPr>
      <w:r w:rsidRPr="00974400">
        <w:t>Temperaturno območje za uporabo vozila</w:t>
      </w:r>
      <w:r w:rsidRPr="00974400">
        <w:rPr>
          <w:b/>
          <w:bCs/>
        </w:rPr>
        <w:t xml:space="preserve">, </w:t>
      </w:r>
      <w:r w:rsidRPr="00974400">
        <w:t>zmerno </w:t>
      </w:r>
    </w:p>
    <w:p w14:paraId="504E36D3" w14:textId="77777777" w:rsidR="00974400" w:rsidRPr="00974400" w:rsidRDefault="00974400" w:rsidP="00974400">
      <w:pPr>
        <w:spacing w:before="225" w:after="225" w:line="240" w:lineRule="auto"/>
        <w:ind w:left="1276"/>
        <w:jc w:val="both"/>
      </w:pPr>
      <w:r w:rsidRPr="00974400">
        <w:t>Gonilo preme za splošno uporabo </w:t>
      </w:r>
    </w:p>
    <w:p w14:paraId="639A2B2B" w14:textId="77777777" w:rsidR="00974400" w:rsidRPr="00974400" w:rsidRDefault="00974400" w:rsidP="00974400">
      <w:pPr>
        <w:spacing w:before="225" w:after="225" w:line="240" w:lineRule="auto"/>
        <w:ind w:left="1276"/>
        <w:jc w:val="both"/>
      </w:pPr>
      <w:r w:rsidRPr="00974400">
        <w:t>Oljno korito za sposobnost vzpenjanja, do 60% </w:t>
      </w:r>
    </w:p>
    <w:p w14:paraId="2C770DC1" w14:textId="77777777" w:rsidR="00974400" w:rsidRPr="00974400" w:rsidRDefault="00974400" w:rsidP="00974400">
      <w:pPr>
        <w:spacing w:before="225" w:after="225" w:line="240" w:lineRule="auto"/>
        <w:ind w:left="1276"/>
        <w:jc w:val="both"/>
      </w:pPr>
      <w:r w:rsidRPr="00974400">
        <w:rPr>
          <w:i/>
          <w:iCs/>
        </w:rPr>
        <w:t>Vodoravne in navpične obremenitve: </w:t>
      </w:r>
    </w:p>
    <w:p w14:paraId="6E5765A0" w14:textId="77777777" w:rsidR="00974400" w:rsidRPr="00974400" w:rsidRDefault="00974400" w:rsidP="00974400">
      <w:pPr>
        <w:spacing w:before="225" w:after="225" w:line="240" w:lineRule="auto"/>
        <w:ind w:left="1276"/>
        <w:jc w:val="both"/>
      </w:pPr>
      <w:r w:rsidRPr="00974400">
        <w:t xml:space="preserve">Dovoljena skupna vertikalna obremenitev </w:t>
      </w:r>
      <w:proofErr w:type="spellStart"/>
      <w:r w:rsidRPr="00974400">
        <w:t>nac</w:t>
      </w:r>
      <w:proofErr w:type="spellEnd"/>
      <w:r w:rsidRPr="00974400">
        <w:t xml:space="preserve">. </w:t>
      </w:r>
      <w:proofErr w:type="spellStart"/>
      <w:r w:rsidRPr="00974400">
        <w:t>dov</w:t>
      </w:r>
      <w:proofErr w:type="spellEnd"/>
      <w:r w:rsidRPr="00974400">
        <w:t>. 16.00 kg </w:t>
      </w:r>
    </w:p>
    <w:p w14:paraId="29E29407" w14:textId="77777777" w:rsidR="00974400" w:rsidRPr="00974400" w:rsidRDefault="00974400" w:rsidP="00974400">
      <w:pPr>
        <w:spacing w:before="225" w:after="225" w:line="240" w:lineRule="auto"/>
        <w:ind w:left="1276"/>
        <w:jc w:val="both"/>
      </w:pPr>
      <w:r w:rsidRPr="00974400">
        <w:lastRenderedPageBreak/>
        <w:t xml:space="preserve">16.000 kg dovoljene skupne vertikalne obremenitve </w:t>
      </w:r>
      <w:proofErr w:type="spellStart"/>
      <w:r w:rsidRPr="00974400">
        <w:t>Tech</w:t>
      </w:r>
      <w:proofErr w:type="spellEnd"/>
      <w:r w:rsidRPr="00974400">
        <w:t>. </w:t>
      </w:r>
    </w:p>
    <w:p w14:paraId="74558F68" w14:textId="77777777" w:rsidR="00974400" w:rsidRPr="00974400" w:rsidRDefault="00974400" w:rsidP="00974400">
      <w:pPr>
        <w:spacing w:before="225" w:after="225" w:line="240" w:lineRule="auto"/>
        <w:ind w:left="1276"/>
        <w:jc w:val="both"/>
      </w:pPr>
      <w:r w:rsidRPr="00974400">
        <w:rPr>
          <w:i/>
          <w:iCs/>
        </w:rPr>
        <w:t xml:space="preserve">Besedila z </w:t>
      </w:r>
      <w:r w:rsidRPr="00974400">
        <w:rPr>
          <w:i/>
          <w:iCs/>
          <w:u w:val="single"/>
        </w:rPr>
        <w:t>napotki</w:t>
      </w:r>
      <w:r w:rsidRPr="00974400">
        <w:rPr>
          <w:i/>
          <w:iCs/>
        </w:rPr>
        <w:t>: </w:t>
      </w:r>
    </w:p>
    <w:p w14:paraId="116B71D5" w14:textId="77777777" w:rsidR="00974400" w:rsidRPr="00974400" w:rsidRDefault="00974400" w:rsidP="00974400">
      <w:pPr>
        <w:spacing w:before="225" w:after="225" w:line="240" w:lineRule="auto"/>
        <w:ind w:left="1276"/>
        <w:jc w:val="both"/>
      </w:pPr>
      <w:r w:rsidRPr="00974400">
        <w:t>Napotek: Omejena sposobnost krmiljenja pri aktivirani blokadi diferenciala na ESP </w:t>
      </w:r>
    </w:p>
    <w:p w14:paraId="61FAC554" w14:textId="77777777" w:rsidR="00974400" w:rsidRPr="00974400" w:rsidRDefault="00974400" w:rsidP="00974400">
      <w:pPr>
        <w:spacing w:before="225" w:after="225" w:line="240" w:lineRule="auto"/>
        <w:ind w:left="1276"/>
        <w:jc w:val="both"/>
      </w:pPr>
      <w:r w:rsidRPr="00974400">
        <w:t xml:space="preserve">Napotek: Program vožnje </w:t>
      </w:r>
      <w:proofErr w:type="spellStart"/>
      <w:r w:rsidRPr="00974400">
        <w:t>Emergency</w:t>
      </w:r>
      <w:proofErr w:type="spellEnd"/>
      <w:r w:rsidRPr="00974400">
        <w:t xml:space="preserve"> povzroči večjo porabo goriva in obrabo pogonskega sklopa </w:t>
      </w:r>
    </w:p>
    <w:p w14:paraId="6C711642" w14:textId="77777777" w:rsidR="00974400" w:rsidRPr="00974400" w:rsidRDefault="00974400" w:rsidP="00974400">
      <w:pPr>
        <w:spacing w:before="225" w:after="225" w:line="240" w:lineRule="auto"/>
        <w:ind w:left="1276"/>
        <w:jc w:val="both"/>
      </w:pPr>
      <w:r w:rsidRPr="00974400">
        <w:t xml:space="preserve">Napotek: </w:t>
      </w:r>
      <w:proofErr w:type="spellStart"/>
      <w:r w:rsidRPr="00974400">
        <w:t>Najv</w:t>
      </w:r>
      <w:proofErr w:type="spellEnd"/>
      <w:r w:rsidRPr="00974400">
        <w:t xml:space="preserve">. 24.000 kg teh. </w:t>
      </w:r>
      <w:proofErr w:type="spellStart"/>
      <w:r w:rsidRPr="00974400">
        <w:t>dov</w:t>
      </w:r>
      <w:proofErr w:type="spellEnd"/>
      <w:r w:rsidRPr="00974400">
        <w:t>. tonaže pri priklopljenem teren. reduktorju razdelilnega </w:t>
      </w:r>
    </w:p>
    <w:p w14:paraId="496FCDA6" w14:textId="77777777" w:rsidR="00974400" w:rsidRPr="00974400" w:rsidRDefault="00974400" w:rsidP="00974400">
      <w:pPr>
        <w:spacing w:before="225" w:after="225" w:line="240" w:lineRule="auto"/>
        <w:ind w:left="1276"/>
        <w:jc w:val="both"/>
      </w:pPr>
      <w:r w:rsidRPr="00974400">
        <w:t>gon</w:t>
      </w:r>
      <w:r w:rsidRPr="00974400">
        <w:rPr>
          <w:b/>
          <w:bCs/>
        </w:rPr>
        <w:t>. </w:t>
      </w:r>
    </w:p>
    <w:p w14:paraId="613133E4" w14:textId="77777777" w:rsidR="00974400" w:rsidRPr="00974400" w:rsidRDefault="00974400" w:rsidP="00974400">
      <w:pPr>
        <w:spacing w:before="225" w:after="225" w:line="240" w:lineRule="auto"/>
        <w:ind w:left="1276"/>
        <w:jc w:val="both"/>
      </w:pPr>
      <w:r w:rsidRPr="00974400">
        <w:rPr>
          <w:i/>
          <w:iCs/>
        </w:rPr>
        <w:t>Šasija vozila (medosna razdalja</w:t>
      </w:r>
      <w:r w:rsidRPr="00974400">
        <w:rPr>
          <w:i/>
          <w:iCs/>
          <w:u w:val="single"/>
        </w:rPr>
        <w:t>, previs ...): </w:t>
      </w:r>
    </w:p>
    <w:p w14:paraId="37A0A2D2" w14:textId="77777777" w:rsidR="00974400" w:rsidRPr="00974400" w:rsidRDefault="00974400" w:rsidP="00974400">
      <w:pPr>
        <w:spacing w:before="225" w:after="225" w:line="240" w:lineRule="auto"/>
        <w:ind w:left="1276"/>
        <w:jc w:val="both"/>
      </w:pPr>
      <w:r w:rsidRPr="00974400">
        <w:t>Glavna medosna razdalja 3575 mm </w:t>
      </w:r>
    </w:p>
    <w:p w14:paraId="289328D5" w14:textId="77777777" w:rsidR="00974400" w:rsidRPr="00974400" w:rsidRDefault="00974400" w:rsidP="00974400">
      <w:pPr>
        <w:spacing w:before="225" w:after="225" w:line="240" w:lineRule="auto"/>
        <w:ind w:left="1276"/>
        <w:jc w:val="both"/>
      </w:pPr>
      <w:r w:rsidRPr="00974400">
        <w:t>Previs okvirja zadaj 1775 mm </w:t>
      </w:r>
    </w:p>
    <w:p w14:paraId="3092455A" w14:textId="77777777" w:rsidR="00974400" w:rsidRPr="00974400" w:rsidRDefault="00974400" w:rsidP="00974400">
      <w:pPr>
        <w:spacing w:before="225" w:after="225" w:line="240" w:lineRule="auto"/>
        <w:ind w:left="1276"/>
        <w:jc w:val="both"/>
      </w:pPr>
      <w:r w:rsidRPr="00974400">
        <w:t xml:space="preserve">Širina vzdolžnega nosilca glavnega okvirja </w:t>
      </w:r>
      <w:r w:rsidRPr="00974400">
        <w:rPr>
          <w:b/>
          <w:bCs/>
        </w:rPr>
        <w:t xml:space="preserve">8 </w:t>
      </w:r>
      <w:r w:rsidRPr="00974400">
        <w:t>mm </w:t>
      </w:r>
    </w:p>
    <w:p w14:paraId="767B5C98" w14:textId="77777777" w:rsidR="00974400" w:rsidRPr="00974400" w:rsidRDefault="00974400" w:rsidP="00974400">
      <w:pPr>
        <w:spacing w:before="225" w:after="225" w:line="240" w:lineRule="auto"/>
        <w:ind w:left="1276"/>
        <w:jc w:val="both"/>
      </w:pPr>
      <w:r w:rsidRPr="00974400">
        <w:t>Zadek vozila</w:t>
      </w:r>
      <w:r w:rsidRPr="00974400">
        <w:rPr>
          <w:b/>
          <w:bCs/>
        </w:rPr>
        <w:t xml:space="preserve">, </w:t>
      </w:r>
      <w:r w:rsidRPr="00974400">
        <w:t>konec okvirja vodoravno </w:t>
      </w:r>
    </w:p>
    <w:p w14:paraId="759C1752" w14:textId="77777777" w:rsidR="00974400" w:rsidRPr="00974400" w:rsidRDefault="00974400" w:rsidP="00974400">
      <w:pPr>
        <w:spacing w:before="225" w:after="225" w:line="240" w:lineRule="auto"/>
        <w:ind w:left="1276"/>
        <w:jc w:val="both"/>
      </w:pPr>
      <w:r w:rsidRPr="00974400">
        <w:rPr>
          <w:i/>
          <w:iCs/>
        </w:rPr>
        <w:t>Izpušni sistem, vsesavanje zraka: </w:t>
      </w:r>
    </w:p>
    <w:p w14:paraId="00379868" w14:textId="77777777" w:rsidR="00974400" w:rsidRPr="00974400" w:rsidRDefault="00974400" w:rsidP="00974400">
      <w:pPr>
        <w:spacing w:before="225" w:after="225" w:line="240" w:lineRule="auto"/>
        <w:ind w:left="1276"/>
        <w:jc w:val="both"/>
      </w:pPr>
      <w:r w:rsidRPr="00974400">
        <w:t>Glušnik izpušnih plinov</w:t>
      </w:r>
      <w:r w:rsidRPr="00974400">
        <w:rPr>
          <w:b/>
          <w:bCs/>
        </w:rPr>
        <w:t xml:space="preserve">, </w:t>
      </w:r>
      <w:r w:rsidRPr="00974400">
        <w:t>stranski, desno </w:t>
      </w:r>
    </w:p>
    <w:p w14:paraId="6FDE8BBF" w14:textId="77777777" w:rsidR="00974400" w:rsidRPr="00974400" w:rsidRDefault="00974400" w:rsidP="00974400">
      <w:pPr>
        <w:spacing w:before="225" w:after="225" w:line="240" w:lineRule="auto"/>
        <w:ind w:left="1276"/>
        <w:jc w:val="both"/>
      </w:pPr>
      <w:r w:rsidRPr="00974400">
        <w:t>Izpušna cev, k sredini okvirja </w:t>
      </w:r>
    </w:p>
    <w:p w14:paraId="47A4008B" w14:textId="77777777" w:rsidR="00974400" w:rsidRPr="00974400" w:rsidRDefault="00974400" w:rsidP="00974400">
      <w:pPr>
        <w:spacing w:before="225" w:after="225" w:line="240" w:lineRule="auto"/>
        <w:ind w:left="1276"/>
        <w:jc w:val="both"/>
      </w:pPr>
      <w:r w:rsidRPr="00974400">
        <w:t>Vsesavanje zraka, za kabino, dvignjeno </w:t>
      </w:r>
    </w:p>
    <w:p w14:paraId="79B5BAC5" w14:textId="77777777" w:rsidR="00974400" w:rsidRPr="00974400" w:rsidRDefault="00974400" w:rsidP="00974400">
      <w:pPr>
        <w:spacing w:before="225" w:after="225" w:line="240" w:lineRule="auto"/>
        <w:ind w:left="1276"/>
        <w:jc w:val="both"/>
      </w:pPr>
      <w:r w:rsidRPr="00974400">
        <w:rPr>
          <w:i/>
          <w:iCs/>
        </w:rPr>
        <w:t xml:space="preserve">Omarica </w:t>
      </w:r>
      <w:r w:rsidRPr="00974400">
        <w:rPr>
          <w:b/>
          <w:bCs/>
          <w:i/>
          <w:iCs/>
        </w:rPr>
        <w:t xml:space="preserve">za </w:t>
      </w:r>
      <w:r w:rsidRPr="00974400">
        <w:rPr>
          <w:i/>
          <w:iCs/>
        </w:rPr>
        <w:t>akumulator, akumulatorji</w:t>
      </w:r>
      <w:r w:rsidRPr="00974400">
        <w:rPr>
          <w:b/>
          <w:bCs/>
          <w:i/>
          <w:iCs/>
        </w:rPr>
        <w:t xml:space="preserve">, </w:t>
      </w:r>
      <w:r w:rsidRPr="00974400">
        <w:rPr>
          <w:i/>
          <w:iCs/>
        </w:rPr>
        <w:t>alternator</w:t>
      </w:r>
      <w:r w:rsidRPr="00974400">
        <w:rPr>
          <w:b/>
          <w:bCs/>
          <w:i/>
          <w:iCs/>
        </w:rPr>
        <w:t>: </w:t>
      </w:r>
    </w:p>
    <w:p w14:paraId="4BCB1572" w14:textId="77777777" w:rsidR="00974400" w:rsidRPr="00974400" w:rsidRDefault="00974400" w:rsidP="00974400">
      <w:pPr>
        <w:spacing w:before="225" w:after="225" w:line="240" w:lineRule="auto"/>
        <w:ind w:left="1276"/>
        <w:jc w:val="both"/>
      </w:pPr>
      <w:r w:rsidRPr="00974400">
        <w:t>2 akumulatorja, 12 V, 180 Ah</w:t>
      </w:r>
      <w:r w:rsidRPr="00974400">
        <w:rPr>
          <w:b/>
          <w:bCs/>
        </w:rPr>
        <w:t xml:space="preserve">, </w:t>
      </w:r>
      <w:proofErr w:type="spellStart"/>
      <w:r w:rsidRPr="00974400">
        <w:t>Longlife</w:t>
      </w:r>
      <w:proofErr w:type="spellEnd"/>
      <w:r w:rsidRPr="00974400">
        <w:t xml:space="preserve"> (EFB)</w:t>
      </w:r>
      <w:r w:rsidRPr="00974400">
        <w:rPr>
          <w:b/>
          <w:bCs/>
        </w:rPr>
        <w:t xml:space="preserve">, </w:t>
      </w:r>
      <w:r w:rsidRPr="00974400">
        <w:t xml:space="preserve">brez vzdrževanja Alternator, trifazni tok 28 V, 120 A, 3360 W, </w:t>
      </w:r>
      <w:proofErr w:type="spellStart"/>
      <w:r w:rsidRPr="00974400">
        <w:t>Longlife</w:t>
      </w:r>
      <w:proofErr w:type="spellEnd"/>
      <w:r w:rsidRPr="00974400">
        <w:t xml:space="preserve"> Eco Srednje velika omarica za akumulatorje</w:t>
      </w:r>
      <w:r w:rsidRPr="00974400">
        <w:rPr>
          <w:b/>
          <w:bCs/>
        </w:rPr>
        <w:t xml:space="preserve">, </w:t>
      </w:r>
      <w:r w:rsidRPr="00974400">
        <w:t>za 2 akumulatorja Omarice za akumulator, na levi </w:t>
      </w:r>
    </w:p>
    <w:p w14:paraId="4902963F" w14:textId="77777777" w:rsidR="00974400" w:rsidRPr="00974400" w:rsidRDefault="00974400" w:rsidP="00974400">
      <w:pPr>
        <w:spacing w:before="225" w:after="225" w:line="240" w:lineRule="auto"/>
        <w:ind w:left="1276"/>
        <w:jc w:val="both"/>
      </w:pPr>
      <w:r w:rsidRPr="00974400">
        <w:t>Glavno stikalo akumulatorja, mehansko </w:t>
      </w:r>
    </w:p>
    <w:p w14:paraId="034AD4F1" w14:textId="77777777" w:rsidR="00974400" w:rsidRPr="00974400" w:rsidRDefault="00974400" w:rsidP="00974400">
      <w:pPr>
        <w:spacing w:before="225" w:after="225" w:line="240" w:lineRule="auto"/>
        <w:ind w:left="1276"/>
        <w:jc w:val="both"/>
      </w:pPr>
      <w:r w:rsidRPr="00974400">
        <w:t>Varovalke </w:t>
      </w:r>
    </w:p>
    <w:p w14:paraId="68D7E429" w14:textId="77777777" w:rsidR="00974400" w:rsidRPr="00974400" w:rsidRDefault="00974400" w:rsidP="00974400">
      <w:pPr>
        <w:spacing w:before="225" w:after="225" w:line="240" w:lineRule="auto"/>
        <w:ind w:left="1276"/>
        <w:jc w:val="both"/>
      </w:pPr>
      <w:r w:rsidRPr="00974400">
        <w:t>Podaljšek za kabel akumulatorja, 6 m </w:t>
      </w:r>
    </w:p>
    <w:p w14:paraId="07409DFF" w14:textId="77777777" w:rsidR="00974400" w:rsidRPr="00974400" w:rsidRDefault="00974400" w:rsidP="00974400">
      <w:pPr>
        <w:spacing w:before="225" w:after="225" w:line="240" w:lineRule="auto"/>
        <w:ind w:left="1276"/>
        <w:jc w:val="both"/>
      </w:pPr>
      <w:r w:rsidRPr="00974400">
        <w:rPr>
          <w:i/>
          <w:iCs/>
        </w:rPr>
        <w:t xml:space="preserve">Rezervoarji in </w:t>
      </w:r>
      <w:r w:rsidRPr="00974400">
        <w:rPr>
          <w:b/>
          <w:bCs/>
          <w:i/>
          <w:iCs/>
        </w:rPr>
        <w:t xml:space="preserve">vodi </w:t>
      </w:r>
      <w:r w:rsidRPr="00974400">
        <w:rPr>
          <w:i/>
          <w:iCs/>
        </w:rPr>
        <w:t>za gorivo: </w:t>
      </w:r>
    </w:p>
    <w:p w14:paraId="149449D7" w14:textId="77777777" w:rsidR="00974400" w:rsidRPr="00974400" w:rsidRDefault="00974400" w:rsidP="00974400">
      <w:pPr>
        <w:spacing w:before="225" w:after="225" w:line="240" w:lineRule="auto"/>
        <w:ind w:left="1276"/>
        <w:jc w:val="both"/>
      </w:pPr>
      <w:r w:rsidRPr="00974400">
        <w:t>100-1 prostornina rezervoarja za gorivo, za kabino </w:t>
      </w:r>
    </w:p>
    <w:p w14:paraId="17E16B6A" w14:textId="77777777" w:rsidR="00974400" w:rsidRPr="00974400" w:rsidRDefault="00974400" w:rsidP="00974400">
      <w:pPr>
        <w:spacing w:before="225" w:after="225" w:line="240" w:lineRule="auto"/>
        <w:ind w:left="1276"/>
        <w:jc w:val="both"/>
      </w:pPr>
      <w:r w:rsidRPr="00974400">
        <w:t>Rezervoar za gorivo za kabino</w:t>
      </w:r>
      <w:r w:rsidRPr="00974400">
        <w:rPr>
          <w:b/>
          <w:bCs/>
        </w:rPr>
        <w:t xml:space="preserve">, </w:t>
      </w:r>
      <w:r w:rsidRPr="00974400">
        <w:t>plastičen </w:t>
      </w:r>
    </w:p>
    <w:p w14:paraId="3DE27EBA" w14:textId="77777777" w:rsidR="00974400" w:rsidRPr="00974400" w:rsidRDefault="00974400" w:rsidP="00974400">
      <w:pPr>
        <w:spacing w:before="225" w:after="225" w:line="240" w:lineRule="auto"/>
        <w:ind w:left="1276"/>
        <w:jc w:val="both"/>
      </w:pPr>
      <w:r w:rsidRPr="00974400">
        <w:t>Rezervoar za gorivo, za kabino, na ogrodju</w:t>
      </w:r>
      <w:r w:rsidRPr="00974400">
        <w:rPr>
          <w:b/>
          <w:bCs/>
        </w:rPr>
        <w:t xml:space="preserve">, </w:t>
      </w:r>
      <w:r w:rsidRPr="00974400">
        <w:t>provizorično vgrajen </w:t>
      </w:r>
    </w:p>
    <w:p w14:paraId="35246868" w14:textId="77777777" w:rsidR="00974400" w:rsidRPr="00974400" w:rsidRDefault="00974400" w:rsidP="00974400">
      <w:pPr>
        <w:spacing w:before="225" w:after="225" w:line="240" w:lineRule="auto"/>
        <w:ind w:left="1276"/>
        <w:jc w:val="both"/>
      </w:pPr>
      <w:r w:rsidRPr="00974400">
        <w:rPr>
          <w:b/>
          <w:bCs/>
        </w:rPr>
        <w:lastRenderedPageBreak/>
        <w:t xml:space="preserve">35-1 </w:t>
      </w:r>
      <w:r w:rsidRPr="00974400">
        <w:t xml:space="preserve">prostornina posode za </w:t>
      </w:r>
      <w:proofErr w:type="spellStart"/>
      <w:r w:rsidRPr="00974400">
        <w:t>AdBlue</w:t>
      </w:r>
      <w:proofErr w:type="spellEnd"/>
      <w:r w:rsidRPr="00974400">
        <w:rPr>
          <w:b/>
          <w:bCs/>
        </w:rPr>
        <w:t xml:space="preserve">, </w:t>
      </w:r>
      <w:r w:rsidRPr="00974400">
        <w:t>na desni strani </w:t>
      </w:r>
    </w:p>
    <w:p w14:paraId="50C63885" w14:textId="77777777" w:rsidR="00974400" w:rsidRPr="00974400" w:rsidRDefault="00974400" w:rsidP="00974400">
      <w:pPr>
        <w:spacing w:before="225" w:after="225" w:line="240" w:lineRule="auto"/>
        <w:ind w:left="1276"/>
        <w:jc w:val="both"/>
      </w:pPr>
      <w:r w:rsidRPr="00974400">
        <w:t xml:space="preserve">Posoda za </w:t>
      </w:r>
      <w:proofErr w:type="spellStart"/>
      <w:r w:rsidRPr="00974400">
        <w:t>AdBlue</w:t>
      </w:r>
      <w:proofErr w:type="spellEnd"/>
      <w:r w:rsidRPr="00974400">
        <w:rPr>
          <w:b/>
          <w:bCs/>
        </w:rPr>
        <w:t xml:space="preserve">, </w:t>
      </w:r>
      <w:r w:rsidRPr="00974400">
        <w:t>na desni</w:t>
      </w:r>
      <w:r w:rsidRPr="00974400">
        <w:rPr>
          <w:b/>
          <w:bCs/>
        </w:rPr>
        <w:t xml:space="preserve">, </w:t>
      </w:r>
      <w:r w:rsidRPr="00974400">
        <w:t>iz plastike </w:t>
      </w:r>
    </w:p>
    <w:p w14:paraId="5F731EE1" w14:textId="77777777" w:rsidR="00974400" w:rsidRPr="00974400" w:rsidRDefault="00974400" w:rsidP="00974400">
      <w:pPr>
        <w:spacing w:before="225" w:after="225" w:line="240" w:lineRule="auto"/>
        <w:ind w:left="1276"/>
        <w:jc w:val="both"/>
      </w:pPr>
      <w:r w:rsidRPr="00974400">
        <w:t>Zapiralo rezervoarja za gorivo, z zaklepanjem, za sistem sočasnega zapiranja </w:t>
      </w:r>
    </w:p>
    <w:p w14:paraId="5E749266" w14:textId="77777777" w:rsidR="00974400" w:rsidRPr="00974400" w:rsidRDefault="00974400" w:rsidP="00974400">
      <w:pPr>
        <w:spacing w:before="225" w:after="225" w:line="240" w:lineRule="auto"/>
        <w:ind w:left="1276"/>
        <w:jc w:val="both"/>
      </w:pPr>
      <w:r w:rsidRPr="00974400">
        <w:t xml:space="preserve">Pokrov posode za </w:t>
      </w:r>
      <w:proofErr w:type="spellStart"/>
      <w:r w:rsidRPr="00974400">
        <w:t>AdBlue</w:t>
      </w:r>
      <w:proofErr w:type="spellEnd"/>
      <w:r w:rsidRPr="00974400">
        <w:t> </w:t>
      </w:r>
    </w:p>
    <w:p w14:paraId="39214C24" w14:textId="77777777" w:rsidR="00974400" w:rsidRPr="00974400" w:rsidRDefault="00974400" w:rsidP="00974400">
      <w:pPr>
        <w:spacing w:before="225" w:after="225" w:line="240" w:lineRule="auto"/>
        <w:ind w:left="1276"/>
        <w:jc w:val="both"/>
      </w:pPr>
      <w:r w:rsidRPr="00974400">
        <w:t>Nadomestni rezervoar za gorivo</w:t>
      </w:r>
      <w:r w:rsidRPr="00974400">
        <w:rPr>
          <w:b/>
          <w:bCs/>
        </w:rPr>
        <w:t xml:space="preserve">, </w:t>
      </w:r>
      <w:r w:rsidRPr="00974400">
        <w:t>začasno pritrjen </w:t>
      </w:r>
    </w:p>
    <w:p w14:paraId="4D72C8EF" w14:textId="77777777" w:rsidR="00974400" w:rsidRPr="00974400" w:rsidRDefault="00974400" w:rsidP="00974400">
      <w:pPr>
        <w:spacing w:before="225" w:after="225" w:line="240" w:lineRule="auto"/>
        <w:ind w:left="1276"/>
        <w:jc w:val="both"/>
      </w:pPr>
      <w:r w:rsidRPr="00974400">
        <w:t xml:space="preserve">Položaj </w:t>
      </w:r>
      <w:proofErr w:type="spellStart"/>
      <w:r w:rsidRPr="00974400">
        <w:t>predfiltra</w:t>
      </w:r>
      <w:proofErr w:type="spellEnd"/>
      <w:r w:rsidRPr="00974400">
        <w:t xml:space="preserve"> goriva na okvirju </w:t>
      </w:r>
    </w:p>
    <w:p w14:paraId="47935A15" w14:textId="77777777" w:rsidR="00974400" w:rsidRPr="00974400" w:rsidRDefault="00974400" w:rsidP="00974400">
      <w:pPr>
        <w:spacing w:before="225" w:after="225" w:line="240" w:lineRule="auto"/>
        <w:ind w:left="1276"/>
        <w:jc w:val="both"/>
      </w:pPr>
      <w:r w:rsidRPr="00974400">
        <w:rPr>
          <w:i/>
          <w:iCs/>
        </w:rPr>
        <w:t>Priklopni deli okrova: </w:t>
      </w:r>
    </w:p>
    <w:p w14:paraId="7AF3A8A0" w14:textId="77777777" w:rsidR="00974400" w:rsidRPr="00974400" w:rsidRDefault="00974400" w:rsidP="00974400">
      <w:pPr>
        <w:spacing w:before="225" w:after="225" w:line="240" w:lineRule="auto"/>
        <w:ind w:left="1276"/>
        <w:jc w:val="both"/>
      </w:pPr>
      <w:r w:rsidRPr="00974400">
        <w:t>Brez sprednjega ščitnika podvozja </w:t>
      </w:r>
    </w:p>
    <w:p w14:paraId="7098E986" w14:textId="77777777" w:rsidR="00974400" w:rsidRPr="00974400" w:rsidRDefault="00974400" w:rsidP="00974400">
      <w:pPr>
        <w:spacing w:before="225" w:after="225" w:line="240" w:lineRule="auto"/>
        <w:ind w:left="1276"/>
        <w:jc w:val="both"/>
      </w:pPr>
      <w:r w:rsidRPr="00974400">
        <w:t>Brez delovne ploščadi </w:t>
      </w:r>
    </w:p>
    <w:p w14:paraId="3543ACFF" w14:textId="77777777" w:rsidR="00974400" w:rsidRPr="00974400" w:rsidRDefault="00974400" w:rsidP="00974400">
      <w:pPr>
        <w:spacing w:before="225" w:after="225" w:line="240" w:lineRule="auto"/>
        <w:ind w:left="1276"/>
        <w:jc w:val="both"/>
      </w:pPr>
      <w:r w:rsidRPr="00974400">
        <w:t>Brez stranskega ščitnika podvozja </w:t>
      </w:r>
    </w:p>
    <w:p w14:paraId="00507B19" w14:textId="77777777" w:rsidR="00974400" w:rsidRPr="00974400" w:rsidRDefault="00974400" w:rsidP="00974400">
      <w:pPr>
        <w:spacing w:before="225" w:after="225" w:line="240" w:lineRule="auto"/>
        <w:ind w:left="1276"/>
        <w:jc w:val="both"/>
      </w:pPr>
      <w:r w:rsidRPr="00974400">
        <w:t>Rezervno kolo, brez dvigalke rezervnega kolesa</w:t>
      </w:r>
      <w:r w:rsidRPr="00974400">
        <w:rPr>
          <w:b/>
          <w:bCs/>
        </w:rPr>
        <w:t xml:space="preserve">, </w:t>
      </w:r>
      <w:r w:rsidRPr="00974400">
        <w:t>začasno pritrjeno </w:t>
      </w:r>
    </w:p>
    <w:p w14:paraId="2A8F13FF" w14:textId="77777777" w:rsidR="00974400" w:rsidRPr="00974400" w:rsidRDefault="00974400" w:rsidP="00974400">
      <w:pPr>
        <w:spacing w:before="225" w:after="225" w:line="240" w:lineRule="auto"/>
        <w:ind w:left="1276"/>
        <w:jc w:val="both"/>
      </w:pPr>
      <w:r w:rsidRPr="00974400">
        <w:t>Zaključni prečni nosilec, z razporeditvijo izvrtin 83 x 56 mm </w:t>
      </w:r>
    </w:p>
    <w:p w14:paraId="4DFEF408" w14:textId="77777777" w:rsidR="00974400" w:rsidRPr="00974400" w:rsidRDefault="00974400" w:rsidP="00974400">
      <w:pPr>
        <w:spacing w:before="225" w:after="225" w:line="240" w:lineRule="auto"/>
        <w:ind w:left="1276"/>
        <w:jc w:val="both"/>
      </w:pPr>
      <w:r w:rsidRPr="00974400">
        <w:t>Zadnji ščitnik podvozja, okrogel </w:t>
      </w:r>
    </w:p>
    <w:p w14:paraId="48E4A954" w14:textId="77777777" w:rsidR="00974400" w:rsidRPr="00974400" w:rsidRDefault="00974400" w:rsidP="00974400">
      <w:pPr>
        <w:spacing w:before="225" w:after="225" w:line="240" w:lineRule="auto"/>
        <w:ind w:left="1276"/>
        <w:jc w:val="both"/>
      </w:pPr>
      <w:r w:rsidRPr="00974400">
        <w:rPr>
          <w:b/>
          <w:bCs/>
        </w:rPr>
        <w:t xml:space="preserve">2 </w:t>
      </w:r>
      <w:r w:rsidRPr="00974400">
        <w:t>zagozdi, z držalom </w:t>
      </w:r>
    </w:p>
    <w:p w14:paraId="0740CDDE" w14:textId="77777777" w:rsidR="00974400" w:rsidRPr="00974400" w:rsidRDefault="00974400" w:rsidP="00974400">
      <w:pPr>
        <w:spacing w:before="225" w:after="225" w:line="240" w:lineRule="auto"/>
        <w:ind w:left="1276"/>
        <w:jc w:val="both"/>
      </w:pPr>
      <w:r w:rsidRPr="00974400">
        <w:t xml:space="preserve">Brez pritrdilnega kota </w:t>
      </w:r>
      <w:proofErr w:type="spellStart"/>
      <w:r w:rsidRPr="00974400">
        <w:t>prekucnega</w:t>
      </w:r>
      <w:proofErr w:type="spellEnd"/>
      <w:r w:rsidRPr="00974400">
        <w:t xml:space="preserve"> mostu/potisne pločevine </w:t>
      </w:r>
    </w:p>
    <w:p w14:paraId="5C2662A9" w14:textId="77777777" w:rsidR="00974400" w:rsidRPr="00974400" w:rsidRDefault="00974400" w:rsidP="00974400">
      <w:pPr>
        <w:spacing w:before="225" w:after="225" w:line="240" w:lineRule="auto"/>
        <w:ind w:left="1276"/>
        <w:jc w:val="both"/>
      </w:pPr>
      <w:r w:rsidRPr="00974400">
        <w:rPr>
          <w:i/>
          <w:iCs/>
        </w:rPr>
        <w:t xml:space="preserve">Pnevmatske zavore, </w:t>
      </w:r>
      <w:r w:rsidRPr="00974400">
        <w:rPr>
          <w:i/>
          <w:iCs/>
          <w:u w:val="single"/>
        </w:rPr>
        <w:t xml:space="preserve">tvorjenje stisnjenega </w:t>
      </w:r>
      <w:r w:rsidRPr="00974400">
        <w:rPr>
          <w:i/>
          <w:iCs/>
        </w:rPr>
        <w:t>zraka</w:t>
      </w:r>
      <w:r w:rsidRPr="00974400">
        <w:t xml:space="preserve">, </w:t>
      </w:r>
      <w:r w:rsidRPr="00974400">
        <w:rPr>
          <w:i/>
          <w:iCs/>
        </w:rPr>
        <w:t>zavorni sistem</w:t>
      </w:r>
      <w:r w:rsidRPr="00974400">
        <w:t>: </w:t>
      </w:r>
    </w:p>
    <w:p w14:paraId="47A3E342" w14:textId="77777777" w:rsidR="00974400" w:rsidRPr="00974400" w:rsidRDefault="00974400" w:rsidP="00974400">
      <w:pPr>
        <w:spacing w:before="225" w:after="225" w:line="240" w:lineRule="auto"/>
        <w:ind w:left="1276"/>
        <w:jc w:val="both"/>
      </w:pPr>
      <w:r w:rsidRPr="00974400">
        <w:t xml:space="preserve">Kompresor za zrak, 1 valj, 238 </w:t>
      </w:r>
      <w:proofErr w:type="spellStart"/>
      <w:r w:rsidRPr="00974400">
        <w:t>ccm</w:t>
      </w:r>
      <w:proofErr w:type="spellEnd"/>
      <w:r w:rsidRPr="00974400">
        <w:t> </w:t>
      </w:r>
    </w:p>
    <w:p w14:paraId="75522A19" w14:textId="77777777" w:rsidR="00974400" w:rsidRPr="00974400" w:rsidRDefault="00974400" w:rsidP="00974400">
      <w:pPr>
        <w:spacing w:before="225" w:after="225" w:line="240" w:lineRule="auto"/>
        <w:ind w:left="1276"/>
        <w:jc w:val="both"/>
      </w:pPr>
      <w:r w:rsidRPr="00974400">
        <w:t>Sušilnik zraka, ogrevan </w:t>
      </w:r>
    </w:p>
    <w:p w14:paraId="6C25FA17" w14:textId="77777777" w:rsidR="00974400" w:rsidRPr="00974400" w:rsidRDefault="00974400" w:rsidP="00974400">
      <w:pPr>
        <w:spacing w:before="225" w:after="225" w:line="240" w:lineRule="auto"/>
        <w:ind w:left="1276"/>
        <w:jc w:val="both"/>
      </w:pPr>
      <w:r w:rsidRPr="00974400">
        <w:t>Priprava stisnjenega zraka, pnevmatsko krmiljena </w:t>
      </w:r>
    </w:p>
    <w:p w14:paraId="07F82BAF" w14:textId="77777777" w:rsidR="00974400" w:rsidRPr="00974400" w:rsidRDefault="00974400" w:rsidP="00974400">
      <w:pPr>
        <w:spacing w:before="225" w:after="225" w:line="240" w:lineRule="auto"/>
        <w:ind w:left="1276"/>
        <w:jc w:val="both"/>
      </w:pPr>
      <w:r w:rsidRPr="00974400">
        <w:t>Posoda za stisnjeni zrak, jeklo </w:t>
      </w:r>
    </w:p>
    <w:p w14:paraId="56B09EA2" w14:textId="77777777" w:rsidR="00974400" w:rsidRPr="00974400" w:rsidRDefault="00974400" w:rsidP="00974400">
      <w:pPr>
        <w:spacing w:before="225" w:after="225" w:line="240" w:lineRule="auto"/>
        <w:ind w:left="1276"/>
        <w:jc w:val="both"/>
      </w:pPr>
      <w:r w:rsidRPr="00974400">
        <w:t>Elektronski zavorni sistem EBS </w:t>
      </w:r>
    </w:p>
    <w:p w14:paraId="50C28052" w14:textId="77777777" w:rsidR="00974400" w:rsidRPr="00974400" w:rsidRDefault="00974400" w:rsidP="00974400">
      <w:pPr>
        <w:spacing w:before="225" w:after="225" w:line="240" w:lineRule="auto"/>
        <w:ind w:left="1276"/>
        <w:jc w:val="both"/>
      </w:pPr>
      <w:r w:rsidRPr="00974400">
        <w:t xml:space="preserve">Sistem proti blokiranju koles (ABS), terenska </w:t>
      </w:r>
      <w:r w:rsidRPr="00974400">
        <w:rPr>
          <w:b/>
          <w:bCs/>
        </w:rPr>
        <w:t>vožnja</w:t>
      </w:r>
      <w:r w:rsidRPr="00974400">
        <w:t>, z dodatno terensko logiko Brez predpriprave za krmilnik EBS-</w:t>
      </w:r>
      <w:proofErr w:type="spellStart"/>
      <w:r w:rsidRPr="00974400">
        <w:rPr>
          <w:b/>
          <w:bCs/>
        </w:rPr>
        <w:t>Full</w:t>
      </w:r>
      <w:proofErr w:type="spellEnd"/>
      <w:r w:rsidRPr="00974400">
        <w:rPr>
          <w:b/>
          <w:bCs/>
        </w:rPr>
        <w:t> </w:t>
      </w:r>
    </w:p>
    <w:p w14:paraId="50C1B0F7" w14:textId="77777777" w:rsidR="00974400" w:rsidRPr="00974400" w:rsidRDefault="00974400" w:rsidP="00974400">
      <w:pPr>
        <w:spacing w:before="225" w:after="225" w:line="240" w:lineRule="auto"/>
        <w:ind w:left="1276"/>
        <w:jc w:val="both"/>
      </w:pPr>
      <w:r w:rsidRPr="00974400">
        <w:t>Visokozmogljiva motorna zavora MAN EVB </w:t>
      </w:r>
    </w:p>
    <w:p w14:paraId="31AED224" w14:textId="77777777" w:rsidR="00974400" w:rsidRPr="00974400" w:rsidRDefault="00974400" w:rsidP="00974400">
      <w:pPr>
        <w:spacing w:before="225" w:after="225" w:line="240" w:lineRule="auto"/>
        <w:ind w:left="1276"/>
        <w:jc w:val="both"/>
      </w:pPr>
      <w:r w:rsidRPr="00974400">
        <w:t>Bobnaste zavore na sprednji premi </w:t>
      </w:r>
    </w:p>
    <w:p w14:paraId="1AC083D3" w14:textId="77777777" w:rsidR="00974400" w:rsidRPr="00974400" w:rsidRDefault="00974400" w:rsidP="00974400">
      <w:pPr>
        <w:spacing w:before="225" w:after="225" w:line="240" w:lineRule="auto"/>
        <w:ind w:left="1276"/>
        <w:jc w:val="both"/>
      </w:pPr>
      <w:r w:rsidRPr="00974400">
        <w:t>Bobnaste zavore na zadnji premi </w:t>
      </w:r>
    </w:p>
    <w:p w14:paraId="668DF9D6" w14:textId="77777777" w:rsidR="00974400" w:rsidRPr="00974400" w:rsidRDefault="00974400" w:rsidP="00974400">
      <w:pPr>
        <w:spacing w:before="225" w:after="225" w:line="240" w:lineRule="auto"/>
        <w:ind w:left="1276"/>
        <w:jc w:val="both"/>
      </w:pPr>
      <w:r w:rsidRPr="00974400">
        <w:t>Upravljanje parkirne zavore, ob voznikovem sedežu</w:t>
      </w:r>
      <w:r w:rsidRPr="00974400">
        <w:rPr>
          <w:b/>
          <w:bCs/>
        </w:rPr>
        <w:t xml:space="preserve">, </w:t>
      </w:r>
      <w:r w:rsidRPr="00974400">
        <w:t>običajna parkirna zavora </w:t>
      </w:r>
    </w:p>
    <w:p w14:paraId="6FB66BD1" w14:textId="77777777" w:rsidR="00974400" w:rsidRPr="00974400" w:rsidRDefault="00974400" w:rsidP="00974400">
      <w:pPr>
        <w:spacing w:before="225" w:after="225" w:line="240" w:lineRule="auto"/>
        <w:ind w:left="1276"/>
        <w:jc w:val="both"/>
      </w:pPr>
      <w:r w:rsidRPr="00974400">
        <w:lastRenderedPageBreak/>
        <w:t>Parkirna zavora, z vzmetjo na zadnji premi (</w:t>
      </w:r>
      <w:proofErr w:type="spellStart"/>
      <w:r w:rsidRPr="00974400">
        <w:rPr>
          <w:b/>
          <w:bCs/>
        </w:rPr>
        <w:t>vklj</w:t>
      </w:r>
      <w:proofErr w:type="spellEnd"/>
      <w:r w:rsidRPr="00974400">
        <w:t xml:space="preserve">. </w:t>
      </w:r>
      <w:r w:rsidRPr="00974400">
        <w:rPr>
          <w:b/>
          <w:bCs/>
        </w:rPr>
        <w:t>SNP/</w:t>
      </w:r>
      <w:r w:rsidRPr="00974400">
        <w:t>SP PR) </w:t>
      </w:r>
    </w:p>
    <w:p w14:paraId="44533267" w14:textId="77777777" w:rsidR="00974400" w:rsidRPr="00974400" w:rsidRDefault="00974400" w:rsidP="00974400">
      <w:pPr>
        <w:spacing w:before="225" w:after="225" w:line="240" w:lineRule="auto"/>
        <w:ind w:left="1276"/>
        <w:jc w:val="both"/>
      </w:pPr>
      <w:r w:rsidRPr="00974400">
        <w:t>Parkirna zavora, na sprednji premi/premah, pnevmatska, dodatna možnost, neobnovljiva </w:t>
      </w:r>
    </w:p>
    <w:p w14:paraId="46C16E76" w14:textId="77777777" w:rsidR="00974400" w:rsidRPr="00974400" w:rsidRDefault="00974400" w:rsidP="00974400">
      <w:pPr>
        <w:spacing w:before="225" w:after="225" w:line="240" w:lineRule="auto"/>
        <w:ind w:left="1276"/>
        <w:jc w:val="both"/>
      </w:pPr>
      <w:r w:rsidRPr="00974400">
        <w:t xml:space="preserve">Zapora pred nehotenim premikanjem MAN </w:t>
      </w:r>
      <w:proofErr w:type="spellStart"/>
      <w:r w:rsidRPr="00974400">
        <w:t>EasyStart</w:t>
      </w:r>
      <w:proofErr w:type="spellEnd"/>
      <w:r w:rsidRPr="00974400">
        <w:t> </w:t>
      </w:r>
    </w:p>
    <w:p w14:paraId="05B784EE" w14:textId="77777777" w:rsidR="00974400" w:rsidRPr="00974400" w:rsidRDefault="00974400" w:rsidP="00974400">
      <w:pPr>
        <w:spacing w:before="225" w:after="225" w:line="240" w:lineRule="auto"/>
        <w:ind w:left="1276"/>
        <w:jc w:val="both"/>
      </w:pPr>
      <w:r w:rsidRPr="00974400">
        <w:t>Regulacija sile vlečne sklopke (CFC) brez harmonizacije obrabe zavornih oblog vlačilca </w:t>
      </w:r>
    </w:p>
    <w:p w14:paraId="4AAD1DF7" w14:textId="77777777" w:rsidR="00974400" w:rsidRPr="00974400" w:rsidRDefault="00974400" w:rsidP="00974400">
      <w:pPr>
        <w:spacing w:before="225" w:after="225" w:line="240" w:lineRule="auto"/>
        <w:ind w:left="1276"/>
        <w:jc w:val="both"/>
      </w:pPr>
      <w:r w:rsidRPr="00974400">
        <w:rPr>
          <w:i/>
          <w:iCs/>
        </w:rPr>
        <w:t xml:space="preserve">Svetila in zvočni </w:t>
      </w:r>
      <w:r w:rsidRPr="00974400">
        <w:rPr>
          <w:b/>
          <w:bCs/>
          <w:i/>
          <w:iCs/>
          <w:u w:val="single"/>
        </w:rPr>
        <w:t xml:space="preserve">signali </w:t>
      </w:r>
      <w:r w:rsidRPr="00974400">
        <w:rPr>
          <w:i/>
          <w:iCs/>
        </w:rPr>
        <w:t xml:space="preserve">na </w:t>
      </w:r>
      <w:r w:rsidRPr="00974400">
        <w:rPr>
          <w:i/>
          <w:iCs/>
          <w:u w:val="single"/>
        </w:rPr>
        <w:t>šasiji (</w:t>
      </w:r>
      <w:r w:rsidRPr="00974400">
        <w:rPr>
          <w:b/>
          <w:bCs/>
          <w:i/>
          <w:iCs/>
          <w:u w:val="single"/>
        </w:rPr>
        <w:t xml:space="preserve">zadnje </w:t>
      </w:r>
      <w:r w:rsidRPr="00974400">
        <w:rPr>
          <w:i/>
          <w:iCs/>
        </w:rPr>
        <w:t>luči ...): </w:t>
      </w:r>
    </w:p>
    <w:p w14:paraId="6E636717" w14:textId="77777777" w:rsidR="00974400" w:rsidRPr="00974400" w:rsidRDefault="00974400" w:rsidP="00974400">
      <w:pPr>
        <w:spacing w:before="225" w:after="225" w:line="240" w:lineRule="auto"/>
        <w:ind w:left="1276"/>
        <w:jc w:val="both"/>
      </w:pPr>
      <w:r w:rsidRPr="00974400">
        <w:t>Zadnje luči </w:t>
      </w:r>
    </w:p>
    <w:p w14:paraId="7676DFCD" w14:textId="77777777" w:rsidR="00974400" w:rsidRPr="00974400" w:rsidRDefault="00974400" w:rsidP="00974400">
      <w:pPr>
        <w:spacing w:before="225" w:after="225" w:line="240" w:lineRule="auto"/>
        <w:ind w:left="1276"/>
        <w:jc w:val="both"/>
      </w:pPr>
      <w:r w:rsidRPr="00974400">
        <w:t xml:space="preserve">Signal </w:t>
      </w:r>
      <w:r w:rsidRPr="00974400">
        <w:rPr>
          <w:b/>
          <w:bCs/>
        </w:rPr>
        <w:t xml:space="preserve">zavore </w:t>
      </w:r>
      <w:r w:rsidRPr="00974400">
        <w:t>v sili</w:t>
      </w:r>
      <w:r w:rsidRPr="00974400">
        <w:rPr>
          <w:b/>
          <w:bCs/>
        </w:rPr>
        <w:t xml:space="preserve">, </w:t>
      </w:r>
      <w:r w:rsidRPr="00974400">
        <w:t>vklop opozorilnih smernikov</w:t>
      </w:r>
      <w:r w:rsidRPr="00974400">
        <w:rPr>
          <w:b/>
          <w:bCs/>
        </w:rPr>
        <w:t xml:space="preserve">, </w:t>
      </w:r>
      <w:r w:rsidRPr="00974400">
        <w:t>samodejno </w:t>
      </w:r>
    </w:p>
    <w:p w14:paraId="4974C4D1" w14:textId="77777777" w:rsidR="00974400" w:rsidRPr="00974400" w:rsidRDefault="00974400" w:rsidP="00974400">
      <w:pPr>
        <w:spacing w:before="225" w:after="225" w:line="240" w:lineRule="auto"/>
        <w:ind w:left="1276"/>
        <w:jc w:val="both"/>
      </w:pPr>
      <w:r w:rsidRPr="00974400">
        <w:t>Brenčalo za vzvratno vožnjo, zvočno, možnost izklopa, regulacija glasnosti, funkcija </w:t>
      </w:r>
    </w:p>
    <w:p w14:paraId="1FAF5DD2" w14:textId="77777777" w:rsidR="00974400" w:rsidRPr="00974400" w:rsidRDefault="00974400" w:rsidP="00974400">
      <w:pPr>
        <w:spacing w:before="225" w:after="225" w:line="240" w:lineRule="auto"/>
        <w:ind w:left="1276"/>
        <w:jc w:val="both"/>
      </w:pPr>
      <w:r w:rsidRPr="00974400">
        <w:t>opozorilnega utripanja </w:t>
      </w:r>
    </w:p>
    <w:p w14:paraId="25AEF73D" w14:textId="77777777" w:rsidR="00974400" w:rsidRPr="00974400" w:rsidRDefault="00974400" w:rsidP="00974400">
      <w:pPr>
        <w:spacing w:before="225" w:after="225" w:line="240" w:lineRule="auto"/>
        <w:ind w:left="1276"/>
        <w:jc w:val="both"/>
      </w:pPr>
      <w:r w:rsidRPr="00974400">
        <w:t>Preizkus delovanja luči </w:t>
      </w:r>
    </w:p>
    <w:p w14:paraId="444FB09B" w14:textId="77777777" w:rsidR="00974400" w:rsidRPr="00974400" w:rsidRDefault="00974400" w:rsidP="00974400">
      <w:pPr>
        <w:spacing w:before="225" w:after="225" w:line="240" w:lineRule="auto"/>
        <w:ind w:left="1276"/>
        <w:jc w:val="both"/>
      </w:pPr>
      <w:r w:rsidRPr="00974400">
        <w:t>Bočne označevalne luči, LED </w:t>
      </w:r>
    </w:p>
    <w:p w14:paraId="40371528" w14:textId="77777777" w:rsidR="00974400" w:rsidRPr="00974400" w:rsidRDefault="00974400" w:rsidP="00974400">
      <w:pPr>
        <w:spacing w:before="225" w:after="225" w:line="240" w:lineRule="auto"/>
        <w:ind w:left="1276"/>
        <w:jc w:val="both"/>
      </w:pPr>
      <w:r w:rsidRPr="00974400">
        <w:rPr>
          <w:b/>
          <w:bCs/>
          <w:i/>
          <w:iCs/>
        </w:rPr>
        <w:t>Motor</w:t>
      </w:r>
      <w:r w:rsidRPr="00974400">
        <w:rPr>
          <w:b/>
          <w:bCs/>
        </w:rPr>
        <w:t xml:space="preserve">, </w:t>
      </w:r>
      <w:r w:rsidRPr="00974400">
        <w:rPr>
          <w:b/>
          <w:bCs/>
          <w:i/>
          <w:iCs/>
        </w:rPr>
        <w:t>hladilnik motorja: </w:t>
      </w:r>
    </w:p>
    <w:p w14:paraId="1C337A1F" w14:textId="77777777" w:rsidR="00974400" w:rsidRPr="00974400" w:rsidRDefault="00974400" w:rsidP="00974400">
      <w:pPr>
        <w:spacing w:before="225" w:after="225" w:line="240" w:lineRule="auto"/>
        <w:ind w:left="1276"/>
        <w:jc w:val="both"/>
      </w:pPr>
      <w:r w:rsidRPr="00974400">
        <w:t>Dizelski motor MAN D0836 LFL91 213 kW (290 KM) moči</w:t>
      </w:r>
      <w:r w:rsidRPr="00974400">
        <w:rPr>
          <w:b/>
          <w:bCs/>
        </w:rPr>
        <w:t xml:space="preserve">, </w:t>
      </w:r>
      <w:r w:rsidRPr="00974400">
        <w:t xml:space="preserve">1150 </w:t>
      </w:r>
      <w:proofErr w:type="spellStart"/>
      <w:r w:rsidRPr="00974400">
        <w:t>Nm</w:t>
      </w:r>
      <w:proofErr w:type="spellEnd"/>
      <w:r w:rsidRPr="00974400">
        <w:t xml:space="preserve"> navora, Euro 5 </w:t>
      </w:r>
    </w:p>
    <w:p w14:paraId="7DE0C1E3" w14:textId="77777777" w:rsidR="00974400" w:rsidRPr="00974400" w:rsidRDefault="00974400" w:rsidP="00974400">
      <w:pPr>
        <w:spacing w:before="225" w:after="225" w:line="240" w:lineRule="auto"/>
        <w:ind w:left="1276"/>
        <w:jc w:val="both"/>
      </w:pPr>
      <w:r w:rsidRPr="00974400">
        <w:t>Filter goriva, ogrevan, za goriva do razreda čistosti 21 </w:t>
      </w:r>
    </w:p>
    <w:p w14:paraId="327B1E5F" w14:textId="77777777" w:rsidR="00974400" w:rsidRPr="00974400" w:rsidRDefault="00974400" w:rsidP="00974400">
      <w:pPr>
        <w:spacing w:before="225" w:after="225" w:line="240" w:lineRule="auto"/>
        <w:ind w:left="1276"/>
        <w:jc w:val="both"/>
      </w:pPr>
      <w:proofErr w:type="spellStart"/>
      <w:r w:rsidRPr="00974400">
        <w:t>Predfilter</w:t>
      </w:r>
      <w:proofErr w:type="spellEnd"/>
      <w:r w:rsidRPr="00974400">
        <w:t xml:space="preserve"> goriva, z separatorjem olja/vode, električno ogrevan </w:t>
      </w:r>
    </w:p>
    <w:p w14:paraId="3848F48F" w14:textId="77777777" w:rsidR="00974400" w:rsidRPr="00974400" w:rsidRDefault="00974400" w:rsidP="00974400">
      <w:pPr>
        <w:spacing w:before="225" w:after="225" w:line="240" w:lineRule="auto"/>
        <w:ind w:left="1276"/>
        <w:jc w:val="both"/>
      </w:pPr>
      <w:r w:rsidRPr="00974400">
        <w:t>Brez zmanjševanja navora </w:t>
      </w:r>
    </w:p>
    <w:p w14:paraId="61DAE7D1" w14:textId="77777777" w:rsidR="00974400" w:rsidRPr="00974400" w:rsidRDefault="00974400" w:rsidP="00974400">
      <w:pPr>
        <w:spacing w:before="225" w:after="225" w:line="240" w:lineRule="auto"/>
        <w:ind w:left="1276"/>
        <w:jc w:val="both"/>
      </w:pPr>
      <w:r w:rsidRPr="00974400">
        <w:t>Odzračevanje, ohišje ročične gredi, zaprto </w:t>
      </w:r>
    </w:p>
    <w:p w14:paraId="25FC1CE9" w14:textId="77777777" w:rsidR="00974400" w:rsidRPr="00974400" w:rsidRDefault="00974400" w:rsidP="00974400">
      <w:pPr>
        <w:spacing w:before="225" w:after="225" w:line="240" w:lineRule="auto"/>
        <w:ind w:left="1276"/>
        <w:jc w:val="both"/>
      </w:pPr>
      <w:r w:rsidRPr="00974400">
        <w:t>Hladilnik motorja, običajna dolžina </w:t>
      </w:r>
    </w:p>
    <w:p w14:paraId="53EDE445" w14:textId="77777777" w:rsidR="00974400" w:rsidRPr="00974400" w:rsidRDefault="00974400" w:rsidP="00974400">
      <w:pPr>
        <w:spacing w:before="225" w:after="225" w:line="240" w:lineRule="auto"/>
        <w:ind w:left="1276"/>
        <w:jc w:val="both"/>
      </w:pPr>
      <w:r w:rsidRPr="00974400">
        <w:t>Zaščita hladilnika, spodaj </w:t>
      </w:r>
    </w:p>
    <w:p w14:paraId="685B0BCC" w14:textId="77777777" w:rsidR="00974400" w:rsidRPr="00974400" w:rsidRDefault="00974400" w:rsidP="00974400">
      <w:pPr>
        <w:spacing w:before="225" w:after="225" w:line="240" w:lineRule="auto"/>
        <w:ind w:left="1276"/>
        <w:jc w:val="both"/>
      </w:pPr>
      <w:r w:rsidRPr="00974400">
        <w:t>Palica za merjenje olja in digitalni kazalnik nivoja olja na motorju </w:t>
      </w:r>
    </w:p>
    <w:p w14:paraId="07E07E0F" w14:textId="77777777" w:rsidR="00974400" w:rsidRPr="00974400" w:rsidRDefault="00974400" w:rsidP="00974400">
      <w:pPr>
        <w:spacing w:before="225" w:after="225" w:line="240" w:lineRule="auto"/>
        <w:ind w:left="1276"/>
        <w:jc w:val="both"/>
      </w:pPr>
      <w:r w:rsidRPr="00974400">
        <w:t>Sredstvo za zaščito pred zmrzaljo in korozijo, do -32 °C </w:t>
      </w:r>
    </w:p>
    <w:p w14:paraId="4A50BCF9" w14:textId="77777777" w:rsidR="00974400" w:rsidRPr="00974400" w:rsidRDefault="00974400" w:rsidP="00974400">
      <w:pPr>
        <w:spacing w:before="225" w:after="225" w:line="240" w:lineRule="auto"/>
        <w:ind w:left="1276"/>
        <w:jc w:val="both"/>
      </w:pPr>
      <w:r w:rsidRPr="00974400">
        <w:t xml:space="preserve">Žarilna zagonska </w:t>
      </w:r>
      <w:r w:rsidRPr="00974400">
        <w:rPr>
          <w:b/>
          <w:bCs/>
        </w:rPr>
        <w:t>naprava </w:t>
      </w:r>
    </w:p>
    <w:p w14:paraId="166E66CA" w14:textId="77777777" w:rsidR="00974400" w:rsidRPr="00974400" w:rsidRDefault="00974400" w:rsidP="00974400">
      <w:pPr>
        <w:spacing w:before="225" w:after="225" w:line="240" w:lineRule="auto"/>
        <w:ind w:left="1276"/>
        <w:jc w:val="both"/>
      </w:pPr>
      <w:r w:rsidRPr="00974400">
        <w:rPr>
          <w:i/>
          <w:iCs/>
        </w:rPr>
        <w:t>Menjalnik, sklopka: </w:t>
      </w:r>
    </w:p>
    <w:p w14:paraId="246A0E0E" w14:textId="77777777" w:rsidR="00974400" w:rsidRPr="00974400" w:rsidRDefault="00974400" w:rsidP="00974400">
      <w:pPr>
        <w:spacing w:before="225" w:after="225" w:line="240" w:lineRule="auto"/>
        <w:ind w:left="1276"/>
        <w:jc w:val="both"/>
      </w:pPr>
      <w:r w:rsidRPr="00974400">
        <w:t xml:space="preserve">MAN </w:t>
      </w:r>
      <w:proofErr w:type="spellStart"/>
      <w:r w:rsidRPr="00974400">
        <w:t>TipMatic</w:t>
      </w:r>
      <w:proofErr w:type="spellEnd"/>
      <w:r w:rsidRPr="00974400">
        <w:t xml:space="preserve"> 12.12 OD </w:t>
      </w:r>
    </w:p>
    <w:p w14:paraId="13A9EB2E" w14:textId="77777777" w:rsidR="00974400" w:rsidRPr="00974400" w:rsidRDefault="00974400" w:rsidP="00974400">
      <w:pPr>
        <w:spacing w:before="225" w:after="225" w:line="240" w:lineRule="auto"/>
        <w:ind w:left="1276"/>
        <w:jc w:val="both"/>
      </w:pPr>
      <w:r w:rsidRPr="00974400">
        <w:lastRenderedPageBreak/>
        <w:t xml:space="preserve">Menjalnik za običajen potisni </w:t>
      </w:r>
      <w:r w:rsidRPr="00974400">
        <w:rPr>
          <w:b/>
          <w:bCs/>
        </w:rPr>
        <w:t xml:space="preserve">delež </w:t>
      </w:r>
      <w:r w:rsidRPr="00974400">
        <w:t>med vožnjo OPGDA </w:t>
      </w:r>
    </w:p>
    <w:p w14:paraId="78B0111C" w14:textId="77777777" w:rsidR="00974400" w:rsidRPr="00974400" w:rsidRDefault="00974400" w:rsidP="00974400">
      <w:pPr>
        <w:spacing w:before="225" w:after="225" w:line="240" w:lineRule="auto"/>
        <w:ind w:left="1276"/>
        <w:jc w:val="both"/>
      </w:pPr>
      <w:r w:rsidRPr="00974400">
        <w:t xml:space="preserve">Upravljanje menjalnika MAN </w:t>
      </w:r>
      <w:proofErr w:type="spellStart"/>
      <w:r w:rsidRPr="00974400">
        <w:t>TipMatic</w:t>
      </w:r>
      <w:proofErr w:type="spellEnd"/>
      <w:r w:rsidRPr="00974400">
        <w:t xml:space="preserve"> z vzvodom krmilnega droga, ročno (izbira DNR, izbira </w:t>
      </w:r>
    </w:p>
    <w:p w14:paraId="158D515E" w14:textId="77777777" w:rsidR="00974400" w:rsidRPr="00974400" w:rsidRDefault="00974400" w:rsidP="00974400">
      <w:pPr>
        <w:spacing w:before="225" w:after="225" w:line="240" w:lineRule="auto"/>
        <w:ind w:left="1276"/>
        <w:jc w:val="both"/>
      </w:pPr>
      <w:r w:rsidRPr="00974400">
        <w:t>strategije prestavljanja) </w:t>
      </w:r>
    </w:p>
    <w:p w14:paraId="69772FBB" w14:textId="77777777" w:rsidR="00974400" w:rsidRPr="00974400" w:rsidRDefault="00974400" w:rsidP="00974400">
      <w:pPr>
        <w:spacing w:before="225" w:after="225" w:line="240" w:lineRule="auto"/>
        <w:ind w:left="1276"/>
        <w:jc w:val="both"/>
      </w:pPr>
      <w:r w:rsidRPr="00974400">
        <w:t xml:space="preserve">Funkcija menjalnika MAN </w:t>
      </w:r>
      <w:proofErr w:type="spellStart"/>
      <w:r w:rsidRPr="00974400">
        <w:t>Idle</w:t>
      </w:r>
      <w:proofErr w:type="spellEnd"/>
      <w:r w:rsidRPr="00974400">
        <w:t xml:space="preserve"> </w:t>
      </w:r>
      <w:proofErr w:type="spellStart"/>
      <w:r w:rsidRPr="00974400">
        <w:t>Speed</w:t>
      </w:r>
      <w:proofErr w:type="spellEnd"/>
      <w:r w:rsidRPr="00974400">
        <w:t xml:space="preserve"> </w:t>
      </w:r>
      <w:proofErr w:type="spellStart"/>
      <w:r w:rsidRPr="00974400">
        <w:t>Driving</w:t>
      </w:r>
      <w:proofErr w:type="spellEnd"/>
      <w:r w:rsidRPr="00974400">
        <w:t> </w:t>
      </w:r>
    </w:p>
    <w:p w14:paraId="1C6EF5B3"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Efficiency</w:t>
      </w:r>
      <w:proofErr w:type="spellEnd"/>
      <w:r w:rsidRPr="00974400">
        <w:rPr>
          <w:b/>
          <w:bCs/>
        </w:rPr>
        <w:t xml:space="preserve">, </w:t>
      </w:r>
      <w:r w:rsidRPr="00974400">
        <w:t xml:space="preserve">do 70.000 </w:t>
      </w:r>
      <w:r w:rsidRPr="00974400">
        <w:rPr>
          <w:b/>
          <w:bCs/>
        </w:rPr>
        <w:t>kg </w:t>
      </w:r>
    </w:p>
    <w:p w14:paraId="67D4828E"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Offroad</w:t>
      </w:r>
      <w:proofErr w:type="spellEnd"/>
      <w:r w:rsidRPr="00974400">
        <w:t>, do 70.000 kg </w:t>
      </w:r>
    </w:p>
    <w:p w14:paraId="5EA17A12"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Emergency</w:t>
      </w:r>
      <w:proofErr w:type="spellEnd"/>
      <w:r w:rsidRPr="00974400">
        <w:t> </w:t>
      </w:r>
    </w:p>
    <w:p w14:paraId="73D4E15F" w14:textId="77777777" w:rsidR="00974400" w:rsidRPr="00974400" w:rsidRDefault="00974400" w:rsidP="00974400">
      <w:pPr>
        <w:spacing w:before="225" w:after="225" w:line="240" w:lineRule="auto"/>
        <w:ind w:left="1276"/>
        <w:jc w:val="both"/>
      </w:pPr>
      <w:r w:rsidRPr="00974400">
        <w:t xml:space="preserve">Program vožnje MAN </w:t>
      </w:r>
      <w:proofErr w:type="spellStart"/>
      <w:r w:rsidRPr="00974400">
        <w:t>TipMatic</w:t>
      </w:r>
      <w:proofErr w:type="spellEnd"/>
      <w:r w:rsidRPr="00974400">
        <w:t xml:space="preserve"> </w:t>
      </w:r>
      <w:proofErr w:type="spellStart"/>
      <w:r w:rsidRPr="00974400">
        <w:t>Manoeuvre</w:t>
      </w:r>
      <w:proofErr w:type="spellEnd"/>
      <w:r w:rsidRPr="00974400">
        <w:t>, način manevriranja </w:t>
      </w:r>
    </w:p>
    <w:p w14:paraId="48D6FBBD" w14:textId="77777777" w:rsidR="00974400" w:rsidRPr="00974400" w:rsidRDefault="00974400" w:rsidP="00974400">
      <w:pPr>
        <w:spacing w:before="225" w:after="225" w:line="240" w:lineRule="auto"/>
        <w:ind w:left="1276"/>
        <w:jc w:val="both"/>
      </w:pPr>
      <w:r w:rsidRPr="00974400">
        <w:t>Razdelilno gonilo MAN G102, s prestavo za cestno in terensko vožnjo </w:t>
      </w:r>
    </w:p>
    <w:p w14:paraId="7A844FCF" w14:textId="77777777" w:rsidR="00974400" w:rsidRPr="00974400" w:rsidRDefault="00974400" w:rsidP="00974400">
      <w:pPr>
        <w:spacing w:before="225" w:after="225" w:line="240" w:lineRule="auto"/>
        <w:ind w:left="1276"/>
        <w:jc w:val="both"/>
      </w:pPr>
      <w:r w:rsidRPr="00974400">
        <w:t>Elektronsko upravljanje blokade razdelilnega menjalnika (VSM) </w:t>
      </w:r>
    </w:p>
    <w:p w14:paraId="40F6A359" w14:textId="77777777" w:rsidR="00974400" w:rsidRPr="00974400" w:rsidRDefault="00974400" w:rsidP="00974400">
      <w:pPr>
        <w:spacing w:before="225" w:after="225" w:line="240" w:lineRule="auto"/>
        <w:ind w:left="1276"/>
        <w:jc w:val="both"/>
      </w:pPr>
      <w:proofErr w:type="spellStart"/>
      <w:r w:rsidRPr="00974400">
        <w:t>Enokolutna</w:t>
      </w:r>
      <w:proofErr w:type="spellEnd"/>
      <w:r w:rsidRPr="00974400">
        <w:t xml:space="preserve"> sklopka, 395 mm, suha </w:t>
      </w:r>
    </w:p>
    <w:p w14:paraId="50E55D94" w14:textId="77777777" w:rsidR="00974400" w:rsidRPr="00974400" w:rsidRDefault="00974400" w:rsidP="00974400">
      <w:pPr>
        <w:spacing w:before="225" w:after="225" w:line="240" w:lineRule="auto"/>
        <w:ind w:left="1276"/>
        <w:jc w:val="both"/>
      </w:pPr>
      <w:r w:rsidRPr="00974400">
        <w:t xml:space="preserve">Glavna kardanska gred, 14.000 </w:t>
      </w:r>
      <w:proofErr w:type="spellStart"/>
      <w:r w:rsidRPr="00974400">
        <w:rPr>
          <w:b/>
          <w:bCs/>
        </w:rPr>
        <w:t>Nm</w:t>
      </w:r>
      <w:proofErr w:type="spellEnd"/>
      <w:r w:rsidRPr="00974400">
        <w:rPr>
          <w:b/>
          <w:bCs/>
        </w:rPr>
        <w:t xml:space="preserve"> mejni navor </w:t>
      </w:r>
      <w:r w:rsidRPr="00974400">
        <w:t>delovanja </w:t>
      </w:r>
    </w:p>
    <w:p w14:paraId="0A43E537" w14:textId="77777777" w:rsidR="00974400" w:rsidRPr="00974400" w:rsidRDefault="00974400" w:rsidP="00974400">
      <w:pPr>
        <w:spacing w:before="225" w:after="225" w:line="240" w:lineRule="auto"/>
        <w:ind w:left="1276"/>
        <w:jc w:val="both"/>
      </w:pPr>
      <w:r w:rsidRPr="00974400">
        <w:t>Kardanske gredi s standardno mastjo</w:t>
      </w:r>
      <w:r w:rsidRPr="00974400">
        <w:rPr>
          <w:b/>
          <w:bCs/>
        </w:rPr>
        <w:t xml:space="preserve">, </w:t>
      </w:r>
      <w:r w:rsidRPr="00974400">
        <w:t>brez možnosti mazanja Toplotni izmenjevalnik za menjalnik </w:t>
      </w:r>
    </w:p>
    <w:p w14:paraId="524754B7" w14:textId="77777777" w:rsidR="00974400" w:rsidRPr="00974400" w:rsidRDefault="00974400" w:rsidP="00974400">
      <w:pPr>
        <w:spacing w:before="225" w:after="225" w:line="240" w:lineRule="auto"/>
        <w:ind w:left="1276"/>
        <w:jc w:val="both"/>
      </w:pPr>
      <w:r w:rsidRPr="00974400">
        <w:rPr>
          <w:i/>
          <w:iCs/>
        </w:rPr>
        <w:t>Platišča</w:t>
      </w:r>
      <w:r w:rsidRPr="00974400">
        <w:rPr>
          <w:i/>
          <w:iCs/>
          <w:u w:val="single"/>
        </w:rPr>
        <w:t xml:space="preserve">, </w:t>
      </w:r>
      <w:r w:rsidRPr="00974400">
        <w:rPr>
          <w:i/>
          <w:iCs/>
        </w:rPr>
        <w:t>pnevmatike</w:t>
      </w:r>
      <w:r w:rsidRPr="00974400">
        <w:t>: </w:t>
      </w:r>
    </w:p>
    <w:p w14:paraId="1589C7C6" w14:textId="77777777" w:rsidR="00974400" w:rsidRPr="00974400" w:rsidRDefault="00974400" w:rsidP="00974400">
      <w:pPr>
        <w:spacing w:before="225" w:after="225" w:line="240" w:lineRule="auto"/>
        <w:ind w:left="1276"/>
        <w:jc w:val="both"/>
      </w:pPr>
      <w:r w:rsidRPr="00974400">
        <w:t>ם </w:t>
      </w:r>
    </w:p>
    <w:p w14:paraId="61C1C1DB" w14:textId="77777777" w:rsidR="00974400" w:rsidRPr="00974400" w:rsidRDefault="00974400" w:rsidP="00974400">
      <w:pPr>
        <w:spacing w:before="225" w:after="225" w:line="240" w:lineRule="auto"/>
        <w:ind w:left="1276"/>
        <w:jc w:val="both"/>
      </w:pPr>
      <w:r w:rsidRPr="00974400">
        <w:t>Zahtevani indeks hitrosti pnevmatik K </w:t>
      </w:r>
    </w:p>
    <w:p w14:paraId="6136E0F9" w14:textId="77777777" w:rsidR="00974400" w:rsidRPr="00974400" w:rsidRDefault="00974400" w:rsidP="00974400">
      <w:pPr>
        <w:spacing w:before="225" w:after="225" w:line="240" w:lineRule="auto"/>
        <w:ind w:left="1276"/>
        <w:jc w:val="both"/>
      </w:pPr>
      <w:r w:rsidRPr="00974400">
        <w:t>Pnevmatike sprednje preme (izbirno) 295/80R22,5 krmiljenje S + GTL (152/148 K) Vrsta platišča na sprednji premi, jekleno, enodelno </w:t>
      </w:r>
    </w:p>
    <w:p w14:paraId="11619850" w14:textId="77777777" w:rsidR="00974400" w:rsidRPr="00974400" w:rsidRDefault="00974400" w:rsidP="00974400">
      <w:pPr>
        <w:spacing w:before="225" w:after="225" w:line="240" w:lineRule="auto"/>
        <w:ind w:left="1276"/>
        <w:jc w:val="both"/>
      </w:pPr>
      <w:r w:rsidRPr="00974400">
        <w:t xml:space="preserve">Velikost platišč na sprednji premi, </w:t>
      </w:r>
      <w:r w:rsidRPr="00974400">
        <w:rPr>
          <w:b/>
          <w:bCs/>
        </w:rPr>
        <w:t xml:space="preserve">10 </w:t>
      </w:r>
      <w:r w:rsidRPr="00974400">
        <w:t>lukenj 8,25 x 22,5 </w:t>
      </w:r>
    </w:p>
    <w:p w14:paraId="681CDF18" w14:textId="77777777" w:rsidR="00974400" w:rsidRPr="00974400" w:rsidRDefault="00974400" w:rsidP="00974400">
      <w:pPr>
        <w:spacing w:before="225" w:after="225" w:line="240" w:lineRule="auto"/>
        <w:ind w:left="1276"/>
        <w:jc w:val="both"/>
      </w:pPr>
      <w:r w:rsidRPr="00974400">
        <w:t>Prekrivni obroč za matico na sprednji premi </w:t>
      </w:r>
    </w:p>
    <w:p w14:paraId="36A7981A" w14:textId="77777777" w:rsidR="00974400" w:rsidRPr="00974400" w:rsidRDefault="00974400" w:rsidP="00974400">
      <w:pPr>
        <w:spacing w:before="225" w:after="225" w:line="240" w:lineRule="auto"/>
        <w:ind w:left="1276"/>
        <w:jc w:val="both"/>
      </w:pPr>
      <w:r w:rsidRPr="00974400">
        <w:rPr>
          <w:b/>
          <w:bCs/>
        </w:rPr>
        <w:t xml:space="preserve">Pnevmatike </w:t>
      </w:r>
      <w:r w:rsidRPr="00974400">
        <w:t>zadnje preme (izbirno) 295/80R22,5 pogon S + G TL (152/148 K) Vrsta platišča na zadnji premi, jekleno, enodelno </w:t>
      </w:r>
    </w:p>
    <w:p w14:paraId="5682E500" w14:textId="77777777" w:rsidR="00974400" w:rsidRPr="00974400" w:rsidRDefault="00974400" w:rsidP="00974400">
      <w:pPr>
        <w:spacing w:before="225" w:after="225" w:line="240" w:lineRule="auto"/>
        <w:ind w:left="1276"/>
        <w:jc w:val="both"/>
      </w:pPr>
      <w:r w:rsidRPr="00974400">
        <w:rPr>
          <w:i/>
          <w:iCs/>
        </w:rPr>
        <w:t>Preme: </w:t>
      </w:r>
    </w:p>
    <w:p w14:paraId="76981CBE" w14:textId="77777777" w:rsidR="00974400" w:rsidRPr="00974400" w:rsidRDefault="00974400" w:rsidP="00974400">
      <w:pPr>
        <w:spacing w:before="225" w:after="225" w:line="240" w:lineRule="auto"/>
        <w:ind w:left="1276"/>
        <w:jc w:val="both"/>
      </w:pPr>
      <w:r w:rsidRPr="00974400">
        <w:t>4x2 </w:t>
      </w:r>
    </w:p>
    <w:p w14:paraId="4493ACDE" w14:textId="77777777" w:rsidR="00974400" w:rsidRPr="00974400" w:rsidRDefault="00974400" w:rsidP="00974400">
      <w:pPr>
        <w:spacing w:before="225" w:after="225" w:line="240" w:lineRule="auto"/>
        <w:ind w:left="1276"/>
        <w:jc w:val="both"/>
      </w:pPr>
      <w:r w:rsidRPr="00974400">
        <w:t>Krmilno razmerje, standardno </w:t>
      </w:r>
    </w:p>
    <w:p w14:paraId="705BA6A0" w14:textId="77777777" w:rsidR="00974400" w:rsidRPr="00974400" w:rsidRDefault="00974400" w:rsidP="00974400">
      <w:pPr>
        <w:spacing w:before="225" w:after="225" w:line="240" w:lineRule="auto"/>
        <w:ind w:left="1276"/>
        <w:jc w:val="both"/>
      </w:pPr>
      <w:r w:rsidRPr="00974400">
        <w:t>Posoda za olje krmilnega sistema z merilno palico </w:t>
      </w:r>
    </w:p>
    <w:p w14:paraId="07142A23" w14:textId="77777777" w:rsidR="00974400" w:rsidRPr="00974400" w:rsidRDefault="00974400" w:rsidP="00974400">
      <w:pPr>
        <w:spacing w:before="225" w:after="225" w:line="240" w:lineRule="auto"/>
        <w:ind w:left="1276"/>
        <w:jc w:val="both"/>
      </w:pPr>
      <w:r w:rsidRPr="00974400">
        <w:lastRenderedPageBreak/>
        <w:t xml:space="preserve">Sprednja prema, 7500 kg, </w:t>
      </w:r>
      <w:proofErr w:type="spellStart"/>
      <w:r w:rsidRPr="00974400">
        <w:t>negnana</w:t>
      </w:r>
      <w:proofErr w:type="spellEnd"/>
      <w:r w:rsidRPr="00974400">
        <w:t>, kolenasta, krmiljenja, ni dvižna </w:t>
      </w:r>
    </w:p>
    <w:p w14:paraId="2BA1244F" w14:textId="77777777" w:rsidR="00974400" w:rsidRPr="00974400" w:rsidRDefault="00974400" w:rsidP="00974400">
      <w:pPr>
        <w:spacing w:before="225" w:after="225" w:line="240" w:lineRule="auto"/>
        <w:ind w:left="1276"/>
        <w:jc w:val="both"/>
      </w:pPr>
      <w:r w:rsidRPr="00974400">
        <w:t>Blatnik na sprednji premi </w:t>
      </w:r>
    </w:p>
    <w:p w14:paraId="5FFAA8E3" w14:textId="77777777" w:rsidR="00974400" w:rsidRPr="00974400" w:rsidRDefault="00974400" w:rsidP="00974400">
      <w:pPr>
        <w:spacing w:before="225" w:after="225" w:line="240" w:lineRule="auto"/>
        <w:ind w:left="1276"/>
        <w:jc w:val="both"/>
      </w:pPr>
      <w:r w:rsidRPr="00974400">
        <w:t xml:space="preserve">Zaščitna blazina pred škropljenjem na blatniku sprednje preme, podaljšana navzdol OP1XS Zadnja prema, 11.500 kg, </w:t>
      </w:r>
      <w:proofErr w:type="spellStart"/>
      <w:r w:rsidRPr="00974400">
        <w:t>hipoidna</w:t>
      </w:r>
      <w:proofErr w:type="spellEnd"/>
      <w:r w:rsidRPr="00974400">
        <w:t xml:space="preserve"> prema brez pogona, vodoravna, ne krmiljena, ni dvižna </w:t>
      </w:r>
    </w:p>
    <w:p w14:paraId="2E2E0387" w14:textId="77777777" w:rsidR="00974400" w:rsidRPr="00974400" w:rsidRDefault="00974400" w:rsidP="00974400">
      <w:pPr>
        <w:spacing w:before="225" w:after="225" w:line="240" w:lineRule="auto"/>
        <w:ind w:left="1276"/>
        <w:jc w:val="both"/>
      </w:pPr>
      <w:r w:rsidRPr="00974400">
        <w:t>Dvojne pnevmatike na zadnji premi </w:t>
      </w:r>
    </w:p>
    <w:p w14:paraId="364A1D92" w14:textId="77777777" w:rsidR="00974400" w:rsidRPr="00974400" w:rsidRDefault="00974400" w:rsidP="00974400">
      <w:pPr>
        <w:spacing w:before="225" w:after="225" w:line="240" w:lineRule="auto"/>
        <w:ind w:left="1276"/>
        <w:jc w:val="both"/>
      </w:pPr>
      <w:r w:rsidRPr="00974400">
        <w:t>Nadomestni blatnik na zadnji premi </w:t>
      </w:r>
    </w:p>
    <w:p w14:paraId="545D4779" w14:textId="77777777" w:rsidR="00974400" w:rsidRPr="00974400" w:rsidRDefault="00974400" w:rsidP="00974400">
      <w:pPr>
        <w:spacing w:before="225" w:after="225" w:line="240" w:lineRule="auto"/>
        <w:ind w:left="1276"/>
        <w:jc w:val="both"/>
      </w:pPr>
      <w:r w:rsidRPr="00974400">
        <w:t>Osno prestavno razmerje, i = 5,29 </w:t>
      </w:r>
    </w:p>
    <w:p w14:paraId="198BDA35" w14:textId="77777777" w:rsidR="00974400" w:rsidRPr="00974400" w:rsidRDefault="00974400" w:rsidP="00974400">
      <w:pPr>
        <w:spacing w:before="225" w:after="225" w:line="240" w:lineRule="auto"/>
        <w:ind w:left="1276"/>
        <w:jc w:val="both"/>
      </w:pPr>
      <w:r w:rsidRPr="00974400">
        <w:t>Blokade diferencialov pogonskih zadnji prem </w:t>
      </w:r>
    </w:p>
    <w:p w14:paraId="253ED04A" w14:textId="77777777" w:rsidR="00974400" w:rsidRPr="00974400" w:rsidRDefault="00974400" w:rsidP="00974400">
      <w:pPr>
        <w:spacing w:before="225" w:after="225" w:line="240" w:lineRule="auto"/>
        <w:ind w:left="1276"/>
        <w:jc w:val="both"/>
      </w:pPr>
      <w:r w:rsidRPr="00974400">
        <w:rPr>
          <w:i/>
          <w:iCs/>
        </w:rPr>
        <w:t>Vodila preme in vzmetenje</w:t>
      </w:r>
      <w:r w:rsidRPr="00974400">
        <w:rPr>
          <w:i/>
          <w:iCs/>
          <w:u w:val="single"/>
        </w:rPr>
        <w:t>: </w:t>
      </w:r>
    </w:p>
    <w:p w14:paraId="75C960B9" w14:textId="77777777" w:rsidR="00974400" w:rsidRPr="00974400" w:rsidRDefault="00974400" w:rsidP="00974400">
      <w:pPr>
        <w:spacing w:before="225" w:after="225" w:line="240" w:lineRule="auto"/>
        <w:ind w:left="1276"/>
        <w:jc w:val="both"/>
      </w:pPr>
      <w:r w:rsidRPr="00974400">
        <w:t>Vrsta vzmetenja - listnato/listnato (BB) na sprednjih premah in gnanih zadnjih premah Listno vzmetenje na zadnji premi, parabolično, 4 list, jekleno </w:t>
      </w:r>
    </w:p>
    <w:p w14:paraId="4990A21A" w14:textId="77777777" w:rsidR="00974400" w:rsidRPr="00974400" w:rsidRDefault="00974400" w:rsidP="00974400">
      <w:pPr>
        <w:spacing w:before="225" w:after="225" w:line="240" w:lineRule="auto"/>
        <w:ind w:left="1276"/>
        <w:jc w:val="both"/>
      </w:pPr>
      <w:r w:rsidRPr="00974400">
        <w:t>Nosilnost vzmeti na sprednji premi 6300 kg </w:t>
      </w:r>
    </w:p>
    <w:p w14:paraId="4CA793E4" w14:textId="77777777" w:rsidR="00974400" w:rsidRPr="00974400" w:rsidRDefault="00974400" w:rsidP="00974400">
      <w:pPr>
        <w:spacing w:before="225" w:after="225" w:line="240" w:lineRule="auto"/>
        <w:ind w:left="1276"/>
        <w:jc w:val="both"/>
      </w:pPr>
      <w:r w:rsidRPr="00974400">
        <w:t>Nosilnost vzmeti na zadnji premi 7800 kg </w:t>
      </w:r>
    </w:p>
    <w:p w14:paraId="53E16080" w14:textId="77777777" w:rsidR="00974400" w:rsidRPr="00974400" w:rsidRDefault="00974400" w:rsidP="00974400">
      <w:pPr>
        <w:spacing w:before="225" w:after="225" w:line="240" w:lineRule="auto"/>
        <w:ind w:left="1276"/>
        <w:jc w:val="both"/>
      </w:pPr>
      <w:r w:rsidRPr="00974400">
        <w:t>Amortizer sprednje preme </w:t>
      </w:r>
    </w:p>
    <w:p w14:paraId="08400411" w14:textId="77777777" w:rsidR="00974400" w:rsidRPr="00974400" w:rsidRDefault="00974400" w:rsidP="00974400">
      <w:pPr>
        <w:spacing w:before="225" w:after="225" w:line="240" w:lineRule="auto"/>
        <w:ind w:left="1276"/>
        <w:jc w:val="both"/>
      </w:pPr>
      <w:r w:rsidRPr="00974400">
        <w:t>Amortizer zadnje preme </w:t>
      </w:r>
    </w:p>
    <w:p w14:paraId="1AE8B36E" w14:textId="77777777" w:rsidR="00974400" w:rsidRPr="00974400" w:rsidRDefault="00974400" w:rsidP="00974400">
      <w:pPr>
        <w:spacing w:before="225" w:after="225" w:line="240" w:lineRule="auto"/>
        <w:ind w:left="1276"/>
        <w:jc w:val="both"/>
      </w:pPr>
      <w:r w:rsidRPr="00974400">
        <w:t>Stabilizator sprednje preme </w:t>
      </w:r>
    </w:p>
    <w:p w14:paraId="6C383FBA" w14:textId="77777777" w:rsidR="00974400" w:rsidRPr="00974400" w:rsidRDefault="00974400" w:rsidP="00974400">
      <w:pPr>
        <w:spacing w:before="225" w:after="225" w:line="240" w:lineRule="auto"/>
        <w:ind w:left="1276"/>
        <w:jc w:val="both"/>
      </w:pPr>
      <w:r w:rsidRPr="00974400">
        <w:t>Stabilizator zadnje preme </w:t>
      </w:r>
    </w:p>
    <w:p w14:paraId="44F1A853" w14:textId="77777777" w:rsidR="00974400" w:rsidRPr="00974400" w:rsidRDefault="00974400" w:rsidP="00974400">
      <w:pPr>
        <w:spacing w:before="225" w:after="225" w:line="240" w:lineRule="auto"/>
        <w:ind w:left="1276"/>
        <w:jc w:val="both"/>
      </w:pPr>
      <w:r w:rsidRPr="00974400">
        <w:t>Osni krmilni sistem ne omogoča uporabe kot trikotni drog </w:t>
      </w:r>
    </w:p>
    <w:p w14:paraId="05D34568" w14:textId="77777777" w:rsidR="00974400" w:rsidRPr="00974400" w:rsidRDefault="00974400" w:rsidP="00974400">
      <w:pPr>
        <w:spacing w:before="225" w:after="225" w:line="240" w:lineRule="auto"/>
        <w:ind w:left="1276"/>
        <w:jc w:val="both"/>
      </w:pPr>
      <w:r w:rsidRPr="00974400">
        <w:t>Brez krmiljenja zračnega vzmetenja prikolice </w:t>
      </w:r>
    </w:p>
    <w:p w14:paraId="151A64AD" w14:textId="77777777" w:rsidR="00974400" w:rsidRPr="00974400" w:rsidRDefault="00974400" w:rsidP="00974400">
      <w:pPr>
        <w:spacing w:before="225" w:after="225" w:line="240" w:lineRule="auto"/>
        <w:ind w:left="1276"/>
        <w:jc w:val="both"/>
      </w:pPr>
      <w:r w:rsidRPr="00974400">
        <w:rPr>
          <w:b/>
          <w:bCs/>
          <w:i/>
          <w:iCs/>
        </w:rPr>
        <w:t xml:space="preserve">Kabina </w:t>
      </w:r>
      <w:r w:rsidRPr="00974400">
        <w:rPr>
          <w:i/>
          <w:iCs/>
        </w:rPr>
        <w:t>in zunanjost kabine</w:t>
      </w:r>
      <w:r w:rsidRPr="00974400">
        <w:t>: </w:t>
      </w:r>
    </w:p>
    <w:p w14:paraId="3094F5AC" w14:textId="77777777" w:rsidR="00974400" w:rsidRPr="00974400" w:rsidRDefault="00974400" w:rsidP="00974400">
      <w:pPr>
        <w:spacing w:before="225" w:after="225" w:line="240" w:lineRule="auto"/>
        <w:ind w:left="1276"/>
        <w:jc w:val="both"/>
      </w:pPr>
      <w:r w:rsidRPr="00974400">
        <w:t xml:space="preserve">Kabina CC: kompaktna dvojna </w:t>
      </w:r>
      <w:proofErr w:type="spellStart"/>
      <w:r w:rsidRPr="00974400">
        <w:t>kumnalna</w:t>
      </w:r>
      <w:proofErr w:type="spellEnd"/>
      <w:r w:rsidRPr="00974400">
        <w:t xml:space="preserve"> (ozka, kratka</w:t>
      </w:r>
      <w:r w:rsidRPr="00974400">
        <w:rPr>
          <w:b/>
          <w:bCs/>
        </w:rPr>
        <w:t xml:space="preserve">, </w:t>
      </w:r>
      <w:r w:rsidRPr="00974400">
        <w:t>normalno visoka</w:t>
      </w:r>
      <w:r w:rsidRPr="00974400">
        <w:rPr>
          <w:b/>
          <w:bCs/>
        </w:rPr>
        <w:t xml:space="preserve">) </w:t>
      </w:r>
      <w:proofErr w:type="spellStart"/>
      <w:r w:rsidRPr="00974400">
        <w:t>Uležajenje</w:t>
      </w:r>
      <w:proofErr w:type="spellEnd"/>
      <w:r w:rsidRPr="00974400">
        <w:t xml:space="preserve"> kabine, </w:t>
      </w:r>
      <w:proofErr w:type="spellStart"/>
      <w:r w:rsidRPr="00974400">
        <w:t>Basic</w:t>
      </w:r>
      <w:proofErr w:type="spellEnd"/>
      <w:r w:rsidRPr="00974400">
        <w:t> </w:t>
      </w:r>
    </w:p>
    <w:p w14:paraId="5DA1A37F" w14:textId="77777777" w:rsidR="00974400" w:rsidRPr="00974400" w:rsidRDefault="00974400" w:rsidP="00974400">
      <w:pPr>
        <w:spacing w:before="225" w:after="225" w:line="240" w:lineRule="auto"/>
        <w:ind w:left="1276"/>
        <w:jc w:val="both"/>
      </w:pPr>
      <w:r w:rsidRPr="00974400">
        <w:t xml:space="preserve">Naprava za prevračanje kabine, </w:t>
      </w:r>
      <w:r w:rsidRPr="00974400">
        <w:rPr>
          <w:b/>
          <w:bCs/>
        </w:rPr>
        <w:t>ročna </w:t>
      </w:r>
    </w:p>
    <w:p w14:paraId="1D0A1B14" w14:textId="77777777" w:rsidR="00974400" w:rsidRPr="00974400" w:rsidRDefault="00974400" w:rsidP="00974400">
      <w:pPr>
        <w:spacing w:before="225" w:after="225" w:line="240" w:lineRule="auto"/>
        <w:ind w:left="1276"/>
        <w:jc w:val="both"/>
      </w:pPr>
      <w:r w:rsidRPr="00974400">
        <w:t>Brez klime </w:t>
      </w:r>
    </w:p>
    <w:p w14:paraId="27BD7CDF" w14:textId="77777777" w:rsidR="00974400" w:rsidRPr="00974400" w:rsidRDefault="00974400" w:rsidP="00974400">
      <w:pPr>
        <w:spacing w:before="225" w:after="225" w:line="240" w:lineRule="auto"/>
        <w:ind w:left="1276"/>
        <w:jc w:val="both"/>
      </w:pPr>
      <w:r w:rsidRPr="00974400">
        <w:t>Brez dvižne strehe/pomične strehe </w:t>
      </w:r>
    </w:p>
    <w:p w14:paraId="2B6C501A" w14:textId="77777777" w:rsidR="00974400" w:rsidRPr="00974400" w:rsidRDefault="00974400" w:rsidP="00974400">
      <w:pPr>
        <w:spacing w:before="225" w:after="225" w:line="240" w:lineRule="auto"/>
        <w:ind w:left="1276"/>
        <w:jc w:val="both"/>
      </w:pPr>
      <w:r w:rsidRPr="00974400">
        <w:t>Odbijač, jeklen</w:t>
      </w:r>
      <w:r w:rsidRPr="00974400">
        <w:rPr>
          <w:b/>
          <w:bCs/>
        </w:rPr>
        <w:t xml:space="preserve">, </w:t>
      </w:r>
      <w:r w:rsidRPr="00974400">
        <w:t>3-</w:t>
      </w:r>
      <w:r w:rsidRPr="00974400">
        <w:rPr>
          <w:b/>
          <w:bCs/>
        </w:rPr>
        <w:t>delen </w:t>
      </w:r>
    </w:p>
    <w:p w14:paraId="7549CE28" w14:textId="77777777" w:rsidR="00974400" w:rsidRPr="00974400" w:rsidRDefault="00974400" w:rsidP="00974400">
      <w:pPr>
        <w:spacing w:before="225" w:after="225" w:line="240" w:lineRule="auto"/>
        <w:ind w:left="1276"/>
        <w:jc w:val="both"/>
      </w:pPr>
      <w:r w:rsidRPr="00974400">
        <w:t>Sprednja stopnica, integrirana, možnost držala </w:t>
      </w:r>
    </w:p>
    <w:p w14:paraId="2B76D722" w14:textId="77777777" w:rsidR="00974400" w:rsidRPr="00974400" w:rsidRDefault="00974400" w:rsidP="00974400">
      <w:pPr>
        <w:spacing w:before="225" w:after="225" w:line="240" w:lineRule="auto"/>
        <w:ind w:left="1276"/>
        <w:jc w:val="both"/>
      </w:pPr>
      <w:r w:rsidRPr="00974400">
        <w:lastRenderedPageBreak/>
        <w:t xml:space="preserve">Vetrobransko steklo, večplastno varnostno steklo, </w:t>
      </w:r>
      <w:proofErr w:type="spellStart"/>
      <w:r w:rsidRPr="00974400">
        <w:t>tonirano</w:t>
      </w:r>
      <w:proofErr w:type="spellEnd"/>
      <w:r w:rsidRPr="00974400">
        <w:t xml:space="preserve"> Senčilo</w:t>
      </w:r>
      <w:r w:rsidRPr="00974400">
        <w:rPr>
          <w:b/>
          <w:bCs/>
        </w:rPr>
        <w:t xml:space="preserve">, </w:t>
      </w:r>
      <w:r w:rsidRPr="00974400">
        <w:t>pred vetrobranskim steklom </w:t>
      </w:r>
    </w:p>
    <w:p w14:paraId="58D6DC31" w14:textId="77777777" w:rsidR="00974400" w:rsidRPr="00974400" w:rsidRDefault="00974400" w:rsidP="00974400">
      <w:pPr>
        <w:spacing w:before="225" w:after="225" w:line="240" w:lineRule="auto"/>
        <w:ind w:left="1276"/>
        <w:jc w:val="both"/>
      </w:pPr>
      <w:r w:rsidRPr="00974400">
        <w:t>Naprava za brisanje stekel za vetrobransko steklo Aktiviranje brisalca stekla, ročno </w:t>
      </w:r>
    </w:p>
    <w:p w14:paraId="45CA2B6D" w14:textId="77777777" w:rsidR="00974400" w:rsidRPr="00974400" w:rsidRDefault="00974400" w:rsidP="00974400">
      <w:pPr>
        <w:spacing w:before="225" w:after="225" w:line="240" w:lineRule="auto"/>
        <w:ind w:left="1276"/>
        <w:jc w:val="both"/>
      </w:pPr>
      <w:r w:rsidRPr="00974400">
        <w:rPr>
          <w:b/>
          <w:bCs/>
        </w:rPr>
        <w:t>Vhod</w:t>
      </w:r>
      <w:r w:rsidRPr="00974400">
        <w:t>, nihajno odpiranje </w:t>
      </w:r>
    </w:p>
    <w:p w14:paraId="77F0D673" w14:textId="77777777" w:rsidR="00974400" w:rsidRPr="00974400" w:rsidRDefault="00974400" w:rsidP="00974400">
      <w:pPr>
        <w:spacing w:before="225" w:after="225" w:line="240" w:lineRule="auto"/>
        <w:ind w:left="1276"/>
        <w:jc w:val="both"/>
      </w:pPr>
      <w:r w:rsidRPr="00974400">
        <w:t xml:space="preserve">Centralno zaklepanje, z daljinskim </w:t>
      </w:r>
      <w:r w:rsidRPr="00974400">
        <w:rPr>
          <w:b/>
          <w:bCs/>
        </w:rPr>
        <w:t xml:space="preserve">upravljanjem </w:t>
      </w:r>
      <w:r w:rsidRPr="00974400">
        <w:t>2 ključa vozila </w:t>
      </w:r>
    </w:p>
    <w:p w14:paraId="6D600285" w14:textId="77777777" w:rsidR="00974400" w:rsidRPr="00974400" w:rsidRDefault="00974400" w:rsidP="00974400">
      <w:pPr>
        <w:spacing w:before="225" w:after="225" w:line="240" w:lineRule="auto"/>
        <w:ind w:left="1276"/>
        <w:jc w:val="both"/>
      </w:pPr>
      <w:r w:rsidRPr="00974400">
        <w:t>Brez podaljška vrat </w:t>
      </w:r>
    </w:p>
    <w:p w14:paraId="174D9531" w14:textId="77777777" w:rsidR="00974400" w:rsidRPr="00974400" w:rsidRDefault="00974400" w:rsidP="00974400">
      <w:pPr>
        <w:spacing w:before="225" w:after="225" w:line="240" w:lineRule="auto"/>
        <w:ind w:left="1276"/>
        <w:jc w:val="both"/>
      </w:pPr>
      <w:r w:rsidRPr="00974400">
        <w:t>Označba vrat glede na tonažo vozila </w:t>
      </w:r>
    </w:p>
    <w:p w14:paraId="1661296F" w14:textId="77777777" w:rsidR="00974400" w:rsidRPr="00974400" w:rsidRDefault="00974400" w:rsidP="00974400">
      <w:pPr>
        <w:spacing w:before="225" w:after="225" w:line="240" w:lineRule="auto"/>
        <w:ind w:left="1276"/>
        <w:jc w:val="both"/>
      </w:pPr>
      <w:r w:rsidRPr="00974400">
        <w:t xml:space="preserve">Okna na vratih, </w:t>
      </w:r>
      <w:proofErr w:type="spellStart"/>
      <w:r w:rsidRPr="00974400">
        <w:t>tonirana</w:t>
      </w:r>
      <w:proofErr w:type="spellEnd"/>
      <w:r w:rsidRPr="00974400">
        <w:t> </w:t>
      </w:r>
    </w:p>
    <w:p w14:paraId="287F3662" w14:textId="77777777" w:rsidR="00974400" w:rsidRPr="00974400" w:rsidRDefault="00974400" w:rsidP="00974400">
      <w:pPr>
        <w:spacing w:before="225" w:after="225" w:line="240" w:lineRule="auto"/>
        <w:ind w:left="1276"/>
        <w:jc w:val="both"/>
      </w:pPr>
      <w:r w:rsidRPr="00974400">
        <w:t>Okno na vratih, varnostno steklo </w:t>
      </w:r>
    </w:p>
    <w:p w14:paraId="335603C7" w14:textId="77777777" w:rsidR="00974400" w:rsidRPr="00974400" w:rsidRDefault="00974400" w:rsidP="00974400">
      <w:pPr>
        <w:spacing w:before="225" w:after="225" w:line="240" w:lineRule="auto"/>
        <w:ind w:left="1276"/>
        <w:jc w:val="both"/>
      </w:pPr>
      <w:r w:rsidRPr="00974400">
        <w:t>Hrbtna stena kabine, brez okna </w:t>
      </w:r>
    </w:p>
    <w:p w14:paraId="05DBA949" w14:textId="77777777" w:rsidR="00974400" w:rsidRPr="00974400" w:rsidRDefault="00974400" w:rsidP="00974400">
      <w:pPr>
        <w:spacing w:before="225" w:after="225" w:line="240" w:lineRule="auto"/>
        <w:ind w:left="1276"/>
        <w:jc w:val="both"/>
      </w:pPr>
      <w:r w:rsidRPr="00974400">
        <w:rPr>
          <w:i/>
          <w:iCs/>
        </w:rPr>
        <w:t xml:space="preserve">Svetila in zvočni signali na zunanjem delu kabine </w:t>
      </w:r>
      <w:r w:rsidRPr="00974400">
        <w:rPr>
          <w:i/>
          <w:iCs/>
          <w:u w:val="single"/>
        </w:rPr>
        <w:t>(</w:t>
      </w:r>
      <w:r w:rsidRPr="00974400">
        <w:rPr>
          <w:i/>
          <w:iCs/>
        </w:rPr>
        <w:t>žarometi</w:t>
      </w:r>
      <w:r w:rsidRPr="00974400">
        <w:rPr>
          <w:b/>
          <w:bCs/>
          <w:i/>
          <w:iCs/>
          <w:u w:val="single"/>
        </w:rPr>
        <w:t xml:space="preserve">, </w:t>
      </w:r>
      <w:r w:rsidRPr="00974400">
        <w:rPr>
          <w:i/>
          <w:iCs/>
          <w:u w:val="single"/>
        </w:rPr>
        <w:t>hupa ...): </w:t>
      </w:r>
    </w:p>
    <w:p w14:paraId="56FA0DA4" w14:textId="77777777" w:rsidR="00974400" w:rsidRPr="00974400" w:rsidRDefault="00974400" w:rsidP="00974400">
      <w:pPr>
        <w:spacing w:before="225" w:after="225" w:line="240" w:lineRule="auto"/>
        <w:ind w:left="1276"/>
        <w:jc w:val="both"/>
      </w:pPr>
      <w:r w:rsidRPr="00974400">
        <w:t>Brez paketa luči in žarometov </w:t>
      </w:r>
    </w:p>
    <w:p w14:paraId="51EA284A" w14:textId="77777777" w:rsidR="00974400" w:rsidRPr="00974400" w:rsidRDefault="00974400" w:rsidP="00974400">
      <w:pPr>
        <w:spacing w:before="225" w:after="225" w:line="240" w:lineRule="auto"/>
        <w:ind w:left="1276"/>
        <w:jc w:val="both"/>
      </w:pPr>
      <w:r w:rsidRPr="00974400">
        <w:rPr>
          <w:b/>
          <w:bCs/>
        </w:rPr>
        <w:t xml:space="preserve">Sprednji </w:t>
      </w:r>
      <w:r w:rsidRPr="00974400">
        <w:t>žarometi, H7 </w:t>
      </w:r>
    </w:p>
    <w:p w14:paraId="1F188550" w14:textId="77777777" w:rsidR="00974400" w:rsidRPr="00974400" w:rsidRDefault="00974400" w:rsidP="00974400">
      <w:pPr>
        <w:spacing w:before="225" w:after="225" w:line="240" w:lineRule="auto"/>
        <w:ind w:left="1276"/>
        <w:jc w:val="both"/>
      </w:pPr>
      <w:r w:rsidRPr="00974400">
        <w:t xml:space="preserve">Zaščita pred udarci kamnov za sprednje žaromete, rešetka, redko </w:t>
      </w:r>
      <w:r w:rsidRPr="00974400">
        <w:rPr>
          <w:b/>
          <w:bCs/>
        </w:rPr>
        <w:t xml:space="preserve">in </w:t>
      </w:r>
      <w:r w:rsidRPr="00974400">
        <w:t>fino pletena </w:t>
      </w:r>
    </w:p>
    <w:p w14:paraId="0ABF0D28" w14:textId="77777777" w:rsidR="00974400" w:rsidRPr="00974400" w:rsidRDefault="00974400" w:rsidP="00974400">
      <w:pPr>
        <w:spacing w:before="225" w:after="225" w:line="240" w:lineRule="auto"/>
        <w:ind w:left="1276"/>
        <w:jc w:val="both"/>
      </w:pPr>
      <w:r w:rsidRPr="00974400">
        <w:t>Dnevne luči, LED </w:t>
      </w:r>
    </w:p>
    <w:p w14:paraId="5E6868C2" w14:textId="77777777" w:rsidR="00974400" w:rsidRPr="00974400" w:rsidRDefault="00974400" w:rsidP="00974400">
      <w:pPr>
        <w:spacing w:before="225" w:after="225" w:line="240" w:lineRule="auto"/>
        <w:ind w:left="1276"/>
        <w:jc w:val="both"/>
      </w:pPr>
      <w:r w:rsidRPr="00974400">
        <w:t>Meglenke, H7 </w:t>
      </w:r>
    </w:p>
    <w:p w14:paraId="6687C147" w14:textId="77777777" w:rsidR="00974400" w:rsidRPr="00974400" w:rsidRDefault="00974400" w:rsidP="00974400">
      <w:pPr>
        <w:spacing w:before="225" w:after="225" w:line="240" w:lineRule="auto"/>
        <w:ind w:left="1276"/>
        <w:jc w:val="both"/>
      </w:pPr>
      <w:r w:rsidRPr="00974400">
        <w:t>Luč za vožnjo v ovinkih</w:t>
      </w:r>
      <w:r w:rsidRPr="00974400">
        <w:rPr>
          <w:b/>
          <w:bCs/>
        </w:rPr>
        <w:t>, H7 </w:t>
      </w:r>
    </w:p>
    <w:p w14:paraId="010EA2BA" w14:textId="77777777" w:rsidR="00974400" w:rsidRPr="00974400" w:rsidRDefault="00974400" w:rsidP="00974400">
      <w:pPr>
        <w:spacing w:before="225" w:after="225" w:line="240" w:lineRule="auto"/>
        <w:ind w:left="1276"/>
        <w:jc w:val="both"/>
      </w:pPr>
      <w:r w:rsidRPr="00974400">
        <w:t>Smernika, stranska, LED </w:t>
      </w:r>
    </w:p>
    <w:p w14:paraId="29857C8F" w14:textId="77777777" w:rsidR="00974400" w:rsidRPr="00974400" w:rsidRDefault="00974400" w:rsidP="00974400">
      <w:pPr>
        <w:spacing w:before="225" w:after="225" w:line="240" w:lineRule="auto"/>
        <w:ind w:left="1276"/>
        <w:jc w:val="both"/>
      </w:pPr>
      <w:r w:rsidRPr="00974400">
        <w:t>Regulacija dolžine svetlobnega snopa</w:t>
      </w:r>
      <w:r w:rsidRPr="00974400">
        <w:rPr>
          <w:b/>
          <w:bCs/>
        </w:rPr>
        <w:t xml:space="preserve">, </w:t>
      </w:r>
      <w:r w:rsidRPr="00974400">
        <w:t>ročno </w:t>
      </w:r>
    </w:p>
    <w:p w14:paraId="01083C44" w14:textId="77777777" w:rsidR="00974400" w:rsidRPr="00974400" w:rsidRDefault="00974400" w:rsidP="00974400">
      <w:pPr>
        <w:spacing w:before="225" w:after="225" w:line="240" w:lineRule="auto"/>
        <w:ind w:left="1276"/>
        <w:jc w:val="both"/>
      </w:pPr>
      <w:r w:rsidRPr="00974400">
        <w:t>Ročen vklop luči za vožnjo </w:t>
      </w:r>
    </w:p>
    <w:p w14:paraId="33FCB22A" w14:textId="77777777" w:rsidR="00974400" w:rsidRPr="00974400" w:rsidRDefault="00974400" w:rsidP="00974400">
      <w:pPr>
        <w:spacing w:before="225" w:after="225" w:line="240" w:lineRule="auto"/>
        <w:ind w:left="1276"/>
        <w:jc w:val="both"/>
      </w:pPr>
      <w:r w:rsidRPr="00974400">
        <w:t>2 konturni luči, LED </w:t>
      </w:r>
    </w:p>
    <w:p w14:paraId="004BD2F6" w14:textId="77777777" w:rsidR="00974400" w:rsidRPr="00974400" w:rsidRDefault="00974400" w:rsidP="00974400">
      <w:pPr>
        <w:spacing w:before="225" w:after="225" w:line="240" w:lineRule="auto"/>
        <w:ind w:left="1276"/>
        <w:jc w:val="both"/>
      </w:pPr>
      <w:r w:rsidRPr="00974400">
        <w:t xml:space="preserve">Možnost vklopa funkcije samodejnega 3-kratnega utripanja smernika Hupa, </w:t>
      </w:r>
      <w:proofErr w:type="spellStart"/>
      <w:r w:rsidRPr="00974400">
        <w:t>dvozvočna</w:t>
      </w:r>
      <w:proofErr w:type="spellEnd"/>
      <w:r w:rsidRPr="00974400">
        <w:t>, električna </w:t>
      </w:r>
    </w:p>
    <w:p w14:paraId="77E8D898" w14:textId="77777777" w:rsidR="00974400" w:rsidRPr="00974400" w:rsidRDefault="00974400" w:rsidP="00974400">
      <w:pPr>
        <w:spacing w:before="225" w:after="225" w:line="240" w:lineRule="auto"/>
        <w:ind w:left="1276"/>
        <w:jc w:val="both"/>
      </w:pPr>
      <w:r w:rsidRPr="00974400">
        <w:t>Predpriprava za rotacijske označevalne lučke </w:t>
      </w:r>
    </w:p>
    <w:p w14:paraId="3ACA2606" w14:textId="77777777" w:rsidR="00974400" w:rsidRPr="00974400" w:rsidRDefault="00974400" w:rsidP="00974400">
      <w:pPr>
        <w:spacing w:before="225" w:after="225" w:line="240" w:lineRule="auto"/>
        <w:ind w:left="1276"/>
        <w:jc w:val="both"/>
      </w:pPr>
      <w:r w:rsidRPr="00974400">
        <w:rPr>
          <w:b/>
          <w:bCs/>
        </w:rPr>
        <w:t xml:space="preserve">2 </w:t>
      </w:r>
      <w:r w:rsidRPr="00974400">
        <w:t>rotacijski označevalni lučki na strehi kabine, 1 desno in 1 levo </w:t>
      </w:r>
    </w:p>
    <w:p w14:paraId="78217E21" w14:textId="77777777" w:rsidR="00974400" w:rsidRPr="00974400" w:rsidRDefault="00974400" w:rsidP="00974400">
      <w:pPr>
        <w:spacing w:before="225" w:after="225" w:line="240" w:lineRule="auto"/>
        <w:ind w:left="1276"/>
        <w:jc w:val="both"/>
      </w:pPr>
      <w:r w:rsidRPr="00974400">
        <w:t>Predpriprava za osvetlitev tovornega prostora </w:t>
      </w:r>
    </w:p>
    <w:p w14:paraId="37F0C2E8" w14:textId="77777777" w:rsidR="00974400" w:rsidRPr="00974400" w:rsidRDefault="00974400" w:rsidP="00974400">
      <w:pPr>
        <w:spacing w:before="225" w:after="225" w:line="240" w:lineRule="auto"/>
        <w:ind w:left="1276"/>
        <w:jc w:val="both"/>
      </w:pPr>
      <w:r w:rsidRPr="00974400">
        <w:t>Brez rotacijskih označevalnih lučk na zadku vozila </w:t>
      </w:r>
    </w:p>
    <w:p w14:paraId="2A720F21" w14:textId="77777777" w:rsidR="00974400" w:rsidRPr="00974400" w:rsidRDefault="00974400" w:rsidP="00974400">
      <w:pPr>
        <w:spacing w:before="225" w:after="225" w:line="240" w:lineRule="auto"/>
        <w:ind w:left="1276"/>
        <w:jc w:val="both"/>
      </w:pPr>
      <w:r w:rsidRPr="00974400">
        <w:rPr>
          <w:i/>
          <w:iCs/>
        </w:rPr>
        <w:lastRenderedPageBreak/>
        <w:t>Sistem kamere in nadomestne kamere: </w:t>
      </w:r>
    </w:p>
    <w:p w14:paraId="74BB3E73" w14:textId="77777777" w:rsidR="00974400" w:rsidRPr="00974400" w:rsidRDefault="00974400" w:rsidP="00974400">
      <w:pPr>
        <w:spacing w:before="225" w:after="225" w:line="240" w:lineRule="auto"/>
        <w:ind w:left="1276"/>
        <w:jc w:val="both"/>
      </w:pPr>
      <w:r w:rsidRPr="00974400">
        <w:t>Brez paketa za ogledala </w:t>
      </w:r>
    </w:p>
    <w:p w14:paraId="4E57BD55" w14:textId="77777777" w:rsidR="00974400" w:rsidRPr="00974400" w:rsidRDefault="00974400" w:rsidP="00974400">
      <w:pPr>
        <w:spacing w:before="225" w:after="225" w:line="240" w:lineRule="auto"/>
        <w:ind w:left="1276"/>
        <w:jc w:val="both"/>
      </w:pPr>
      <w:r w:rsidRPr="00974400">
        <w:t xml:space="preserve">Zunanje vzvratno ogledalo, električno nastavljivo s funkcijo pomoči pri </w:t>
      </w:r>
      <w:proofErr w:type="spellStart"/>
      <w:r w:rsidRPr="00974400">
        <w:t>ranžiranju</w:t>
      </w:r>
      <w:proofErr w:type="spellEnd"/>
      <w:r w:rsidRPr="00974400">
        <w:rPr>
          <w:b/>
          <w:bCs/>
        </w:rPr>
        <w:t xml:space="preserve">, </w:t>
      </w:r>
      <w:r w:rsidRPr="00974400">
        <w:t xml:space="preserve">ogrevano Robno ogledalo, desno, električno </w:t>
      </w:r>
      <w:r w:rsidRPr="00974400">
        <w:rPr>
          <w:b/>
          <w:bCs/>
        </w:rPr>
        <w:t xml:space="preserve">nastavljivo, </w:t>
      </w:r>
      <w:r w:rsidRPr="00974400">
        <w:t>ogrevano </w:t>
      </w:r>
    </w:p>
    <w:p w14:paraId="170753F4" w14:textId="77777777" w:rsidR="00974400" w:rsidRPr="00974400" w:rsidRDefault="00974400" w:rsidP="00974400">
      <w:pPr>
        <w:spacing w:before="225" w:after="225" w:line="240" w:lineRule="auto"/>
        <w:ind w:left="1276"/>
        <w:jc w:val="both"/>
      </w:pPr>
      <w:r w:rsidRPr="00974400">
        <w:t>Sprednje ogledalo, ročno nastavljivo </w:t>
      </w:r>
    </w:p>
    <w:p w14:paraId="0F2C649A" w14:textId="77777777" w:rsidR="00974400" w:rsidRPr="00974400" w:rsidRDefault="00974400" w:rsidP="00974400">
      <w:pPr>
        <w:spacing w:before="225" w:after="225" w:line="240" w:lineRule="auto"/>
        <w:ind w:left="1276"/>
        <w:jc w:val="both"/>
      </w:pPr>
      <w:r w:rsidRPr="00974400">
        <w:t>Ohišje ogledala, nelakirano </w:t>
      </w:r>
    </w:p>
    <w:p w14:paraId="351C1AD3" w14:textId="77777777" w:rsidR="00974400" w:rsidRPr="00974400" w:rsidRDefault="00974400" w:rsidP="00974400">
      <w:pPr>
        <w:spacing w:before="225" w:after="225" w:line="240" w:lineRule="auto"/>
        <w:ind w:left="1276"/>
        <w:jc w:val="both"/>
      </w:pPr>
      <w:r w:rsidRPr="00974400">
        <w:t>Komponente vozila, primerne za širino nadgradnje, večje od 2400mm do 2600mm </w:t>
      </w:r>
    </w:p>
    <w:p w14:paraId="78BA90BC" w14:textId="77777777" w:rsidR="00974400" w:rsidRPr="00974400" w:rsidRDefault="00974400" w:rsidP="00974400">
      <w:pPr>
        <w:spacing w:before="225" w:after="225" w:line="240" w:lineRule="auto"/>
        <w:ind w:left="1276"/>
        <w:jc w:val="both"/>
      </w:pPr>
      <w:r w:rsidRPr="00974400">
        <w:rPr>
          <w:b/>
          <w:bCs/>
          <w:i/>
          <w:iCs/>
        </w:rPr>
        <w:t>Sedeži</w:t>
      </w:r>
      <w:r w:rsidRPr="00974400">
        <w:rPr>
          <w:i/>
          <w:iCs/>
        </w:rPr>
        <w:t>: </w:t>
      </w:r>
    </w:p>
    <w:p w14:paraId="284F748F" w14:textId="77777777" w:rsidR="00974400" w:rsidRPr="00974400" w:rsidRDefault="00974400" w:rsidP="00974400">
      <w:pPr>
        <w:spacing w:before="225" w:after="225" w:line="240" w:lineRule="auto"/>
        <w:ind w:left="1276"/>
        <w:jc w:val="both"/>
      </w:pPr>
      <w:r w:rsidRPr="00974400">
        <w:t>Sedežne prevleke, tekstil</w:t>
      </w:r>
      <w:r w:rsidRPr="00974400">
        <w:rPr>
          <w:b/>
          <w:bCs/>
        </w:rPr>
        <w:t xml:space="preserve">, </w:t>
      </w:r>
      <w:r w:rsidRPr="00974400">
        <w:t>Standard Brez paketa za voznikov sedež Voznikov sedež ni zračno vzmeten </w:t>
      </w:r>
    </w:p>
    <w:p w14:paraId="0B3759F5" w14:textId="77777777" w:rsidR="00974400" w:rsidRPr="00974400" w:rsidRDefault="00974400" w:rsidP="00974400">
      <w:pPr>
        <w:spacing w:before="225" w:after="225" w:line="240" w:lineRule="auto"/>
        <w:ind w:left="1276"/>
        <w:jc w:val="both"/>
      </w:pPr>
      <w:r w:rsidRPr="00974400">
        <w:t>Brez paketa za sovoznikov sedež </w:t>
      </w:r>
    </w:p>
    <w:p w14:paraId="6582D4D5" w14:textId="77777777" w:rsidR="00974400" w:rsidRPr="00974400" w:rsidRDefault="00974400" w:rsidP="00974400">
      <w:pPr>
        <w:spacing w:before="225" w:after="225" w:line="240" w:lineRule="auto"/>
        <w:ind w:left="1276"/>
        <w:jc w:val="both"/>
      </w:pPr>
      <w:r w:rsidRPr="00974400">
        <w:t>Sovoznikov sedež, ni vzmeten</w:t>
      </w:r>
      <w:r w:rsidRPr="00974400">
        <w:rPr>
          <w:b/>
          <w:bCs/>
        </w:rPr>
        <w:t xml:space="preserve">, </w:t>
      </w:r>
      <w:r w:rsidRPr="00974400">
        <w:t>nastavljiv po dolžini in višini ter z možnostjo nastavitve nagiba </w:t>
      </w:r>
    </w:p>
    <w:p w14:paraId="672BDE7F" w14:textId="77777777" w:rsidR="00974400" w:rsidRPr="00974400" w:rsidRDefault="00974400" w:rsidP="00974400">
      <w:pPr>
        <w:spacing w:before="225" w:after="225" w:line="240" w:lineRule="auto"/>
        <w:ind w:left="1276"/>
        <w:jc w:val="both"/>
      </w:pPr>
      <w:r w:rsidRPr="00974400">
        <w:t>Sredinski sedež, z zložljivim naslonjalom, 2-točkovnim varnostnim pasom </w:t>
      </w:r>
    </w:p>
    <w:p w14:paraId="1903964A" w14:textId="77777777" w:rsidR="00974400" w:rsidRPr="00974400" w:rsidRDefault="00974400" w:rsidP="00974400">
      <w:pPr>
        <w:spacing w:before="225" w:after="225" w:line="240" w:lineRule="auto"/>
        <w:ind w:left="1276"/>
        <w:jc w:val="both"/>
      </w:pPr>
      <w:r w:rsidRPr="00974400">
        <w:t>Prikaz varnostnega pasu</w:t>
      </w:r>
      <w:r w:rsidRPr="00974400">
        <w:rPr>
          <w:b/>
          <w:bCs/>
        </w:rPr>
        <w:t xml:space="preserve">, </w:t>
      </w:r>
      <w:r w:rsidRPr="00974400">
        <w:t xml:space="preserve">voznikova stran, zvočen </w:t>
      </w:r>
      <w:r w:rsidRPr="00974400">
        <w:rPr>
          <w:b/>
          <w:bCs/>
        </w:rPr>
        <w:t xml:space="preserve">in </w:t>
      </w:r>
      <w:r w:rsidRPr="00974400">
        <w:t>optičen </w:t>
      </w:r>
    </w:p>
    <w:p w14:paraId="39A95ACB" w14:textId="77777777" w:rsidR="00974400" w:rsidRPr="00974400" w:rsidRDefault="00974400" w:rsidP="00974400">
      <w:pPr>
        <w:spacing w:before="225" w:after="225" w:line="240" w:lineRule="auto"/>
        <w:ind w:left="1276"/>
        <w:jc w:val="both"/>
      </w:pPr>
      <w:r w:rsidRPr="00974400">
        <w:rPr>
          <w:i/>
          <w:iCs/>
        </w:rPr>
        <w:t>Voznikovo delovno mesto</w:t>
      </w:r>
      <w:r w:rsidRPr="00974400">
        <w:rPr>
          <w:b/>
          <w:bCs/>
          <w:i/>
          <w:iCs/>
        </w:rPr>
        <w:t>: </w:t>
      </w:r>
    </w:p>
    <w:p w14:paraId="310CE348" w14:textId="77777777" w:rsidR="00974400" w:rsidRPr="00974400" w:rsidRDefault="00974400" w:rsidP="00974400">
      <w:pPr>
        <w:spacing w:before="225" w:after="225" w:line="240" w:lineRule="auto"/>
        <w:ind w:left="1276"/>
        <w:jc w:val="both"/>
      </w:pPr>
      <w:r w:rsidRPr="00974400">
        <w:t xml:space="preserve">Več funkcijski volan, nastavljiv po višini in naklonu Volan, </w:t>
      </w:r>
      <w:r w:rsidRPr="00974400">
        <w:rPr>
          <w:b/>
          <w:bCs/>
        </w:rPr>
        <w:t xml:space="preserve">s </w:t>
      </w:r>
      <w:r w:rsidRPr="00974400">
        <w:t>parkirnim položajem prestavne ročice </w:t>
      </w:r>
    </w:p>
    <w:p w14:paraId="56780A36" w14:textId="77777777" w:rsidR="00974400" w:rsidRPr="00974400" w:rsidRDefault="00974400" w:rsidP="00974400">
      <w:pPr>
        <w:spacing w:before="225" w:after="225" w:line="240" w:lineRule="auto"/>
        <w:ind w:left="1276"/>
        <w:jc w:val="both"/>
      </w:pPr>
      <w:r w:rsidRPr="00974400">
        <w:t>Zapora volanskega obroča </w:t>
      </w:r>
    </w:p>
    <w:p w14:paraId="562C9747" w14:textId="77777777" w:rsidR="00974400" w:rsidRPr="00974400" w:rsidRDefault="00974400" w:rsidP="00974400">
      <w:pPr>
        <w:spacing w:before="225" w:after="225" w:line="240" w:lineRule="auto"/>
        <w:ind w:left="1276"/>
        <w:jc w:val="both"/>
      </w:pPr>
      <w:r w:rsidRPr="00974400">
        <w:t xml:space="preserve">Kombinirani inštrument, </w:t>
      </w:r>
      <w:proofErr w:type="spellStart"/>
      <w:r w:rsidRPr="00974400">
        <w:t>Basic</w:t>
      </w:r>
      <w:proofErr w:type="spellEnd"/>
      <w:r w:rsidRPr="00974400">
        <w:t>, prikaz v km/h </w:t>
      </w:r>
    </w:p>
    <w:p w14:paraId="07B45A95" w14:textId="77777777" w:rsidR="00974400" w:rsidRPr="00974400" w:rsidRDefault="00974400" w:rsidP="00974400">
      <w:pPr>
        <w:spacing w:before="225" w:after="225" w:line="240" w:lineRule="auto"/>
        <w:ind w:left="1276"/>
        <w:jc w:val="both"/>
      </w:pPr>
      <w:r w:rsidRPr="00974400">
        <w:t>Enota za simulacijo tahografa (TSU), namesto tahografa Tahograf/tahometer, umerjen </w:t>
      </w:r>
    </w:p>
    <w:p w14:paraId="2D03CD2A" w14:textId="77777777" w:rsidR="00974400" w:rsidRPr="00974400" w:rsidRDefault="00974400" w:rsidP="00974400">
      <w:pPr>
        <w:spacing w:before="225" w:after="225" w:line="240" w:lineRule="auto"/>
        <w:ind w:left="1276"/>
        <w:jc w:val="both"/>
      </w:pPr>
      <w:r w:rsidRPr="00974400">
        <w:t>2 vtičnici</w:t>
      </w:r>
      <w:r w:rsidRPr="00974400">
        <w:rPr>
          <w:b/>
          <w:bCs/>
        </w:rPr>
        <w:t xml:space="preserve">, </w:t>
      </w:r>
      <w:r w:rsidRPr="00974400">
        <w:t xml:space="preserve">na sredini kabine, 12 </w:t>
      </w:r>
      <w:r w:rsidRPr="00974400">
        <w:rPr>
          <w:b/>
          <w:bCs/>
        </w:rPr>
        <w:t xml:space="preserve">V </w:t>
      </w:r>
      <w:r w:rsidRPr="00974400">
        <w:t>in 24 V </w:t>
      </w:r>
    </w:p>
    <w:p w14:paraId="05E27F3B" w14:textId="77777777" w:rsidR="00974400" w:rsidRPr="00974400" w:rsidRDefault="00974400" w:rsidP="00974400">
      <w:pPr>
        <w:spacing w:before="225" w:after="225" w:line="240" w:lineRule="auto"/>
        <w:ind w:left="1276"/>
        <w:jc w:val="both"/>
      </w:pPr>
      <w:r w:rsidRPr="00974400">
        <w:t>Vžigalnik za cigarete </w:t>
      </w:r>
    </w:p>
    <w:p w14:paraId="5D37AC09" w14:textId="77777777" w:rsidR="00974400" w:rsidRPr="00974400" w:rsidRDefault="00974400" w:rsidP="00974400">
      <w:pPr>
        <w:spacing w:before="225" w:after="225" w:line="240" w:lineRule="auto"/>
        <w:ind w:left="1276"/>
        <w:jc w:val="both"/>
      </w:pPr>
      <w:r w:rsidRPr="00974400">
        <w:t>4 predali z enojno višino DIN v sprednjem delu stropa Brez odlagalnega pladnja poleg sedeža </w:t>
      </w:r>
    </w:p>
    <w:p w14:paraId="3BCFB88D" w14:textId="77777777" w:rsidR="00974400" w:rsidRPr="00974400" w:rsidRDefault="00974400" w:rsidP="00974400">
      <w:pPr>
        <w:spacing w:before="225" w:after="225" w:line="240" w:lineRule="auto"/>
        <w:ind w:left="1276"/>
        <w:jc w:val="both"/>
      </w:pPr>
      <w:r w:rsidRPr="00974400">
        <w:rPr>
          <w:b/>
          <w:bCs/>
          <w:i/>
          <w:iCs/>
        </w:rPr>
        <w:t xml:space="preserve">Notranjost </w:t>
      </w:r>
      <w:r w:rsidRPr="00974400">
        <w:rPr>
          <w:i/>
          <w:iCs/>
        </w:rPr>
        <w:t>kabine: </w:t>
      </w:r>
    </w:p>
    <w:p w14:paraId="2AE7C68D" w14:textId="77777777" w:rsidR="00974400" w:rsidRPr="00974400" w:rsidRDefault="00974400" w:rsidP="00974400">
      <w:pPr>
        <w:spacing w:before="225" w:after="225" w:line="240" w:lineRule="auto"/>
        <w:ind w:left="1276"/>
        <w:jc w:val="both"/>
      </w:pPr>
      <w:r w:rsidRPr="00974400">
        <w:t xml:space="preserve">Barvno vzdušje </w:t>
      </w:r>
      <w:proofErr w:type="spellStart"/>
      <w:r w:rsidRPr="00974400">
        <w:t>Moon</w:t>
      </w:r>
      <w:proofErr w:type="spellEnd"/>
      <w:r w:rsidRPr="00974400">
        <w:t xml:space="preserve"> </w:t>
      </w:r>
      <w:proofErr w:type="spellStart"/>
      <w:r w:rsidRPr="00974400">
        <w:t>Grey</w:t>
      </w:r>
      <w:proofErr w:type="spellEnd"/>
      <w:r w:rsidRPr="00974400">
        <w:t xml:space="preserve"> v notranjosti kabine Oblikovanje notranjosti glede na barvno vzdušje Brez paketa za voznikovo delovno mesto, udobje Senčilo vetrobranskega stekla</w:t>
      </w:r>
      <w:r w:rsidRPr="00974400">
        <w:rPr>
          <w:b/>
          <w:bCs/>
        </w:rPr>
        <w:t xml:space="preserve">, </w:t>
      </w:r>
      <w:r w:rsidRPr="00974400">
        <w:t>notranje, sklopljivo </w:t>
      </w:r>
    </w:p>
    <w:p w14:paraId="18B8D416" w14:textId="77777777" w:rsidR="00974400" w:rsidRPr="00974400" w:rsidRDefault="00974400" w:rsidP="00974400">
      <w:pPr>
        <w:spacing w:before="225" w:after="225" w:line="240" w:lineRule="auto"/>
        <w:ind w:left="1276"/>
        <w:jc w:val="both"/>
      </w:pPr>
      <w:r w:rsidRPr="00974400">
        <w:lastRenderedPageBreak/>
        <w:t>Senčni rolo za okno stranskih vrat, notranji</w:t>
      </w:r>
      <w:r w:rsidRPr="00974400">
        <w:rPr>
          <w:b/>
          <w:bCs/>
        </w:rPr>
        <w:t xml:space="preserve">, </w:t>
      </w:r>
      <w:r w:rsidRPr="00974400">
        <w:t>mehanski</w:t>
      </w:r>
      <w:r w:rsidRPr="00974400">
        <w:rPr>
          <w:b/>
          <w:bCs/>
        </w:rPr>
        <w:t xml:space="preserve">, </w:t>
      </w:r>
      <w:r w:rsidRPr="00974400">
        <w:t>na voznikovi strani Notranja luč, bralna lučka (na obeh straneh) </w:t>
      </w:r>
    </w:p>
    <w:p w14:paraId="05AD00B3" w14:textId="77777777" w:rsidR="00974400" w:rsidRPr="00974400" w:rsidRDefault="00974400" w:rsidP="00974400">
      <w:pPr>
        <w:spacing w:before="225" w:after="225" w:line="240" w:lineRule="auto"/>
        <w:ind w:left="1276"/>
        <w:jc w:val="both"/>
      </w:pPr>
      <w:r w:rsidRPr="00974400">
        <w:t>Osrednje notranje luči </w:t>
      </w:r>
    </w:p>
    <w:p w14:paraId="5900890D" w14:textId="77777777" w:rsidR="00974400" w:rsidRPr="00974400" w:rsidRDefault="00974400" w:rsidP="00974400">
      <w:pPr>
        <w:spacing w:before="225" w:after="225" w:line="240" w:lineRule="auto"/>
        <w:ind w:left="1276"/>
        <w:jc w:val="both"/>
      </w:pPr>
      <w:r w:rsidRPr="00974400">
        <w:rPr>
          <w:b/>
          <w:bCs/>
        </w:rPr>
        <w:t xml:space="preserve">2 </w:t>
      </w:r>
      <w:r w:rsidRPr="00974400">
        <w:t>bralni lučki, na voznikovi in sovoznikovi strani </w:t>
      </w:r>
    </w:p>
    <w:p w14:paraId="04969024" w14:textId="77777777" w:rsidR="00974400" w:rsidRPr="00974400" w:rsidRDefault="00974400" w:rsidP="00974400">
      <w:pPr>
        <w:spacing w:before="225" w:after="225" w:line="240" w:lineRule="auto"/>
        <w:ind w:left="1276"/>
        <w:jc w:val="both"/>
      </w:pPr>
      <w:r w:rsidRPr="00974400">
        <w:t>Osvetljava vhoda </w:t>
      </w:r>
    </w:p>
    <w:p w14:paraId="1F247572" w14:textId="77777777" w:rsidR="00974400" w:rsidRPr="00974400" w:rsidRDefault="00974400" w:rsidP="00974400">
      <w:pPr>
        <w:spacing w:before="225" w:after="225" w:line="240" w:lineRule="auto"/>
        <w:ind w:left="1276"/>
        <w:jc w:val="both"/>
      </w:pPr>
      <w:r w:rsidRPr="00974400">
        <w:t>Vstopno držalo, standardno </w:t>
      </w:r>
    </w:p>
    <w:p w14:paraId="54BA4B03" w14:textId="77777777" w:rsidR="00974400" w:rsidRPr="00974400" w:rsidRDefault="00974400" w:rsidP="00974400">
      <w:pPr>
        <w:spacing w:before="225" w:after="225" w:line="240" w:lineRule="auto"/>
        <w:ind w:left="1276"/>
        <w:jc w:val="both"/>
      </w:pPr>
      <w:r w:rsidRPr="00974400">
        <w:t>Notranja obloga vrat</w:t>
      </w:r>
      <w:r w:rsidRPr="00974400">
        <w:rPr>
          <w:b/>
          <w:bCs/>
        </w:rPr>
        <w:t xml:space="preserve">, </w:t>
      </w:r>
      <w:r w:rsidRPr="00974400">
        <w:t>omogoča čiščenje </w:t>
      </w:r>
    </w:p>
    <w:p w14:paraId="09DC9F90" w14:textId="77777777" w:rsidR="00974400" w:rsidRPr="00974400" w:rsidRDefault="00974400" w:rsidP="00974400">
      <w:pPr>
        <w:spacing w:before="225" w:after="225" w:line="240" w:lineRule="auto"/>
        <w:ind w:left="1276"/>
        <w:jc w:val="both"/>
      </w:pPr>
      <w:r w:rsidRPr="00974400">
        <w:t>Brez paketa odlagalnih in shranjevalnih prostorov </w:t>
      </w:r>
    </w:p>
    <w:p w14:paraId="6FE2193F" w14:textId="77777777" w:rsidR="00974400" w:rsidRPr="00974400" w:rsidRDefault="00974400" w:rsidP="00974400">
      <w:pPr>
        <w:spacing w:before="225" w:after="225" w:line="240" w:lineRule="auto"/>
        <w:ind w:left="1276"/>
        <w:jc w:val="both"/>
      </w:pPr>
      <w:r w:rsidRPr="00974400">
        <w:t xml:space="preserve">Odlagalni </w:t>
      </w:r>
      <w:r w:rsidRPr="00974400">
        <w:rPr>
          <w:b/>
          <w:bCs/>
        </w:rPr>
        <w:t xml:space="preserve">predal, </w:t>
      </w:r>
      <w:r w:rsidRPr="00974400">
        <w:t>hrbtna stena kabine, voznikova stran in mreža na hrbtni steni kabini </w:t>
      </w:r>
    </w:p>
    <w:p w14:paraId="4FEF8018" w14:textId="77777777" w:rsidR="00974400" w:rsidRPr="00974400" w:rsidRDefault="00974400" w:rsidP="00974400">
      <w:pPr>
        <w:spacing w:before="225" w:after="225" w:line="240" w:lineRule="auto"/>
        <w:ind w:left="1276"/>
        <w:jc w:val="both"/>
      </w:pPr>
      <w:r w:rsidRPr="00974400">
        <w:t>Ročaj na notranji strani kabine nad vsemi vrati </w:t>
      </w:r>
    </w:p>
    <w:p w14:paraId="3211FC73" w14:textId="77777777" w:rsidR="00974400" w:rsidRPr="00974400" w:rsidRDefault="00974400" w:rsidP="00974400">
      <w:pPr>
        <w:spacing w:before="225" w:after="225" w:line="240" w:lineRule="auto"/>
        <w:ind w:left="1276"/>
        <w:jc w:val="both"/>
      </w:pPr>
      <w:r w:rsidRPr="00974400">
        <w:rPr>
          <w:b/>
          <w:bCs/>
        </w:rPr>
        <w:t xml:space="preserve">Ročaj, </w:t>
      </w:r>
      <w:r w:rsidRPr="00974400">
        <w:t>na notranji strani strehe kabine </w:t>
      </w:r>
    </w:p>
    <w:p w14:paraId="770E988C" w14:textId="77777777" w:rsidR="00974400" w:rsidRPr="00974400" w:rsidRDefault="00974400" w:rsidP="00974400">
      <w:pPr>
        <w:spacing w:before="225" w:after="225" w:line="240" w:lineRule="auto"/>
        <w:ind w:left="1276"/>
        <w:jc w:val="both"/>
      </w:pPr>
      <w:r w:rsidRPr="00974400">
        <w:rPr>
          <w:i/>
          <w:iCs/>
        </w:rPr>
        <w:t xml:space="preserve">Pribor </w:t>
      </w:r>
      <w:r w:rsidRPr="00974400">
        <w:rPr>
          <w:b/>
          <w:bCs/>
          <w:i/>
          <w:iCs/>
        </w:rPr>
        <w:t xml:space="preserve">in </w:t>
      </w:r>
      <w:r w:rsidRPr="00974400">
        <w:rPr>
          <w:b/>
          <w:bCs/>
          <w:i/>
          <w:iCs/>
          <w:u w:val="single"/>
        </w:rPr>
        <w:t>orodje</w:t>
      </w:r>
      <w:r w:rsidRPr="00974400">
        <w:rPr>
          <w:i/>
          <w:iCs/>
          <w:u w:val="single"/>
        </w:rPr>
        <w:t>: </w:t>
      </w:r>
    </w:p>
    <w:p w14:paraId="05FF2BB9" w14:textId="77777777" w:rsidR="00974400" w:rsidRPr="00974400" w:rsidRDefault="00974400" w:rsidP="00974400">
      <w:pPr>
        <w:spacing w:before="225" w:after="225" w:line="240" w:lineRule="auto"/>
        <w:ind w:left="1276"/>
        <w:jc w:val="both"/>
      </w:pPr>
      <w:r w:rsidRPr="00974400">
        <w:t>Brez paketa pribora in orodja </w:t>
      </w:r>
    </w:p>
    <w:p w14:paraId="293D0B3C" w14:textId="77777777" w:rsidR="00974400" w:rsidRPr="00974400" w:rsidRDefault="00974400" w:rsidP="00974400">
      <w:pPr>
        <w:spacing w:before="225" w:after="225" w:line="240" w:lineRule="auto"/>
        <w:ind w:left="1276"/>
        <w:jc w:val="both"/>
      </w:pPr>
      <w:r w:rsidRPr="00974400">
        <w:t>Orodje v vozilu </w:t>
      </w:r>
    </w:p>
    <w:p w14:paraId="25E4CB06" w14:textId="77777777" w:rsidR="00974400" w:rsidRPr="00974400" w:rsidRDefault="00974400" w:rsidP="00974400">
      <w:pPr>
        <w:spacing w:before="225" w:after="225" w:line="240" w:lineRule="auto"/>
        <w:ind w:left="1276"/>
        <w:jc w:val="both"/>
      </w:pPr>
      <w:r w:rsidRPr="00974400">
        <w:t>Brez varnostnega trikotnika </w:t>
      </w:r>
    </w:p>
    <w:p w14:paraId="554D70EE" w14:textId="77777777" w:rsidR="00974400" w:rsidRPr="00974400" w:rsidRDefault="00974400" w:rsidP="00974400">
      <w:pPr>
        <w:spacing w:before="225" w:after="225" w:line="240" w:lineRule="auto"/>
        <w:ind w:left="1276"/>
        <w:jc w:val="both"/>
      </w:pPr>
      <w:r w:rsidRPr="00974400">
        <w:t>Dvigalka</w:t>
      </w:r>
      <w:r w:rsidRPr="00974400">
        <w:rPr>
          <w:b/>
          <w:bCs/>
        </w:rPr>
        <w:t xml:space="preserve">, </w:t>
      </w:r>
      <w:r w:rsidRPr="00974400">
        <w:t>10.000 kg </w:t>
      </w:r>
    </w:p>
    <w:p w14:paraId="60E102DB" w14:textId="77777777" w:rsidR="000C35DC" w:rsidRDefault="000C35DC" w:rsidP="000C35DC">
      <w:pPr>
        <w:spacing w:before="225" w:after="225" w:line="240" w:lineRule="auto"/>
        <w:ind w:left="1276"/>
        <w:jc w:val="both"/>
        <w:rPr>
          <w:i/>
          <w:iCs/>
        </w:rPr>
      </w:pPr>
    </w:p>
    <w:p w14:paraId="6FB5DB68" w14:textId="0BBCB10D" w:rsidR="00974400" w:rsidRPr="00974400" w:rsidRDefault="00974400" w:rsidP="000C35DC">
      <w:pPr>
        <w:spacing w:before="225" w:after="225" w:line="240" w:lineRule="auto"/>
        <w:ind w:left="1276"/>
        <w:jc w:val="both"/>
      </w:pPr>
      <w:proofErr w:type="spellStart"/>
      <w:r w:rsidRPr="00974400">
        <w:rPr>
          <w:i/>
          <w:iCs/>
        </w:rPr>
        <w:t>Asistenčni</w:t>
      </w:r>
      <w:proofErr w:type="spellEnd"/>
      <w:r w:rsidRPr="00974400">
        <w:rPr>
          <w:i/>
          <w:iCs/>
        </w:rPr>
        <w:t xml:space="preserve"> sistemi: </w:t>
      </w:r>
      <w:r w:rsidRPr="00974400">
        <w:t> </w:t>
      </w:r>
    </w:p>
    <w:p w14:paraId="2EAF1639" w14:textId="77777777" w:rsidR="00974400" w:rsidRPr="00974400" w:rsidRDefault="00974400" w:rsidP="00974400">
      <w:pPr>
        <w:spacing w:before="225" w:after="225" w:line="240" w:lineRule="auto"/>
        <w:ind w:left="1276"/>
        <w:jc w:val="both"/>
      </w:pPr>
      <w:r w:rsidRPr="00974400">
        <w:t>Elektronski stabilizacijski program (ESP) </w:t>
      </w:r>
    </w:p>
    <w:p w14:paraId="0DF462D9" w14:textId="77777777" w:rsidR="00974400" w:rsidRPr="00974400" w:rsidRDefault="00974400" w:rsidP="00974400">
      <w:pPr>
        <w:spacing w:before="225" w:after="225" w:line="240" w:lineRule="auto"/>
        <w:ind w:left="1276"/>
        <w:jc w:val="both"/>
      </w:pPr>
      <w:r w:rsidRPr="00974400">
        <w:t>Regulacija zdrsa pogonskih koles (ASR) </w:t>
      </w:r>
    </w:p>
    <w:p w14:paraId="7380E603" w14:textId="77777777" w:rsidR="00974400" w:rsidRPr="00974400" w:rsidRDefault="00974400" w:rsidP="00974400">
      <w:pPr>
        <w:spacing w:before="225" w:after="225" w:line="240" w:lineRule="auto"/>
        <w:ind w:left="1276"/>
        <w:jc w:val="both"/>
      </w:pPr>
      <w:proofErr w:type="spellStart"/>
      <w:r w:rsidRPr="00974400">
        <w:t>Tempomat</w:t>
      </w:r>
      <w:proofErr w:type="spellEnd"/>
      <w:r w:rsidRPr="00974400">
        <w:t xml:space="preserve"> (regulacija hitrosti vožnje) </w:t>
      </w:r>
    </w:p>
    <w:p w14:paraId="3304F05C" w14:textId="77777777" w:rsidR="00974400" w:rsidRPr="00974400" w:rsidRDefault="00974400" w:rsidP="00974400">
      <w:pPr>
        <w:spacing w:before="225" w:after="225" w:line="240" w:lineRule="auto"/>
        <w:ind w:left="1276"/>
        <w:jc w:val="both"/>
      </w:pPr>
      <w:r w:rsidRPr="00974400">
        <w:t xml:space="preserve">Naprava za omejitev hitrosti </w:t>
      </w:r>
      <w:r w:rsidRPr="00974400">
        <w:rPr>
          <w:b/>
          <w:bCs/>
        </w:rPr>
        <w:t>vožnje</w:t>
      </w:r>
      <w:r w:rsidRPr="00974400">
        <w:t>, nastavljiva</w:t>
      </w:r>
      <w:r w:rsidRPr="00974400">
        <w:rPr>
          <w:b/>
          <w:bCs/>
        </w:rPr>
        <w:t xml:space="preserve">, </w:t>
      </w:r>
      <w:r w:rsidRPr="00974400">
        <w:t>omejevalnik (regulacija motorja) </w:t>
      </w:r>
    </w:p>
    <w:p w14:paraId="5F85C938" w14:textId="77777777" w:rsidR="00974400" w:rsidRPr="00974400" w:rsidRDefault="00974400" w:rsidP="00974400">
      <w:pPr>
        <w:spacing w:before="225" w:after="225" w:line="240" w:lineRule="auto"/>
        <w:ind w:left="1276"/>
        <w:jc w:val="both"/>
      </w:pPr>
      <w:r w:rsidRPr="00974400">
        <w:t>Brez pomočnika za zaviranje v sili </w:t>
      </w:r>
    </w:p>
    <w:p w14:paraId="2A855458" w14:textId="77777777" w:rsidR="00974400" w:rsidRPr="00974400" w:rsidRDefault="00974400" w:rsidP="00974400">
      <w:pPr>
        <w:spacing w:before="225" w:after="225" w:line="240" w:lineRule="auto"/>
        <w:ind w:left="1276"/>
        <w:jc w:val="both"/>
      </w:pPr>
      <w:r w:rsidRPr="00974400">
        <w:t>Brez sistema za zaznavanje vozne primernosti </w:t>
      </w:r>
    </w:p>
    <w:p w14:paraId="58017621" w14:textId="77777777" w:rsidR="00974400" w:rsidRPr="00974400" w:rsidRDefault="00974400" w:rsidP="00974400">
      <w:pPr>
        <w:spacing w:before="225" w:after="225" w:line="240" w:lineRule="auto"/>
        <w:ind w:left="1276"/>
        <w:jc w:val="both"/>
      </w:pPr>
      <w:r w:rsidRPr="00974400">
        <w:t xml:space="preserve">Brez Front </w:t>
      </w:r>
      <w:proofErr w:type="spellStart"/>
      <w:r w:rsidRPr="00974400">
        <w:t>Detection</w:t>
      </w:r>
      <w:proofErr w:type="spellEnd"/>
      <w:r w:rsidRPr="00974400">
        <w:t> </w:t>
      </w:r>
    </w:p>
    <w:p w14:paraId="4B1DB8BD" w14:textId="77777777" w:rsidR="00974400" w:rsidRPr="00974400" w:rsidRDefault="00974400" w:rsidP="00974400">
      <w:pPr>
        <w:spacing w:before="225" w:after="225" w:line="240" w:lineRule="auto"/>
        <w:ind w:left="1276"/>
        <w:jc w:val="both"/>
      </w:pPr>
      <w:r w:rsidRPr="00974400">
        <w:t>Brez zaznavanja prometnih znakov </w:t>
      </w:r>
    </w:p>
    <w:p w14:paraId="4E4501F3" w14:textId="77777777" w:rsidR="00974400" w:rsidRPr="00974400" w:rsidRDefault="00974400" w:rsidP="00974400">
      <w:pPr>
        <w:spacing w:before="225" w:after="225" w:line="240" w:lineRule="auto"/>
        <w:ind w:left="1276"/>
        <w:jc w:val="both"/>
      </w:pPr>
      <w:r w:rsidRPr="00974400">
        <w:lastRenderedPageBreak/>
        <w:t xml:space="preserve">Brez </w:t>
      </w:r>
      <w:proofErr w:type="spellStart"/>
      <w:r w:rsidRPr="00974400">
        <w:t>Reversing</w:t>
      </w:r>
      <w:proofErr w:type="spellEnd"/>
      <w:r w:rsidRPr="00974400">
        <w:t xml:space="preserve"> </w:t>
      </w:r>
      <w:proofErr w:type="spellStart"/>
      <w:r w:rsidRPr="00974400">
        <w:t>Motion</w:t>
      </w:r>
      <w:proofErr w:type="spellEnd"/>
      <w:r w:rsidRPr="00974400">
        <w:t xml:space="preserve"> </w:t>
      </w:r>
      <w:proofErr w:type="spellStart"/>
      <w:r w:rsidRPr="00974400">
        <w:t>System</w:t>
      </w:r>
      <w:proofErr w:type="spellEnd"/>
      <w:r w:rsidRPr="00974400">
        <w:t> </w:t>
      </w:r>
    </w:p>
    <w:p w14:paraId="4868B892" w14:textId="77777777" w:rsidR="00974400" w:rsidRPr="00974400" w:rsidRDefault="00974400" w:rsidP="00974400">
      <w:pPr>
        <w:spacing w:before="225" w:after="225" w:line="240" w:lineRule="auto"/>
        <w:ind w:left="1276"/>
        <w:jc w:val="both"/>
      </w:pPr>
      <w:r w:rsidRPr="00974400">
        <w:t>Brez opozorila za varnostno razdaljo </w:t>
      </w:r>
    </w:p>
    <w:p w14:paraId="747D8517" w14:textId="77777777" w:rsidR="00974400" w:rsidRPr="00974400" w:rsidRDefault="00974400" w:rsidP="00974400">
      <w:pPr>
        <w:spacing w:before="225" w:after="225" w:line="240" w:lineRule="auto"/>
        <w:ind w:left="1276"/>
        <w:jc w:val="both"/>
      </w:pPr>
      <w:r w:rsidRPr="00974400">
        <w:t xml:space="preserve">Brez sistema MAN </w:t>
      </w:r>
      <w:proofErr w:type="spellStart"/>
      <w:r w:rsidRPr="00974400">
        <w:t>SafeStop</w:t>
      </w:r>
      <w:proofErr w:type="spellEnd"/>
      <w:r w:rsidRPr="00974400">
        <w:t xml:space="preserve"> </w:t>
      </w:r>
      <w:proofErr w:type="spellStart"/>
      <w:r w:rsidRPr="00974400">
        <w:t>Assist</w:t>
      </w:r>
      <w:proofErr w:type="spellEnd"/>
      <w:r w:rsidRPr="00974400">
        <w:t> </w:t>
      </w:r>
    </w:p>
    <w:p w14:paraId="0E67AB36" w14:textId="77777777" w:rsidR="00974400" w:rsidRPr="00974400" w:rsidRDefault="00974400" w:rsidP="00974400">
      <w:pPr>
        <w:spacing w:before="225" w:after="225" w:line="240" w:lineRule="auto"/>
        <w:ind w:left="1276"/>
        <w:jc w:val="both"/>
      </w:pPr>
      <w:proofErr w:type="spellStart"/>
      <w:r w:rsidRPr="00974400">
        <w:rPr>
          <w:i/>
          <w:iCs/>
        </w:rPr>
        <w:t>Infotainment</w:t>
      </w:r>
      <w:proofErr w:type="spellEnd"/>
      <w:r w:rsidRPr="00974400">
        <w:rPr>
          <w:i/>
          <w:iCs/>
        </w:rPr>
        <w:t xml:space="preserve"> </w:t>
      </w:r>
      <w:r w:rsidRPr="00974400">
        <w:rPr>
          <w:i/>
          <w:iCs/>
          <w:u w:val="single"/>
        </w:rPr>
        <w:t>(</w:t>
      </w:r>
      <w:r w:rsidRPr="00974400">
        <w:rPr>
          <w:b/>
          <w:bCs/>
          <w:i/>
          <w:iCs/>
          <w:u w:val="single"/>
        </w:rPr>
        <w:t>radio</w:t>
      </w:r>
      <w:r w:rsidRPr="00974400">
        <w:rPr>
          <w:i/>
          <w:iCs/>
          <w:u w:val="single"/>
        </w:rPr>
        <w:t>): </w:t>
      </w:r>
    </w:p>
    <w:p w14:paraId="3A1FE0CD" w14:textId="77777777" w:rsidR="00974400" w:rsidRPr="00974400" w:rsidRDefault="00974400" w:rsidP="00974400">
      <w:pPr>
        <w:spacing w:before="225" w:after="225" w:line="240" w:lineRule="auto"/>
        <w:ind w:left="1276"/>
        <w:jc w:val="both"/>
      </w:pPr>
      <w:r w:rsidRPr="00974400">
        <w:t xml:space="preserve">MAN </w:t>
      </w:r>
      <w:proofErr w:type="spellStart"/>
      <w:r w:rsidRPr="00974400">
        <w:t>Mediasystem</w:t>
      </w:r>
      <w:proofErr w:type="spellEnd"/>
      <w:r w:rsidRPr="00974400">
        <w:t xml:space="preserve"> 7-palčni Sistem zvočnikov MAN </w:t>
      </w:r>
    </w:p>
    <w:p w14:paraId="73FFFC6D" w14:textId="77777777" w:rsidR="00974400" w:rsidRPr="00974400" w:rsidRDefault="00974400" w:rsidP="00974400">
      <w:pPr>
        <w:spacing w:before="225" w:after="225" w:line="240" w:lineRule="auto"/>
        <w:ind w:left="1276"/>
        <w:jc w:val="both"/>
      </w:pPr>
      <w:r w:rsidRPr="00974400">
        <w:t>Brez zemljevida navigacije </w:t>
      </w:r>
    </w:p>
    <w:p w14:paraId="3E83C747" w14:textId="77777777" w:rsidR="00974400" w:rsidRPr="00974400" w:rsidRDefault="00974400" w:rsidP="00974400">
      <w:pPr>
        <w:spacing w:before="225" w:after="225" w:line="240" w:lineRule="auto"/>
        <w:ind w:left="1276"/>
        <w:jc w:val="both"/>
      </w:pPr>
      <w:r w:rsidRPr="00974400">
        <w:t xml:space="preserve">MAN </w:t>
      </w:r>
      <w:proofErr w:type="spellStart"/>
      <w:r w:rsidRPr="00974400">
        <w:t>TeleMatics</w:t>
      </w:r>
      <w:proofErr w:type="spellEnd"/>
      <w:r w:rsidRPr="00974400">
        <w:t> </w:t>
      </w:r>
    </w:p>
    <w:p w14:paraId="6080B500" w14:textId="77777777" w:rsidR="00974400" w:rsidRPr="00974400" w:rsidRDefault="00974400" w:rsidP="00974400">
      <w:pPr>
        <w:spacing w:before="225" w:after="225" w:line="240" w:lineRule="auto"/>
        <w:ind w:left="1276"/>
        <w:jc w:val="both"/>
      </w:pPr>
      <w:r w:rsidRPr="00974400">
        <w:rPr>
          <w:i/>
          <w:iCs/>
        </w:rPr>
        <w:t>Vmesniki za polpriklopnik (</w:t>
      </w:r>
      <w:r w:rsidRPr="00974400">
        <w:rPr>
          <w:b/>
          <w:bCs/>
          <w:i/>
          <w:iCs/>
        </w:rPr>
        <w:t>npr</w:t>
      </w:r>
      <w:r w:rsidRPr="00974400">
        <w:t xml:space="preserve">. </w:t>
      </w:r>
      <w:r w:rsidRPr="00974400">
        <w:rPr>
          <w:i/>
          <w:iCs/>
        </w:rPr>
        <w:t xml:space="preserve">sedlasta </w:t>
      </w:r>
      <w:r w:rsidRPr="00974400">
        <w:rPr>
          <w:i/>
          <w:iCs/>
          <w:u w:val="single"/>
        </w:rPr>
        <w:t xml:space="preserve">sklopka, priključek </w:t>
      </w:r>
      <w:r w:rsidRPr="00974400">
        <w:rPr>
          <w:i/>
          <w:iCs/>
        </w:rPr>
        <w:t>zavore</w:t>
      </w:r>
      <w:r w:rsidRPr="00974400">
        <w:rPr>
          <w:i/>
          <w:iCs/>
          <w:u w:val="single"/>
        </w:rPr>
        <w:t>, ...</w:t>
      </w:r>
      <w:r w:rsidRPr="00974400">
        <w:rPr>
          <w:i/>
          <w:iCs/>
        </w:rPr>
        <w:t>): </w:t>
      </w:r>
    </w:p>
    <w:p w14:paraId="44ACA268" w14:textId="77777777" w:rsidR="00974400" w:rsidRPr="00974400" w:rsidRDefault="00974400" w:rsidP="00974400">
      <w:pPr>
        <w:spacing w:before="225" w:after="225" w:line="240" w:lineRule="auto"/>
        <w:ind w:left="1276"/>
        <w:jc w:val="both"/>
      </w:pPr>
      <w:r w:rsidRPr="00974400">
        <w:t>Brez priključka za zavoro oprtnega priklopnika za kabino </w:t>
      </w:r>
    </w:p>
    <w:p w14:paraId="2DDF4EB8" w14:textId="77777777" w:rsidR="00974400" w:rsidRPr="00974400" w:rsidRDefault="00974400" w:rsidP="00974400">
      <w:pPr>
        <w:spacing w:before="225" w:after="225" w:line="240" w:lineRule="auto"/>
        <w:ind w:left="1276"/>
        <w:jc w:val="both"/>
      </w:pPr>
      <w:r w:rsidRPr="00974400">
        <w:t>Brez sedlaste sklopke </w:t>
      </w:r>
    </w:p>
    <w:p w14:paraId="6ADBA1A3" w14:textId="77777777" w:rsidR="00974400" w:rsidRPr="00974400" w:rsidRDefault="00974400" w:rsidP="00974400">
      <w:pPr>
        <w:spacing w:before="225" w:after="225" w:line="240" w:lineRule="auto"/>
        <w:ind w:left="1276"/>
        <w:jc w:val="both"/>
      </w:pPr>
      <w:r w:rsidRPr="00974400">
        <w:t>Brez senzorjev sedlaste sklopke </w:t>
      </w:r>
    </w:p>
    <w:p w14:paraId="06D4DE48" w14:textId="77777777" w:rsidR="00974400" w:rsidRPr="00974400" w:rsidRDefault="00974400" w:rsidP="00974400">
      <w:pPr>
        <w:spacing w:before="225" w:after="225" w:line="240" w:lineRule="auto"/>
        <w:ind w:left="1276"/>
        <w:jc w:val="both"/>
      </w:pPr>
      <w:r w:rsidRPr="00974400">
        <w:rPr>
          <w:i/>
          <w:iCs/>
        </w:rPr>
        <w:t xml:space="preserve">Vmesniki za prikolico </w:t>
      </w:r>
      <w:r w:rsidRPr="00974400">
        <w:rPr>
          <w:u w:val="single"/>
        </w:rPr>
        <w:t>(</w:t>
      </w:r>
      <w:r w:rsidRPr="00974400">
        <w:rPr>
          <w:i/>
          <w:iCs/>
        </w:rPr>
        <w:t xml:space="preserve">npr. vlečna </w:t>
      </w:r>
      <w:r w:rsidRPr="00974400">
        <w:rPr>
          <w:i/>
          <w:iCs/>
          <w:u w:val="single"/>
        </w:rPr>
        <w:t xml:space="preserve">sklopka, priključki </w:t>
      </w:r>
      <w:r w:rsidRPr="00974400">
        <w:rPr>
          <w:i/>
          <w:iCs/>
        </w:rPr>
        <w:t>zavor</w:t>
      </w:r>
      <w:r w:rsidRPr="00974400">
        <w:rPr>
          <w:i/>
          <w:iCs/>
          <w:u w:val="single"/>
        </w:rPr>
        <w:t>): </w:t>
      </w:r>
    </w:p>
    <w:p w14:paraId="2F603192" w14:textId="77777777" w:rsidR="00974400" w:rsidRPr="00974400" w:rsidRDefault="00974400" w:rsidP="00974400">
      <w:pPr>
        <w:spacing w:before="225" w:after="225" w:line="240" w:lineRule="auto"/>
        <w:ind w:left="1276"/>
        <w:jc w:val="both"/>
      </w:pPr>
      <w:r w:rsidRPr="00974400">
        <w:t>Brez vlečne sklopke/spojke za vleko vozila na zaključnem prečnem nosilcu </w:t>
      </w:r>
    </w:p>
    <w:p w14:paraId="185A7779" w14:textId="77777777" w:rsidR="00974400" w:rsidRPr="00974400" w:rsidRDefault="00974400" w:rsidP="00974400">
      <w:pPr>
        <w:spacing w:before="225" w:after="225" w:line="240" w:lineRule="auto"/>
        <w:ind w:left="1276"/>
        <w:jc w:val="both"/>
      </w:pPr>
      <w:r w:rsidRPr="00974400">
        <w:t>Predpriprava za vlečno sklopko na zaključnem prečnem nosilcu </w:t>
      </w:r>
    </w:p>
    <w:p w14:paraId="61A610BB" w14:textId="77777777" w:rsidR="00974400" w:rsidRPr="00974400" w:rsidRDefault="00974400" w:rsidP="00974400">
      <w:pPr>
        <w:spacing w:before="225" w:after="225" w:line="240" w:lineRule="auto"/>
        <w:ind w:left="1276"/>
        <w:jc w:val="both"/>
      </w:pPr>
      <w:r w:rsidRPr="00974400">
        <w:t>Vlečna sklopka/spojka za vleko vozila na ogrodju zaključnega prečnega nosilca, vgrajena 100 mm nižje </w:t>
      </w:r>
    </w:p>
    <w:p w14:paraId="3ADCC37B" w14:textId="77777777" w:rsidR="00974400" w:rsidRPr="00974400" w:rsidRDefault="00974400" w:rsidP="00974400">
      <w:pPr>
        <w:spacing w:before="225" w:after="225" w:line="240" w:lineRule="auto"/>
        <w:ind w:left="1276"/>
        <w:jc w:val="both"/>
      </w:pPr>
      <w:r w:rsidRPr="00974400">
        <w:t>Predpriprava za druge sistema sklopk, na koncu okvirja, na sredini (brez glav spojnic) </w:t>
      </w:r>
    </w:p>
    <w:p w14:paraId="42440E97" w14:textId="77777777" w:rsidR="00974400" w:rsidRPr="00974400" w:rsidRDefault="00974400" w:rsidP="00974400">
      <w:pPr>
        <w:spacing w:before="225" w:after="225" w:line="240" w:lineRule="auto"/>
        <w:ind w:left="1276"/>
        <w:jc w:val="both"/>
      </w:pPr>
      <w:r w:rsidRPr="00974400">
        <w:t>OP8KC Vtičnica cisterne, konec okvirja, 24 V</w:t>
      </w:r>
      <w:r w:rsidRPr="00974400">
        <w:rPr>
          <w:b/>
          <w:bCs/>
        </w:rPr>
        <w:t xml:space="preserve">, </w:t>
      </w:r>
      <w:r w:rsidRPr="00974400">
        <w:t>15-polna </w:t>
      </w:r>
    </w:p>
    <w:p w14:paraId="47F08694" w14:textId="77777777" w:rsidR="00974400" w:rsidRPr="00974400" w:rsidRDefault="00974400" w:rsidP="00974400">
      <w:pPr>
        <w:spacing w:before="225" w:after="225" w:line="240" w:lineRule="auto"/>
        <w:ind w:left="1276"/>
        <w:jc w:val="both"/>
      </w:pPr>
      <w:r w:rsidRPr="00974400">
        <w:t>Vtičnica prikolice za sistem proti blokiranju koles (ABS), na koncu okvirja </w:t>
      </w:r>
    </w:p>
    <w:p w14:paraId="7167BFCB" w14:textId="77777777" w:rsidR="00974400" w:rsidRPr="00974400" w:rsidRDefault="00974400" w:rsidP="00974400">
      <w:pPr>
        <w:spacing w:before="225" w:after="225" w:line="240" w:lineRule="auto"/>
        <w:ind w:left="1276"/>
        <w:jc w:val="both"/>
      </w:pPr>
      <w:r w:rsidRPr="00974400">
        <w:rPr>
          <w:i/>
          <w:iCs/>
        </w:rPr>
        <w:t xml:space="preserve">Tovarniške </w:t>
      </w:r>
      <w:r w:rsidRPr="00974400">
        <w:rPr>
          <w:b/>
          <w:bCs/>
          <w:i/>
          <w:iCs/>
        </w:rPr>
        <w:t xml:space="preserve">nadgradnje </w:t>
      </w:r>
      <w:r w:rsidRPr="00974400">
        <w:rPr>
          <w:i/>
          <w:iCs/>
        </w:rPr>
        <w:t xml:space="preserve">in vmesniki za </w:t>
      </w:r>
      <w:r w:rsidRPr="00974400">
        <w:rPr>
          <w:i/>
          <w:iCs/>
          <w:u w:val="single"/>
        </w:rPr>
        <w:t xml:space="preserve">nadgradnje </w:t>
      </w:r>
      <w:r w:rsidRPr="00974400">
        <w:rPr>
          <w:i/>
          <w:iCs/>
        </w:rPr>
        <w:t>(</w:t>
      </w:r>
      <w:r w:rsidRPr="00974400">
        <w:rPr>
          <w:i/>
          <w:iCs/>
          <w:u w:val="single"/>
        </w:rPr>
        <w:t>npr</w:t>
      </w:r>
      <w:r w:rsidRPr="00974400">
        <w:rPr>
          <w:b/>
          <w:bCs/>
        </w:rPr>
        <w:t xml:space="preserve">. </w:t>
      </w:r>
      <w:r w:rsidRPr="00974400">
        <w:rPr>
          <w:i/>
          <w:iCs/>
        </w:rPr>
        <w:t>prikaz prekucnika ...) </w:t>
      </w:r>
    </w:p>
    <w:p w14:paraId="3435BB65" w14:textId="77777777" w:rsidR="00974400" w:rsidRPr="00974400" w:rsidRDefault="00974400" w:rsidP="00974400">
      <w:pPr>
        <w:spacing w:before="225" w:after="225" w:line="240" w:lineRule="auto"/>
        <w:ind w:left="1276"/>
        <w:jc w:val="both"/>
      </w:pPr>
      <w:r w:rsidRPr="00974400">
        <w:t>Predpriprava na možnost zagona/zaustavitve motorja, pod sprednjim pokrovom </w:t>
      </w:r>
    </w:p>
    <w:p w14:paraId="0C62D3DB" w14:textId="77777777" w:rsidR="00974400" w:rsidRPr="00974400" w:rsidRDefault="00974400" w:rsidP="00974400">
      <w:pPr>
        <w:spacing w:before="225" w:after="225" w:line="240" w:lineRule="auto"/>
        <w:ind w:left="1276"/>
        <w:jc w:val="both"/>
      </w:pPr>
      <w:r w:rsidRPr="00974400">
        <w:t xml:space="preserve">Vmesnik za izmen. podat. z </w:t>
      </w:r>
      <w:proofErr w:type="spellStart"/>
      <w:r w:rsidRPr="00974400">
        <w:t>nadgrad</w:t>
      </w:r>
      <w:proofErr w:type="spellEnd"/>
      <w:r w:rsidRPr="00974400">
        <w:t>. (KSM) in krmiljenje vmesnega števila vrtljajev motorja (ZDR)</w:t>
      </w:r>
      <w:r w:rsidRPr="00974400">
        <w:rPr>
          <w:b/>
          <w:bCs/>
        </w:rPr>
        <w:t xml:space="preserve">, </w:t>
      </w:r>
      <w:r w:rsidRPr="00974400">
        <w:t>sprednji del kabine </w:t>
      </w:r>
    </w:p>
    <w:p w14:paraId="46663AF2" w14:textId="77777777" w:rsidR="00974400" w:rsidRPr="00974400" w:rsidRDefault="00974400" w:rsidP="00974400">
      <w:pPr>
        <w:spacing w:before="225" w:after="225" w:line="240" w:lineRule="auto"/>
        <w:ind w:left="1276"/>
        <w:jc w:val="both"/>
      </w:pPr>
      <w:r w:rsidRPr="00974400">
        <w:t>Vmesnik za podatke o vozilu (FMS) </w:t>
      </w:r>
    </w:p>
    <w:p w14:paraId="50507820" w14:textId="77777777" w:rsidR="00974400" w:rsidRPr="00974400" w:rsidRDefault="00974400" w:rsidP="00974400">
      <w:pPr>
        <w:spacing w:before="225" w:after="225" w:line="240" w:lineRule="auto"/>
        <w:ind w:left="1276"/>
        <w:jc w:val="both"/>
      </w:pPr>
      <w:r w:rsidRPr="00974400">
        <w:rPr>
          <w:i/>
          <w:iCs/>
        </w:rPr>
        <w:t xml:space="preserve">Pomožni </w:t>
      </w:r>
      <w:r w:rsidRPr="00974400">
        <w:rPr>
          <w:b/>
          <w:bCs/>
          <w:i/>
          <w:iCs/>
        </w:rPr>
        <w:t>odgoni: </w:t>
      </w:r>
    </w:p>
    <w:p w14:paraId="3A1D4B7A" w14:textId="77777777" w:rsidR="00974400" w:rsidRPr="00974400" w:rsidRDefault="00974400" w:rsidP="00974400">
      <w:pPr>
        <w:spacing w:before="225" w:after="225" w:line="240" w:lineRule="auto"/>
        <w:ind w:left="1276"/>
        <w:jc w:val="both"/>
      </w:pPr>
      <w:r w:rsidRPr="00974400">
        <w:t>Pomožni odgon</w:t>
      </w:r>
      <w:r w:rsidRPr="00974400">
        <w:rPr>
          <w:b/>
          <w:bCs/>
        </w:rPr>
        <w:t xml:space="preserve">, </w:t>
      </w:r>
      <w:r w:rsidRPr="00974400">
        <w:t>odvisen od menjalnika, tip NM AS/10b</w:t>
      </w:r>
      <w:r w:rsidRPr="00974400">
        <w:rPr>
          <w:b/>
          <w:bCs/>
        </w:rPr>
        <w:t xml:space="preserve">, </w:t>
      </w:r>
      <w:r w:rsidRPr="00974400">
        <w:t>s prirobnico</w:t>
      </w:r>
      <w:r w:rsidRPr="00974400">
        <w:rPr>
          <w:b/>
          <w:bCs/>
        </w:rPr>
        <w:t>, f</w:t>
      </w:r>
      <w:r w:rsidRPr="00974400">
        <w:t xml:space="preserve">= 1,80, </w:t>
      </w:r>
      <w:r w:rsidRPr="00974400">
        <w:rPr>
          <w:b/>
          <w:bCs/>
        </w:rPr>
        <w:t xml:space="preserve">položaj </w:t>
      </w:r>
      <w:r w:rsidRPr="00974400">
        <w:t>ure pribl. 4:00 </w:t>
      </w:r>
    </w:p>
    <w:p w14:paraId="10E557B9" w14:textId="77777777" w:rsidR="00974400" w:rsidRPr="00974400" w:rsidRDefault="00974400" w:rsidP="00974400">
      <w:pPr>
        <w:spacing w:before="225" w:after="225" w:line="240" w:lineRule="auto"/>
        <w:ind w:left="1276"/>
        <w:jc w:val="both"/>
      </w:pPr>
      <w:r w:rsidRPr="00974400">
        <w:lastRenderedPageBreak/>
        <w:t>Z propelerjem ventilatorja za pomožni odgon</w:t>
      </w:r>
      <w:r w:rsidRPr="00974400">
        <w:rPr>
          <w:b/>
          <w:bCs/>
        </w:rPr>
        <w:t xml:space="preserve">, </w:t>
      </w:r>
      <w:r w:rsidRPr="00974400">
        <w:t>odvisnim od menjalnika </w:t>
      </w:r>
    </w:p>
    <w:p w14:paraId="496303DC" w14:textId="77777777" w:rsidR="00974400" w:rsidRPr="00974400" w:rsidRDefault="00974400" w:rsidP="00974400">
      <w:pPr>
        <w:spacing w:before="225" w:after="225" w:line="240" w:lineRule="auto"/>
        <w:ind w:left="1276"/>
        <w:jc w:val="both"/>
      </w:pPr>
      <w:r w:rsidRPr="00974400">
        <w:t>Funkcijski parameter pomožnega odgona</w:t>
      </w:r>
      <w:r w:rsidRPr="00974400">
        <w:rPr>
          <w:b/>
          <w:bCs/>
        </w:rPr>
        <w:t xml:space="preserve">, </w:t>
      </w:r>
      <w:r w:rsidRPr="00974400">
        <w:t xml:space="preserve">odvisnega od menjalnika, obratovanje pri </w:t>
      </w:r>
      <w:r w:rsidRPr="00974400">
        <w:rPr>
          <w:b/>
          <w:bCs/>
        </w:rPr>
        <w:t>vožnji </w:t>
      </w:r>
    </w:p>
    <w:p w14:paraId="7697FCD7" w14:textId="77777777" w:rsidR="00974400" w:rsidRPr="00974400" w:rsidRDefault="00974400" w:rsidP="00974400">
      <w:pPr>
        <w:spacing w:before="225" w:after="225" w:line="240" w:lineRule="auto"/>
        <w:ind w:left="1276"/>
        <w:jc w:val="both"/>
      </w:pPr>
      <w:r w:rsidRPr="00974400">
        <w:t xml:space="preserve">Panožno </w:t>
      </w:r>
      <w:proofErr w:type="spellStart"/>
      <w:r w:rsidRPr="00974400">
        <w:t>parametriranje</w:t>
      </w:r>
      <w:proofErr w:type="spellEnd"/>
      <w:r w:rsidRPr="00974400">
        <w:t>, splošno </w:t>
      </w:r>
    </w:p>
    <w:p w14:paraId="3FCBAFDA" w14:textId="77777777" w:rsidR="00974400" w:rsidRPr="00974400" w:rsidRDefault="00974400" w:rsidP="00974400">
      <w:pPr>
        <w:spacing w:before="225" w:after="225" w:line="240" w:lineRule="auto"/>
        <w:ind w:left="1276"/>
        <w:jc w:val="both"/>
      </w:pPr>
      <w:r w:rsidRPr="00974400">
        <w:rPr>
          <w:i/>
          <w:iCs/>
        </w:rPr>
        <w:t>Vleka, reševanje in privezovanje</w:t>
      </w:r>
      <w:r w:rsidRPr="00974400">
        <w:rPr>
          <w:i/>
          <w:iCs/>
          <w:u w:val="single"/>
        </w:rPr>
        <w:t>: </w:t>
      </w:r>
    </w:p>
    <w:p w14:paraId="04261FD5" w14:textId="77777777" w:rsidR="00974400" w:rsidRPr="00974400" w:rsidRDefault="00974400" w:rsidP="00974400">
      <w:pPr>
        <w:spacing w:before="225" w:after="225" w:line="240" w:lineRule="auto"/>
        <w:ind w:left="1276"/>
        <w:jc w:val="both"/>
      </w:pPr>
      <w:r w:rsidRPr="00974400">
        <w:t xml:space="preserve">Čeljust sklopke, na sredini, integrirana v </w:t>
      </w:r>
      <w:r w:rsidRPr="00974400">
        <w:rPr>
          <w:b/>
          <w:bCs/>
        </w:rPr>
        <w:t>odbijač/</w:t>
      </w:r>
      <w:r w:rsidRPr="00974400">
        <w:t xml:space="preserve">čelni </w:t>
      </w:r>
      <w:r w:rsidRPr="00974400">
        <w:rPr>
          <w:b/>
          <w:bCs/>
        </w:rPr>
        <w:t xml:space="preserve">prečni </w:t>
      </w:r>
      <w:r w:rsidRPr="00974400">
        <w:t xml:space="preserve">nosilec, </w:t>
      </w:r>
      <w:r w:rsidRPr="00974400">
        <w:rPr>
          <w:b/>
          <w:bCs/>
        </w:rPr>
        <w:t xml:space="preserve">z </w:t>
      </w:r>
      <w:r w:rsidRPr="00974400">
        <w:t>vtičnim </w:t>
      </w:r>
    </w:p>
    <w:p w14:paraId="459FD57E" w14:textId="77777777" w:rsidR="00974400" w:rsidRPr="00974400" w:rsidRDefault="00974400" w:rsidP="00974400">
      <w:pPr>
        <w:spacing w:before="225" w:after="225" w:line="240" w:lineRule="auto"/>
        <w:ind w:left="1276"/>
        <w:jc w:val="both"/>
      </w:pPr>
      <w:r w:rsidRPr="00974400">
        <w:t>sornikom </w:t>
      </w:r>
    </w:p>
    <w:p w14:paraId="1FCE1592" w14:textId="77777777" w:rsidR="00974400" w:rsidRPr="00974400" w:rsidRDefault="00974400" w:rsidP="00974400">
      <w:pPr>
        <w:spacing w:before="225" w:after="225" w:line="240" w:lineRule="auto"/>
        <w:ind w:left="1276"/>
        <w:jc w:val="both"/>
      </w:pPr>
      <w:r w:rsidRPr="00974400">
        <w:t xml:space="preserve">4 </w:t>
      </w:r>
      <w:proofErr w:type="spellStart"/>
      <w:r w:rsidRPr="00974400">
        <w:t>škobci</w:t>
      </w:r>
      <w:proofErr w:type="spellEnd"/>
      <w:r w:rsidRPr="00974400">
        <w:t>, 2 na sprednjem delu vozila in 2 na koncu okvirja </w:t>
      </w:r>
    </w:p>
    <w:p w14:paraId="401E50DD" w14:textId="77777777" w:rsidR="00974400" w:rsidRPr="00974400" w:rsidRDefault="00974400" w:rsidP="00974400">
      <w:pPr>
        <w:spacing w:before="225" w:after="225" w:line="240" w:lineRule="auto"/>
        <w:ind w:left="1276"/>
        <w:jc w:val="both"/>
      </w:pPr>
      <w:r w:rsidRPr="00974400">
        <w:rPr>
          <w:i/>
          <w:iCs/>
        </w:rPr>
        <w:t>Barva: </w:t>
      </w:r>
    </w:p>
    <w:p w14:paraId="66110B6B" w14:textId="77777777" w:rsidR="00974400" w:rsidRPr="00974400" w:rsidRDefault="00974400" w:rsidP="00974400">
      <w:pPr>
        <w:spacing w:before="225" w:after="225" w:line="240" w:lineRule="auto"/>
        <w:ind w:left="1276"/>
        <w:jc w:val="both"/>
      </w:pPr>
      <w:r w:rsidRPr="00974400">
        <w:t xml:space="preserve">Lakiranje vrhnjega sloja kabine </w:t>
      </w:r>
      <w:r w:rsidRPr="00974400">
        <w:rPr>
          <w:b/>
          <w:bCs/>
        </w:rPr>
        <w:t>:</w:t>
      </w:r>
      <w:r w:rsidRPr="00974400">
        <w:t xml:space="preserve">OGNJENO RDEČA RAL 3000 Lakiranje vrhnjega </w:t>
      </w:r>
      <w:r w:rsidRPr="00974400">
        <w:rPr>
          <w:b/>
          <w:bCs/>
        </w:rPr>
        <w:t xml:space="preserve">sloja </w:t>
      </w:r>
      <w:r w:rsidRPr="00974400">
        <w:t>šasije</w:t>
      </w:r>
      <w:r w:rsidRPr="00974400">
        <w:rPr>
          <w:b/>
          <w:bCs/>
        </w:rPr>
        <w:t xml:space="preserve">: </w:t>
      </w:r>
      <w:r w:rsidRPr="00974400">
        <w:t>GRAFITNO ČRNA RAL 9011 </w:t>
      </w:r>
    </w:p>
    <w:p w14:paraId="0625D510" w14:textId="77777777" w:rsidR="00974400" w:rsidRPr="00974400" w:rsidRDefault="00974400" w:rsidP="00974400">
      <w:pPr>
        <w:spacing w:before="225" w:after="225" w:line="240" w:lineRule="auto"/>
        <w:ind w:left="1276"/>
        <w:jc w:val="both"/>
      </w:pPr>
      <w:r w:rsidRPr="00974400">
        <w:rPr>
          <w:b/>
          <w:bCs/>
        </w:rPr>
        <w:t>2. IZDELAVA GASILSKE NADGRADNJE </w:t>
      </w:r>
    </w:p>
    <w:p w14:paraId="746B7A83" w14:textId="77777777" w:rsidR="00974400" w:rsidRPr="00974400" w:rsidRDefault="00974400" w:rsidP="00974400">
      <w:pPr>
        <w:spacing w:before="225" w:after="225" w:line="240" w:lineRule="auto"/>
        <w:ind w:left="1276"/>
        <w:jc w:val="both"/>
      </w:pPr>
      <w:r w:rsidRPr="00974400">
        <w:rPr>
          <w:b/>
          <w:bCs/>
        </w:rPr>
        <w:t>2.1</w:t>
      </w:r>
      <w:r w:rsidRPr="00974400">
        <w:t xml:space="preserve">. </w:t>
      </w:r>
      <w:r w:rsidRPr="00974400">
        <w:rPr>
          <w:b/>
          <w:bCs/>
        </w:rPr>
        <w:t>Podvozje: </w:t>
      </w:r>
    </w:p>
    <w:p w14:paraId="5A47DA2A" w14:textId="77777777" w:rsidR="00974400" w:rsidRPr="00974400" w:rsidRDefault="00974400" w:rsidP="00974400">
      <w:pPr>
        <w:spacing w:before="225" w:after="225" w:line="240" w:lineRule="auto"/>
        <w:ind w:left="1276"/>
        <w:jc w:val="both"/>
      </w:pPr>
      <w:r w:rsidRPr="00974400">
        <w:t xml:space="preserve">Izvede se izdelava pomožnega okvirja z vpetjem kardanskega pogona črpalke – okvir, je </w:t>
      </w:r>
      <w:r w:rsidRPr="00974400">
        <w:rPr>
          <w:b/>
          <w:bCs/>
        </w:rPr>
        <w:t xml:space="preserve">grajen </w:t>
      </w:r>
      <w:r w:rsidRPr="00974400">
        <w:t>tako, da niso možne deformacije nadgradnje</w:t>
      </w:r>
      <w:r w:rsidRPr="00974400">
        <w:rPr>
          <w:b/>
          <w:bCs/>
        </w:rPr>
        <w:t xml:space="preserve">. </w:t>
      </w:r>
      <w:r w:rsidRPr="00974400">
        <w:t xml:space="preserve">Na šasiji podvozja in pomožni šasiji so nameščena </w:t>
      </w:r>
      <w:proofErr w:type="spellStart"/>
      <w:r w:rsidRPr="00974400">
        <w:t>pritrditvena</w:t>
      </w:r>
      <w:proofErr w:type="spellEnd"/>
      <w:r w:rsidRPr="00974400">
        <w:t xml:space="preserve"> ušesa</w:t>
      </w:r>
      <w:r w:rsidRPr="00974400">
        <w:rPr>
          <w:b/>
          <w:bCs/>
        </w:rPr>
        <w:t xml:space="preserve">, </w:t>
      </w:r>
      <w:r w:rsidRPr="00974400">
        <w:t>namenjena združitvi navedenih šasij. </w:t>
      </w:r>
    </w:p>
    <w:p w14:paraId="118970BA" w14:textId="77777777" w:rsidR="00974400" w:rsidRPr="00974400" w:rsidRDefault="00974400" w:rsidP="00974400">
      <w:pPr>
        <w:spacing w:before="225" w:after="225" w:line="240" w:lineRule="auto"/>
        <w:ind w:left="1276"/>
        <w:jc w:val="both"/>
      </w:pPr>
      <w:r w:rsidRPr="00974400">
        <w:t>Vmesni člen</w:t>
      </w:r>
      <w:r w:rsidRPr="00974400">
        <w:rPr>
          <w:b/>
          <w:bCs/>
        </w:rPr>
        <w:t xml:space="preserve">, </w:t>
      </w:r>
      <w:r w:rsidRPr="00974400">
        <w:t>ki povezuje eno in drugo šasijo je izdelan na način, da amortizira in s tem blaži, ter v nadaljevanju preprečuje možnost poškodb zaradi torzijskih obremenitev. </w:t>
      </w:r>
    </w:p>
    <w:p w14:paraId="60B63F86" w14:textId="77777777" w:rsidR="00974400" w:rsidRPr="00974400" w:rsidRDefault="00974400" w:rsidP="00974400">
      <w:pPr>
        <w:spacing w:before="225" w:after="225" w:line="240" w:lineRule="auto"/>
        <w:ind w:left="1276"/>
        <w:jc w:val="both"/>
      </w:pPr>
      <w:r w:rsidRPr="00974400">
        <w:t xml:space="preserve">Ti deli (strojni elementi) so izdelani na </w:t>
      </w:r>
      <w:r w:rsidRPr="00974400">
        <w:rPr>
          <w:b/>
          <w:bCs/>
        </w:rPr>
        <w:t>način</w:t>
      </w:r>
      <w:r w:rsidRPr="00974400">
        <w:t xml:space="preserve">, da absorbirajo nastale </w:t>
      </w:r>
      <w:r w:rsidRPr="00974400">
        <w:rPr>
          <w:b/>
          <w:bCs/>
        </w:rPr>
        <w:t xml:space="preserve">sile s </w:t>
      </w:r>
      <w:r w:rsidRPr="00974400">
        <w:t xml:space="preserve">pomočjo kovinskih </w:t>
      </w:r>
      <w:r w:rsidRPr="00974400">
        <w:rPr>
          <w:b/>
          <w:bCs/>
        </w:rPr>
        <w:t xml:space="preserve">ali </w:t>
      </w:r>
      <w:r w:rsidRPr="00974400">
        <w:t>gumijastih amortizacijskih vložkov; </w:t>
      </w:r>
    </w:p>
    <w:p w14:paraId="4AAFDB1C" w14:textId="77777777" w:rsidR="00974400" w:rsidRPr="00974400" w:rsidRDefault="00974400" w:rsidP="00974400">
      <w:pPr>
        <w:spacing w:before="225" w:after="225" w:line="240" w:lineRule="auto"/>
        <w:ind w:left="1276"/>
        <w:jc w:val="both"/>
      </w:pPr>
      <w:r w:rsidRPr="00974400">
        <w:t xml:space="preserve">Pomožni okvir je v celoti narejen iz ALU </w:t>
      </w:r>
      <w:r w:rsidRPr="00974400">
        <w:rPr>
          <w:b/>
          <w:bCs/>
        </w:rPr>
        <w:t xml:space="preserve">materiala </w:t>
      </w:r>
      <w:r w:rsidRPr="00974400">
        <w:t>lakira v barvo podvozja; </w:t>
      </w:r>
    </w:p>
    <w:p w14:paraId="57759C6F" w14:textId="77777777" w:rsidR="00974400" w:rsidRPr="00974400" w:rsidRDefault="00974400" w:rsidP="00974400">
      <w:pPr>
        <w:spacing w:before="225" w:after="225" w:line="240" w:lineRule="auto"/>
        <w:ind w:left="1276"/>
        <w:jc w:val="both"/>
      </w:pPr>
      <w:r w:rsidRPr="00974400">
        <w:t>Ponudba zajema prestavitev agregatov podvozja na primerno mesto (zračne posode, akumulatorji</w:t>
      </w:r>
      <w:r w:rsidRPr="00974400">
        <w:rPr>
          <w:b/>
          <w:bCs/>
        </w:rPr>
        <w:t xml:space="preserve">, </w:t>
      </w:r>
      <w:r w:rsidRPr="00974400">
        <w:t>itd.); </w:t>
      </w:r>
    </w:p>
    <w:p w14:paraId="55FF314E" w14:textId="77777777" w:rsidR="00974400" w:rsidRPr="00974400" w:rsidRDefault="00974400" w:rsidP="00974400">
      <w:pPr>
        <w:spacing w:before="225" w:after="225" w:line="240" w:lineRule="auto"/>
        <w:ind w:left="1276"/>
        <w:jc w:val="both"/>
      </w:pPr>
      <w:r w:rsidRPr="00974400">
        <w:t>Akumulatorji podvozja se namestijo na lahko dostopno mesto tako, da je možno enostavno vzdrževanje akumulatorjev; </w:t>
      </w:r>
    </w:p>
    <w:p w14:paraId="3A135527" w14:textId="77777777" w:rsidR="00974400" w:rsidRPr="00974400" w:rsidRDefault="00974400" w:rsidP="00974400">
      <w:pPr>
        <w:spacing w:before="225" w:after="225" w:line="240" w:lineRule="auto"/>
        <w:ind w:left="1276"/>
        <w:jc w:val="both"/>
      </w:pPr>
      <w:r w:rsidRPr="00974400">
        <w:t>Izvede se izdelava kardanskega prenosa (od odgona na menjalniku do črpalke) za pogon črpalke in pritrdišče črpalke na previsu; </w:t>
      </w:r>
    </w:p>
    <w:p w14:paraId="12B68E84" w14:textId="77777777" w:rsidR="00974400" w:rsidRPr="00974400" w:rsidRDefault="00974400" w:rsidP="00974400">
      <w:pPr>
        <w:spacing w:before="225" w:after="225" w:line="240" w:lineRule="auto"/>
        <w:ind w:left="1276"/>
        <w:jc w:val="both"/>
      </w:pPr>
      <w:r w:rsidRPr="00974400">
        <w:t>Zadnji naletni branik bo originalen v sklopu podvozja (cevni kiper odbijač). </w:t>
      </w:r>
    </w:p>
    <w:p w14:paraId="00860D2A" w14:textId="77777777" w:rsidR="00974400" w:rsidRPr="00974400" w:rsidRDefault="00974400" w:rsidP="00974400">
      <w:pPr>
        <w:spacing w:before="225" w:after="225" w:line="240" w:lineRule="auto"/>
        <w:ind w:left="1276"/>
        <w:jc w:val="both"/>
      </w:pPr>
      <w:r w:rsidRPr="00974400">
        <w:rPr>
          <w:b/>
          <w:bCs/>
        </w:rPr>
        <w:t>2.2 Kabina: </w:t>
      </w:r>
    </w:p>
    <w:p w14:paraId="31B3A201" w14:textId="73899A10" w:rsidR="00974400" w:rsidRPr="00974400" w:rsidRDefault="00974400" w:rsidP="00974400">
      <w:pPr>
        <w:spacing w:before="225" w:after="225" w:line="240" w:lineRule="auto"/>
        <w:ind w:left="1276"/>
        <w:jc w:val="both"/>
      </w:pPr>
    </w:p>
    <w:p w14:paraId="535ADE79" w14:textId="4F1A8DF0" w:rsidR="00974400" w:rsidRPr="00974400" w:rsidRDefault="00974400" w:rsidP="00974400">
      <w:pPr>
        <w:spacing w:before="225" w:after="225" w:line="240" w:lineRule="auto"/>
        <w:ind w:left="1276"/>
        <w:jc w:val="both"/>
      </w:pPr>
      <w:r w:rsidRPr="00974400">
        <w:lastRenderedPageBreak/>
        <w:t xml:space="preserve">Prva </w:t>
      </w:r>
      <w:r w:rsidRPr="00974400">
        <w:rPr>
          <w:b/>
          <w:bCs/>
        </w:rPr>
        <w:t>vrsta</w:t>
      </w:r>
      <w:r w:rsidRPr="00974400">
        <w:t xml:space="preserve">: 1x voznik </w:t>
      </w:r>
      <w:r w:rsidRPr="00974400">
        <w:rPr>
          <w:b/>
          <w:bCs/>
        </w:rPr>
        <w:t xml:space="preserve">+ </w:t>
      </w:r>
      <w:r w:rsidR="000C35DC">
        <w:rPr>
          <w:b/>
          <w:bCs/>
        </w:rPr>
        <w:t>1</w:t>
      </w:r>
      <w:r w:rsidRPr="00974400">
        <w:t xml:space="preserve">x sovoznik </w:t>
      </w:r>
    </w:p>
    <w:p w14:paraId="6015B2B1" w14:textId="5990E5CB" w:rsidR="00974400" w:rsidRPr="00974400" w:rsidRDefault="00974400" w:rsidP="00974400">
      <w:pPr>
        <w:spacing w:before="225" w:after="225" w:line="240" w:lineRule="auto"/>
        <w:ind w:left="1276"/>
        <w:jc w:val="both"/>
      </w:pPr>
      <w:r w:rsidRPr="00974400">
        <w:t xml:space="preserve">V polico pod stropom se vgradi mobilna radijska postaja sistema zvez ZARE, katera je povezana z ustrezno anteno VHF. Dodatni mikrofon in zvočnik bosta nameščena pri gasilski črpalki na armaturni plošči črpalke. Radijsko postajo dostavi </w:t>
      </w:r>
      <w:r w:rsidRPr="00974400">
        <w:rPr>
          <w:b/>
          <w:bCs/>
        </w:rPr>
        <w:t>naročnik</w:t>
      </w:r>
      <w:r w:rsidRPr="00974400">
        <w:t>, anteno, vgradni podjetje</w:t>
      </w:r>
      <w:r w:rsidR="00AB466F">
        <w:t>.</w:t>
      </w:r>
    </w:p>
    <w:p w14:paraId="3B7513A8" w14:textId="77777777" w:rsidR="00974400" w:rsidRPr="00974400" w:rsidRDefault="00974400" w:rsidP="00974400">
      <w:pPr>
        <w:spacing w:before="225" w:after="225" w:line="240" w:lineRule="auto"/>
        <w:ind w:left="1276"/>
        <w:jc w:val="both"/>
      </w:pPr>
      <w:r w:rsidRPr="00974400">
        <w:t xml:space="preserve">Na armaturo ploščo vozila se namesti monitor za vzvratno kamero. Vklop vzvratne kamere je avtomatski ob preklopu menjalnika </w:t>
      </w:r>
      <w:r w:rsidRPr="00974400">
        <w:rPr>
          <w:b/>
          <w:bCs/>
        </w:rPr>
        <w:t xml:space="preserve">v </w:t>
      </w:r>
      <w:r w:rsidRPr="00974400">
        <w:t>vzvratno prestavo in ročno s stikalom na monitorju. </w:t>
      </w:r>
    </w:p>
    <w:p w14:paraId="157FE854" w14:textId="77777777" w:rsidR="00974400" w:rsidRPr="00974400" w:rsidRDefault="00974400" w:rsidP="00974400">
      <w:pPr>
        <w:spacing w:before="225" w:after="225" w:line="240" w:lineRule="auto"/>
        <w:ind w:left="1276"/>
        <w:jc w:val="both"/>
      </w:pPr>
      <w:r w:rsidRPr="00974400">
        <w:t xml:space="preserve">Na ustrezno mesto na armaturno ploščo, se vgradi upravljalna konzola z osvetlitvijo za nočno delo, ki omogoča </w:t>
      </w:r>
      <w:r w:rsidRPr="00974400">
        <w:rPr>
          <w:b/>
          <w:bCs/>
        </w:rPr>
        <w:t xml:space="preserve">upravljanje z </w:t>
      </w:r>
      <w:r w:rsidRPr="00974400">
        <w:t>vso svetlobno in zvočno intervencijsko signalizacijo. </w:t>
      </w:r>
    </w:p>
    <w:p w14:paraId="67009F40" w14:textId="77777777" w:rsidR="00974400" w:rsidRPr="00974400" w:rsidRDefault="00974400" w:rsidP="00974400">
      <w:pPr>
        <w:spacing w:before="225" w:after="225" w:line="240" w:lineRule="auto"/>
        <w:ind w:left="1276"/>
        <w:jc w:val="both"/>
      </w:pPr>
      <w:r w:rsidRPr="00974400">
        <w:t>Namesti se kontrolni panel, ki bo omogočal nadzorovati vozilo in opravljat z komponentami vozila. Sistem ima opozorilna telesa za: </w:t>
      </w:r>
    </w:p>
    <w:p w14:paraId="1DEA580F" w14:textId="77777777" w:rsidR="00974400" w:rsidRPr="00974400" w:rsidRDefault="00974400" w:rsidP="00974400">
      <w:pPr>
        <w:spacing w:before="225" w:after="225" w:line="240" w:lineRule="auto"/>
        <w:ind w:left="1276"/>
        <w:jc w:val="both"/>
      </w:pPr>
      <w:r w:rsidRPr="00974400">
        <w:t>vklop črpalke </w:t>
      </w:r>
    </w:p>
    <w:p w14:paraId="4240E9F3" w14:textId="77777777" w:rsidR="00974400" w:rsidRPr="00974400" w:rsidRDefault="00974400" w:rsidP="00974400">
      <w:pPr>
        <w:spacing w:before="225" w:after="225" w:line="240" w:lineRule="auto"/>
        <w:ind w:left="1276"/>
        <w:jc w:val="both"/>
      </w:pPr>
      <w:r w:rsidRPr="00974400">
        <w:t>o dvignjeni pnevmatski steber z reflektorji </w:t>
      </w:r>
    </w:p>
    <w:p w14:paraId="4F5BF973" w14:textId="77777777" w:rsidR="00974400" w:rsidRPr="00974400" w:rsidRDefault="00974400" w:rsidP="00974400">
      <w:pPr>
        <w:spacing w:before="225" w:after="225" w:line="240" w:lineRule="auto"/>
        <w:ind w:left="1276"/>
        <w:jc w:val="both"/>
      </w:pPr>
      <w:r w:rsidRPr="00974400">
        <w:t>O </w:t>
      </w:r>
    </w:p>
    <w:p w14:paraId="167D9961" w14:textId="77777777" w:rsidR="00974400" w:rsidRPr="00974400" w:rsidRDefault="00974400" w:rsidP="00974400">
      <w:pPr>
        <w:spacing w:before="225" w:after="225" w:line="240" w:lineRule="auto"/>
        <w:ind w:left="1276"/>
        <w:jc w:val="both"/>
      </w:pPr>
      <w:r w:rsidRPr="00974400">
        <w:t>odprte rolete bočnih prostorov za opremo </w:t>
      </w:r>
    </w:p>
    <w:p w14:paraId="6B71E797" w14:textId="77777777" w:rsidR="00974400" w:rsidRPr="00974400" w:rsidRDefault="00974400" w:rsidP="00974400">
      <w:pPr>
        <w:spacing w:before="225" w:after="225" w:line="240" w:lineRule="auto"/>
        <w:ind w:left="1276"/>
        <w:jc w:val="both"/>
      </w:pPr>
      <w:r w:rsidRPr="00974400">
        <w:t>o odprta zadnja dvižna vrata pri črpalki </w:t>
      </w:r>
    </w:p>
    <w:p w14:paraId="0BCE8565" w14:textId="77777777" w:rsidR="00974400" w:rsidRPr="00974400" w:rsidRDefault="00974400" w:rsidP="00974400">
      <w:pPr>
        <w:spacing w:before="225" w:after="225" w:line="240" w:lineRule="auto"/>
        <w:ind w:left="1276"/>
        <w:jc w:val="both"/>
      </w:pPr>
      <w:r w:rsidRPr="00974400">
        <w:t>o odprt pokrov Al zaboji na strehi nadgradnje </w:t>
      </w:r>
    </w:p>
    <w:p w14:paraId="0CE018C9" w14:textId="77777777" w:rsidR="00974400" w:rsidRPr="00974400" w:rsidRDefault="00974400" w:rsidP="00974400">
      <w:pPr>
        <w:spacing w:before="225" w:after="225" w:line="240" w:lineRule="auto"/>
        <w:ind w:left="1276"/>
        <w:jc w:val="both"/>
      </w:pPr>
      <w:r w:rsidRPr="00974400">
        <w:t>o vklopljeno intervencijsko svetlobno signalizacijo </w:t>
      </w:r>
    </w:p>
    <w:p w14:paraId="0C238721" w14:textId="77777777" w:rsidR="00974400" w:rsidRPr="00974400" w:rsidRDefault="00974400" w:rsidP="00974400">
      <w:pPr>
        <w:spacing w:before="225" w:after="225" w:line="240" w:lineRule="auto"/>
        <w:ind w:left="1276"/>
        <w:jc w:val="both"/>
      </w:pPr>
      <w:r w:rsidRPr="00974400">
        <w:t>o vklopljeno zunanjo bočno razsvetljavo </w:t>
      </w:r>
    </w:p>
    <w:p w14:paraId="4A03A1A1" w14:textId="77777777" w:rsidR="00974400" w:rsidRPr="00974400" w:rsidRDefault="00974400" w:rsidP="00974400">
      <w:pPr>
        <w:spacing w:before="225" w:after="225" w:line="240" w:lineRule="auto"/>
        <w:ind w:left="1276"/>
        <w:jc w:val="both"/>
      </w:pPr>
      <w:r w:rsidRPr="00974400">
        <w:rPr>
          <w:b/>
          <w:bCs/>
        </w:rPr>
        <w:t xml:space="preserve">Na </w:t>
      </w:r>
      <w:r w:rsidRPr="00974400">
        <w:t>hrbtno stran kabine se izreže odprtina</w:t>
      </w:r>
      <w:r w:rsidRPr="00974400">
        <w:rPr>
          <w:b/>
          <w:bCs/>
        </w:rPr>
        <w:t xml:space="preserve">, </w:t>
      </w:r>
      <w:r w:rsidRPr="00974400">
        <w:t xml:space="preserve">katera </w:t>
      </w:r>
      <w:r w:rsidRPr="00974400">
        <w:rPr>
          <w:b/>
          <w:bCs/>
        </w:rPr>
        <w:t xml:space="preserve">se </w:t>
      </w:r>
      <w:r w:rsidRPr="00974400">
        <w:t>bo uporabila za komunikacijo z posadko. </w:t>
      </w:r>
    </w:p>
    <w:p w14:paraId="232B9DC7" w14:textId="77777777" w:rsidR="00974400" w:rsidRPr="00974400" w:rsidRDefault="00974400" w:rsidP="00974400">
      <w:pPr>
        <w:spacing w:before="225" w:after="225" w:line="240" w:lineRule="auto"/>
        <w:ind w:left="1276"/>
        <w:jc w:val="both"/>
      </w:pPr>
      <w:r w:rsidRPr="00974400">
        <w:rPr>
          <w:b/>
          <w:bCs/>
        </w:rPr>
        <w:t>2.3 Kabina posadke (4): </w:t>
      </w:r>
    </w:p>
    <w:p w14:paraId="5B50ADCA" w14:textId="77777777" w:rsidR="00974400" w:rsidRPr="00974400" w:rsidRDefault="00974400" w:rsidP="00974400">
      <w:pPr>
        <w:spacing w:before="225" w:after="225" w:line="240" w:lineRule="auto"/>
        <w:ind w:left="1276"/>
        <w:jc w:val="both"/>
      </w:pPr>
      <w:r w:rsidRPr="00974400">
        <w:rPr>
          <w:rFonts w:ascii="Leelawadee UI" w:hAnsi="Leelawadee UI" w:cs="Leelawadee UI"/>
        </w:rPr>
        <w:t>ย</w:t>
      </w:r>
      <w:r w:rsidRPr="00974400">
        <w:rPr>
          <w:rFonts w:cs="Helvetica"/>
        </w:rPr>
        <w:t> </w:t>
      </w:r>
    </w:p>
    <w:p w14:paraId="4127F7B3" w14:textId="77777777" w:rsidR="00974400" w:rsidRPr="00974400" w:rsidRDefault="00974400" w:rsidP="00974400">
      <w:pPr>
        <w:spacing w:before="225" w:after="225" w:line="240" w:lineRule="auto"/>
        <w:ind w:left="1276"/>
        <w:jc w:val="both"/>
      </w:pPr>
      <w:r w:rsidRPr="00974400">
        <w:t xml:space="preserve">Kabina je povezan z tovarniško obstoječo kabino in delana iz gasilske nadgradnje. Povezana </w:t>
      </w:r>
      <w:r w:rsidRPr="00974400">
        <w:rPr>
          <w:b/>
          <w:bCs/>
        </w:rPr>
        <w:t xml:space="preserve">z </w:t>
      </w:r>
      <w:r w:rsidRPr="00974400">
        <w:t>pritrdilnimi elastičnimi mehanizmom in tesnilnimi elementi, ki tvorijo funkcionalno obliko vozila. </w:t>
      </w:r>
    </w:p>
    <w:p w14:paraId="35565549" w14:textId="77777777" w:rsidR="00974400" w:rsidRPr="00974400" w:rsidRDefault="00974400" w:rsidP="00974400">
      <w:pPr>
        <w:spacing w:before="225" w:after="225" w:line="240" w:lineRule="auto"/>
        <w:ind w:left="1276"/>
        <w:jc w:val="both"/>
      </w:pPr>
      <w:r w:rsidRPr="00974400">
        <w:t xml:space="preserve">Izdelana </w:t>
      </w:r>
      <w:r w:rsidRPr="00974400">
        <w:rPr>
          <w:b/>
          <w:bCs/>
        </w:rPr>
        <w:t xml:space="preserve">je </w:t>
      </w:r>
      <w:r w:rsidRPr="00974400">
        <w:t xml:space="preserve">iz konstrukcijskih aluminijastih profilov in z zunanje strani obdelana z 2mm aluminijasto pločevino, ki je </w:t>
      </w:r>
      <w:r w:rsidRPr="00974400">
        <w:rPr>
          <w:b/>
          <w:bCs/>
        </w:rPr>
        <w:t xml:space="preserve">lepljena </w:t>
      </w:r>
      <w:r w:rsidRPr="00974400">
        <w:t>na konstrukcijo. </w:t>
      </w:r>
    </w:p>
    <w:p w14:paraId="4C12A165" w14:textId="77777777" w:rsidR="00974400" w:rsidRPr="00974400" w:rsidRDefault="00974400" w:rsidP="00974400">
      <w:pPr>
        <w:spacing w:before="225" w:after="225" w:line="240" w:lineRule="auto"/>
        <w:ind w:left="1276"/>
        <w:jc w:val="both"/>
      </w:pPr>
      <w:r w:rsidRPr="00974400">
        <w:t>Z notranje strani pa je obdana izolacijskimi materiali, ki obvarujejo posadko pred hrupom, vročino in drugimi zunanjimi dejavniki. </w:t>
      </w:r>
    </w:p>
    <w:p w14:paraId="01C66B4C" w14:textId="77777777" w:rsidR="00974400" w:rsidRPr="00974400" w:rsidRDefault="00974400" w:rsidP="00974400">
      <w:pPr>
        <w:spacing w:before="225" w:after="225" w:line="240" w:lineRule="auto"/>
        <w:ind w:left="1276"/>
        <w:jc w:val="both"/>
      </w:pPr>
      <w:r w:rsidRPr="00974400">
        <w:lastRenderedPageBreak/>
        <w:t xml:space="preserve">Kabina je opremljena z vrati levo in desno, katera imajo pnevmatsko montirane stopnice. Vrata so narejena iz </w:t>
      </w:r>
      <w:r w:rsidRPr="00974400">
        <w:rPr>
          <w:b/>
          <w:bCs/>
        </w:rPr>
        <w:t xml:space="preserve">2 </w:t>
      </w:r>
      <w:r w:rsidRPr="00974400">
        <w:t xml:space="preserve">mm pločevine, </w:t>
      </w:r>
      <w:r w:rsidRPr="00974400">
        <w:rPr>
          <w:b/>
          <w:bCs/>
        </w:rPr>
        <w:t xml:space="preserve">v </w:t>
      </w:r>
      <w:r w:rsidRPr="00974400">
        <w:t xml:space="preserve">katero se </w:t>
      </w:r>
      <w:r w:rsidRPr="00974400">
        <w:rPr>
          <w:b/>
          <w:bCs/>
        </w:rPr>
        <w:t xml:space="preserve">vgradi </w:t>
      </w:r>
      <w:r w:rsidRPr="00974400">
        <w:t xml:space="preserve">okno </w:t>
      </w:r>
      <w:r w:rsidRPr="00974400">
        <w:rPr>
          <w:b/>
          <w:bCs/>
        </w:rPr>
        <w:t xml:space="preserve">s </w:t>
      </w:r>
      <w:r w:rsidRPr="00974400">
        <w:t xml:space="preserve">vzdolžnim električnim pomikom. Prav tako </w:t>
      </w:r>
      <w:r w:rsidRPr="00974400">
        <w:rPr>
          <w:b/>
          <w:bCs/>
        </w:rPr>
        <w:t xml:space="preserve">imajo </w:t>
      </w:r>
      <w:r w:rsidRPr="00974400">
        <w:t>vrata centralno zaklepanje preko daljinskega pilota. Okna so zatemnjena. </w:t>
      </w:r>
    </w:p>
    <w:p w14:paraId="340F00A7" w14:textId="77777777" w:rsidR="00974400" w:rsidRPr="00974400" w:rsidRDefault="00974400" w:rsidP="00974400">
      <w:pPr>
        <w:spacing w:before="225" w:after="225" w:line="240" w:lineRule="auto"/>
        <w:ind w:left="1276"/>
        <w:jc w:val="both"/>
      </w:pPr>
      <w:r w:rsidRPr="00974400">
        <w:t xml:space="preserve">Pod </w:t>
      </w:r>
      <w:r w:rsidRPr="00974400">
        <w:rPr>
          <w:b/>
          <w:bCs/>
        </w:rPr>
        <w:t xml:space="preserve">vrati, </w:t>
      </w:r>
      <w:r w:rsidRPr="00974400">
        <w:t xml:space="preserve">pri vhodu se namesti zaključni </w:t>
      </w:r>
      <w:proofErr w:type="spellStart"/>
      <w:r w:rsidRPr="00974400">
        <w:t>lajsn</w:t>
      </w:r>
      <w:proofErr w:type="spellEnd"/>
      <w:r w:rsidRPr="00974400">
        <w:t xml:space="preserve"> z LED trakom</w:t>
      </w:r>
      <w:r w:rsidRPr="00974400">
        <w:rPr>
          <w:b/>
          <w:bCs/>
        </w:rPr>
        <w:t xml:space="preserve">, </w:t>
      </w:r>
      <w:r w:rsidRPr="00974400">
        <w:t>modre barve, ki v temi ne bo motil pogleda na stopnico. </w:t>
      </w:r>
    </w:p>
    <w:p w14:paraId="3E98C96F" w14:textId="77777777" w:rsidR="00974400" w:rsidRPr="00974400" w:rsidRDefault="00974400" w:rsidP="00974400">
      <w:pPr>
        <w:spacing w:before="225" w:after="225" w:line="240" w:lineRule="auto"/>
        <w:ind w:left="1276"/>
        <w:jc w:val="both"/>
      </w:pPr>
      <w:r w:rsidRPr="00974400">
        <w:t xml:space="preserve">Kabina je opremljena s štirimi sedali </w:t>
      </w:r>
      <w:r w:rsidRPr="00974400">
        <w:rPr>
          <w:b/>
          <w:bCs/>
        </w:rPr>
        <w:t xml:space="preserve">v </w:t>
      </w:r>
      <w:r w:rsidRPr="00974400">
        <w:t xml:space="preserve">smeri vožnje. Vsa sedala so opremljena </w:t>
      </w:r>
      <w:r w:rsidRPr="00974400">
        <w:rPr>
          <w:b/>
          <w:bCs/>
        </w:rPr>
        <w:t xml:space="preserve">z </w:t>
      </w:r>
      <w:r w:rsidRPr="00974400">
        <w:t xml:space="preserve">2 točkovnimi varnostnimi pasovi. 2 </w:t>
      </w:r>
      <w:r w:rsidRPr="00974400">
        <w:rPr>
          <w:b/>
          <w:bCs/>
        </w:rPr>
        <w:t xml:space="preserve">x </w:t>
      </w:r>
      <w:r w:rsidRPr="00974400">
        <w:t>sedeži</w:t>
      </w:r>
      <w:r w:rsidRPr="00974400">
        <w:rPr>
          <w:b/>
          <w:bCs/>
        </w:rPr>
        <w:t xml:space="preserve">, z </w:t>
      </w:r>
      <w:r w:rsidRPr="00974400">
        <w:t>integriranim mehanskim nosilcem za izolirni dihalni aparat v naslonu</w:t>
      </w:r>
      <w:r w:rsidRPr="00974400">
        <w:rPr>
          <w:b/>
          <w:bCs/>
        </w:rPr>
        <w:t xml:space="preserve">, </w:t>
      </w:r>
      <w:r w:rsidRPr="00974400">
        <w:t>so obrnjeni v smeri vožnje in nameščeni na zadnji steni kabine. </w:t>
      </w:r>
    </w:p>
    <w:p w14:paraId="06746BBD" w14:textId="77777777" w:rsidR="00974400" w:rsidRPr="00974400" w:rsidRDefault="00974400" w:rsidP="00974400">
      <w:pPr>
        <w:spacing w:before="225" w:after="225" w:line="240" w:lineRule="auto"/>
        <w:ind w:left="1276"/>
        <w:jc w:val="both"/>
      </w:pPr>
      <w:r w:rsidRPr="00974400">
        <w:t xml:space="preserve">Nosilci za izolirni dihalni aparat so primerni za različne višine in oblike tlačnih posod IDA (jeklene in karbonske posode). Proti nekontroliranemu izpadu aparata iz ležišča, so zavarovani z dvižnim naslonjalom, podprtim </w:t>
      </w:r>
      <w:r w:rsidRPr="00974400">
        <w:rPr>
          <w:b/>
          <w:bCs/>
        </w:rPr>
        <w:t xml:space="preserve">s </w:t>
      </w:r>
      <w:r w:rsidRPr="00974400">
        <w:t>plinskimi amortizerji. Nosilci IDA omogočajo namestitev IDA med vožnjo. </w:t>
      </w:r>
    </w:p>
    <w:p w14:paraId="3B55DEEB" w14:textId="77777777" w:rsidR="00974400" w:rsidRPr="00974400" w:rsidRDefault="00974400" w:rsidP="00974400">
      <w:pPr>
        <w:spacing w:before="225" w:after="225" w:line="240" w:lineRule="auto"/>
        <w:ind w:left="1276"/>
        <w:jc w:val="both"/>
      </w:pPr>
      <w:r w:rsidRPr="00974400">
        <w:t>Zapiralo - varovalo, ki preprečuje nekontrolirani odvzem ali izpad IDA iz ležišča, je izveden tako, da lahko oseba sproži sprostitev z ročico ob sedišči na svoji desni strani in si s tem omogoči možnost nameščanja IDA; </w:t>
      </w:r>
    </w:p>
    <w:p w14:paraId="6855AC1E" w14:textId="77777777" w:rsidR="00974400" w:rsidRPr="00974400" w:rsidRDefault="00974400" w:rsidP="00974400">
      <w:pPr>
        <w:spacing w:before="225" w:after="225" w:line="240" w:lineRule="auto"/>
        <w:ind w:left="1276"/>
        <w:jc w:val="both"/>
      </w:pPr>
      <w:r w:rsidRPr="00974400">
        <w:t xml:space="preserve">Sedeži so ergonomsko oblikovani iz usnja oziroma iz materiala, ki dopušča enostavno čiščenje </w:t>
      </w:r>
      <w:r w:rsidRPr="00974400">
        <w:rPr>
          <w:b/>
          <w:bCs/>
        </w:rPr>
        <w:t xml:space="preserve">in </w:t>
      </w:r>
      <w:r w:rsidRPr="00974400">
        <w:t>vzdrževanje. </w:t>
      </w:r>
    </w:p>
    <w:p w14:paraId="39B8F76E" w14:textId="77777777" w:rsidR="00974400" w:rsidRPr="00974400" w:rsidRDefault="00974400" w:rsidP="00974400">
      <w:pPr>
        <w:spacing w:before="225" w:after="225" w:line="240" w:lineRule="auto"/>
        <w:ind w:left="1276"/>
        <w:jc w:val="both"/>
      </w:pPr>
      <w:r w:rsidRPr="00974400">
        <w:t>Med prehodom med obema kabinama se izdela mizica, ki je poklopna in ne bo ovirala prehoda. </w:t>
      </w:r>
    </w:p>
    <w:p w14:paraId="07F90C75" w14:textId="77777777" w:rsidR="00974400" w:rsidRPr="00974400" w:rsidRDefault="00974400" w:rsidP="00974400">
      <w:pPr>
        <w:spacing w:before="225" w:after="225" w:line="240" w:lineRule="auto"/>
        <w:ind w:left="1276"/>
        <w:jc w:val="both"/>
      </w:pPr>
      <w:r w:rsidRPr="00974400">
        <w:t xml:space="preserve">Kabina je opremljena za delo ponoči z LED lučkami na stropu. Lučke se prižigajo z odpiranjem </w:t>
      </w:r>
      <w:r w:rsidRPr="00974400">
        <w:rPr>
          <w:b/>
          <w:bCs/>
        </w:rPr>
        <w:t xml:space="preserve">vrat </w:t>
      </w:r>
      <w:r w:rsidRPr="00974400">
        <w:t>in s stikalom na panelu. </w:t>
      </w:r>
    </w:p>
    <w:p w14:paraId="785FA1A4" w14:textId="77777777" w:rsidR="00974400" w:rsidRPr="00974400" w:rsidRDefault="00974400" w:rsidP="00974400">
      <w:pPr>
        <w:spacing w:before="225" w:after="225" w:line="240" w:lineRule="auto"/>
        <w:ind w:left="1276"/>
        <w:jc w:val="both"/>
      </w:pPr>
      <w:r w:rsidRPr="00974400">
        <w:t xml:space="preserve">V notranjosti se namestijo ergonomsko oblikovani ročaji za lažji vstop in izstop. Kabina bo imela prostor pod sedali za vgradnjo ostale opreme (po </w:t>
      </w:r>
      <w:r w:rsidRPr="00974400">
        <w:rPr>
          <w:b/>
          <w:bCs/>
        </w:rPr>
        <w:t>želji</w:t>
      </w:r>
      <w:r w:rsidRPr="00974400">
        <w:t xml:space="preserve">), kar pomeni da so sedala </w:t>
      </w:r>
      <w:r w:rsidRPr="00974400">
        <w:rPr>
          <w:b/>
          <w:bCs/>
        </w:rPr>
        <w:t xml:space="preserve">dvižna </w:t>
      </w:r>
      <w:r w:rsidRPr="00974400">
        <w:t>in se lahko pod njimi namesti osebna oprema. </w:t>
      </w:r>
    </w:p>
    <w:p w14:paraId="07C9192D" w14:textId="77777777" w:rsidR="00974400" w:rsidRPr="00974400" w:rsidRDefault="00974400" w:rsidP="00974400">
      <w:pPr>
        <w:spacing w:before="225" w:after="225" w:line="240" w:lineRule="auto"/>
        <w:ind w:left="1276"/>
        <w:jc w:val="both"/>
      </w:pPr>
      <w:r w:rsidRPr="00974400">
        <w:t>Ostala oprema je primerno pospravljena in je dostopna lahko med vožnjo ali pri izstopanju iz kabine. </w:t>
      </w:r>
    </w:p>
    <w:p w14:paraId="48D78BEB" w14:textId="77777777" w:rsidR="00974400" w:rsidRPr="00974400" w:rsidRDefault="00974400" w:rsidP="00974400">
      <w:pPr>
        <w:spacing w:before="225" w:after="225" w:line="240" w:lineRule="auto"/>
        <w:ind w:left="1276"/>
        <w:jc w:val="both"/>
      </w:pPr>
      <w:r w:rsidRPr="00974400">
        <w:t>Tla v moštveni kabini</w:t>
      </w:r>
      <w:r w:rsidRPr="00974400">
        <w:rPr>
          <w:b/>
          <w:bCs/>
        </w:rPr>
        <w:t xml:space="preserve">, </w:t>
      </w:r>
      <w:r w:rsidRPr="00974400">
        <w:t>od voznika do prostora z napravami</w:t>
      </w:r>
      <w:r w:rsidRPr="00974400">
        <w:rPr>
          <w:b/>
          <w:bCs/>
        </w:rPr>
        <w:t xml:space="preserve">, </w:t>
      </w:r>
      <w:r w:rsidRPr="00974400">
        <w:t>so oblečena z umetno maso- točkasto gumo. </w:t>
      </w:r>
    </w:p>
    <w:p w14:paraId="101F9589" w14:textId="77777777" w:rsidR="00974400" w:rsidRPr="00974400" w:rsidRDefault="00974400" w:rsidP="00974400">
      <w:pPr>
        <w:spacing w:before="225" w:after="225" w:line="240" w:lineRule="auto"/>
        <w:ind w:left="1276"/>
        <w:jc w:val="both"/>
      </w:pPr>
      <w:r w:rsidRPr="00974400">
        <w:t xml:space="preserve">Izhodi so oblikovani tako, da omogočajo enostaven in siguren vstop ter izstop iz kabine. Oboje vrtljive vrat </w:t>
      </w:r>
      <w:r w:rsidRPr="00974400">
        <w:rPr>
          <w:b/>
          <w:bCs/>
        </w:rPr>
        <w:t xml:space="preserve">v </w:t>
      </w:r>
      <w:r w:rsidRPr="00974400">
        <w:t>moštveni kabini od znotraj sta oblečeni z umetno maso ali eloksirano ploščo. </w:t>
      </w:r>
    </w:p>
    <w:p w14:paraId="1E217B0E" w14:textId="77777777" w:rsidR="00974400" w:rsidRPr="00974400" w:rsidRDefault="00974400" w:rsidP="00974400">
      <w:pPr>
        <w:spacing w:before="225" w:after="225" w:line="240" w:lineRule="auto"/>
        <w:ind w:left="1276"/>
        <w:jc w:val="both"/>
      </w:pPr>
      <w:r w:rsidRPr="00974400">
        <w:rPr>
          <w:b/>
          <w:bCs/>
        </w:rPr>
        <w:t>Signalizacija: </w:t>
      </w:r>
    </w:p>
    <w:p w14:paraId="057A7FFD" w14:textId="77777777" w:rsidR="00974400" w:rsidRPr="00974400" w:rsidRDefault="00974400" w:rsidP="00974400">
      <w:pPr>
        <w:spacing w:before="225" w:after="225" w:line="240" w:lineRule="auto"/>
        <w:ind w:left="1276"/>
        <w:jc w:val="both"/>
      </w:pPr>
      <w:r w:rsidRPr="00974400">
        <w:t>Na streho vozila se namesti svetlobni blok, katere segajo na sprednji del kabine in stransko na bočno levo in desno stran. </w:t>
      </w:r>
    </w:p>
    <w:p w14:paraId="478CAD5B" w14:textId="77777777" w:rsidR="00974400" w:rsidRPr="00974400" w:rsidRDefault="00974400" w:rsidP="00974400">
      <w:pPr>
        <w:spacing w:before="225" w:after="225" w:line="240" w:lineRule="auto"/>
        <w:ind w:left="1276"/>
        <w:jc w:val="both"/>
      </w:pPr>
      <w:r w:rsidRPr="00974400">
        <w:lastRenderedPageBreak/>
        <w:t>Širokokotni zvočnik moči 100W je nameščen integrirano v sredini navedenega svetlobnega bloka, ali ločeno za prvim odbijačem vozila; </w:t>
      </w:r>
    </w:p>
    <w:p w14:paraId="7AE3487B" w14:textId="77777777" w:rsidR="00974400" w:rsidRPr="00974400" w:rsidRDefault="00974400" w:rsidP="00974400">
      <w:pPr>
        <w:spacing w:before="225" w:after="225" w:line="240" w:lineRule="auto"/>
        <w:ind w:left="1276"/>
        <w:jc w:val="both"/>
      </w:pPr>
      <w:r w:rsidRPr="00974400">
        <w:rPr>
          <w:b/>
          <w:bCs/>
        </w:rPr>
        <w:t xml:space="preserve">V </w:t>
      </w:r>
      <w:r w:rsidRPr="00974400">
        <w:t>masko kabine so vgrajeni 4 modre bliskavice (LED); </w:t>
      </w:r>
    </w:p>
    <w:p w14:paraId="7C60A15F" w14:textId="77777777" w:rsidR="00974400" w:rsidRPr="00974400" w:rsidRDefault="00974400" w:rsidP="00974400">
      <w:pPr>
        <w:spacing w:before="225" w:after="225" w:line="240" w:lineRule="auto"/>
        <w:ind w:left="1276"/>
        <w:jc w:val="both"/>
      </w:pPr>
      <w:r w:rsidRPr="00974400">
        <w:t>Zadnje modre utripajoče luči v LED tehnologiji naj bodo nameščene v zgornja kota nadgradnje, integrirano v zgornji rob strehe, izdelan iz umetne mase. </w:t>
      </w:r>
    </w:p>
    <w:p w14:paraId="221BC21C" w14:textId="77777777" w:rsidR="00974400" w:rsidRPr="00974400" w:rsidRDefault="00974400" w:rsidP="00974400">
      <w:pPr>
        <w:spacing w:before="225" w:after="225" w:line="240" w:lineRule="auto"/>
        <w:ind w:left="1276"/>
        <w:jc w:val="both"/>
      </w:pPr>
      <w:r w:rsidRPr="00974400">
        <w:t>Pod modrimi LED lučmi, je na zadnjem delu vozila vgrajena dodatna razsvetljava po CPP, (pozicija, stop, smerokaz). Ta signalizacija je integrirano vgrajena v zadnje navpične boke gasilske nadgradnje. </w:t>
      </w:r>
    </w:p>
    <w:p w14:paraId="1DF264BF" w14:textId="77777777" w:rsidR="00974400" w:rsidRPr="00974400" w:rsidRDefault="00974400" w:rsidP="00974400">
      <w:pPr>
        <w:spacing w:before="225" w:after="225" w:line="240" w:lineRule="auto"/>
        <w:ind w:left="1276"/>
        <w:jc w:val="both"/>
      </w:pPr>
      <w:r w:rsidRPr="00974400">
        <w:t xml:space="preserve">Na zadnji strani se namestijo LED luči; pozicija, </w:t>
      </w:r>
      <w:proofErr w:type="spellStart"/>
      <w:r w:rsidRPr="00974400">
        <w:t>štop</w:t>
      </w:r>
      <w:proofErr w:type="spellEnd"/>
      <w:r w:rsidRPr="00974400">
        <w:t>, smerokaz. </w:t>
      </w:r>
    </w:p>
    <w:p w14:paraId="770FAC2E" w14:textId="77777777" w:rsidR="00974400" w:rsidRPr="00974400" w:rsidRDefault="00974400" w:rsidP="00974400">
      <w:pPr>
        <w:spacing w:before="225" w:after="225" w:line="240" w:lineRule="auto"/>
        <w:ind w:left="1276"/>
        <w:jc w:val="both"/>
      </w:pPr>
      <w:r w:rsidRPr="00974400">
        <w:rPr>
          <w:b/>
          <w:bCs/>
        </w:rPr>
        <w:t>2.4 Elektrifikacija in osvetlitev nadgradnje: </w:t>
      </w:r>
    </w:p>
    <w:p w14:paraId="2F4D54C7" w14:textId="77777777" w:rsidR="00974400" w:rsidRPr="00974400" w:rsidRDefault="00974400" w:rsidP="00974400">
      <w:pPr>
        <w:spacing w:before="225" w:after="225" w:line="240" w:lineRule="auto"/>
        <w:ind w:left="1276"/>
        <w:jc w:val="both"/>
      </w:pPr>
      <w:r w:rsidRPr="00974400">
        <w:t>- </w:t>
      </w:r>
    </w:p>
    <w:p w14:paraId="44BA17B5" w14:textId="77777777" w:rsidR="00974400" w:rsidRPr="00974400" w:rsidRDefault="00974400" w:rsidP="00974400">
      <w:pPr>
        <w:spacing w:before="225" w:after="225" w:line="240" w:lineRule="auto"/>
        <w:ind w:left="1276"/>
        <w:jc w:val="both"/>
      </w:pPr>
      <w:r w:rsidRPr="00974400">
        <w:t xml:space="preserve">V zgornji rob nadgradnje – levi in desni bok, je vgrajenih 6 LED luči (po 3 kosi na vsaki strani), ki služijo za osvetlitev okolice vozila v času nočnega dela, ter dve na zadnjem </w:t>
      </w:r>
      <w:r w:rsidRPr="00974400">
        <w:rPr>
          <w:b/>
          <w:bCs/>
        </w:rPr>
        <w:t xml:space="preserve">delu </w:t>
      </w:r>
      <w:r w:rsidRPr="00974400">
        <w:t>vozila. Vklop luči je mogoč v kabini vozila in pri črpalki ter avtomatsko ob vključitvi vzvratne prestave. LED svetilke imajo 1.570 Lumnov in zaščito IP-67. </w:t>
      </w:r>
    </w:p>
    <w:p w14:paraId="322C442F" w14:textId="77777777" w:rsidR="00974400" w:rsidRPr="00974400" w:rsidRDefault="00974400" w:rsidP="00974400">
      <w:pPr>
        <w:spacing w:before="225" w:after="225" w:line="240" w:lineRule="auto"/>
        <w:ind w:left="1276"/>
        <w:jc w:val="both"/>
      </w:pPr>
      <w:r w:rsidRPr="00974400">
        <w:t>Vsak prostor za opremo v nadgradnji ima LED osvetlitev, ki služi za osvetlitev prostora za opremo. Nameščene bodo levo in desno, integrirano v navpična vodila posamezne rolete. Vklop LED osvetlitve bo izveden avtomatsko z odpiranjem rolete. </w:t>
      </w:r>
    </w:p>
    <w:p w14:paraId="67409936" w14:textId="77777777" w:rsidR="00974400" w:rsidRPr="00974400" w:rsidRDefault="00974400" w:rsidP="00974400">
      <w:pPr>
        <w:spacing w:before="225" w:after="225" w:line="240" w:lineRule="auto"/>
        <w:ind w:left="1276"/>
        <w:jc w:val="both"/>
      </w:pPr>
      <w:r w:rsidRPr="00974400">
        <w:t>Namesti se priključek za priklop vozila na zrak in zunanji vir električne energije 220V, ki se namesti za vrati voznika</w:t>
      </w:r>
      <w:r w:rsidRPr="00974400">
        <w:rPr>
          <w:i/>
          <w:iCs/>
        </w:rPr>
        <w:t>. </w:t>
      </w:r>
    </w:p>
    <w:p w14:paraId="34429A2A" w14:textId="77777777" w:rsidR="00974400" w:rsidRPr="00974400" w:rsidRDefault="00974400" w:rsidP="00974400">
      <w:pPr>
        <w:spacing w:before="225" w:after="225" w:line="240" w:lineRule="auto"/>
        <w:ind w:left="1276"/>
        <w:jc w:val="both"/>
      </w:pPr>
      <w:r w:rsidRPr="00974400">
        <w:rPr>
          <w:b/>
          <w:bCs/>
        </w:rPr>
        <w:t>2.5 Nadgradnja: </w:t>
      </w:r>
    </w:p>
    <w:p w14:paraId="7A210629" w14:textId="77777777" w:rsidR="00974400" w:rsidRPr="00974400" w:rsidRDefault="00974400" w:rsidP="00974400">
      <w:pPr>
        <w:spacing w:before="225" w:after="225" w:line="240" w:lineRule="auto"/>
        <w:ind w:left="1276"/>
        <w:jc w:val="both"/>
      </w:pPr>
      <w:r w:rsidRPr="00974400">
        <w:t xml:space="preserve">Pomožna šasija je narejena iz ALU materiala in barvana </w:t>
      </w:r>
      <w:r w:rsidRPr="00974400">
        <w:rPr>
          <w:b/>
          <w:bCs/>
        </w:rPr>
        <w:t xml:space="preserve">v </w:t>
      </w:r>
      <w:r w:rsidRPr="00974400">
        <w:t>barvi podvozja osnovnega vozila. Zagotavljala bo potrebne funkcije nadaljnje namestitve nadgradnje in njenih sklopov, kot tudi blaženje torzijskih obremenitev. </w:t>
      </w:r>
    </w:p>
    <w:p w14:paraId="5FF648FB" w14:textId="77777777" w:rsidR="00974400" w:rsidRPr="00974400" w:rsidRDefault="00974400" w:rsidP="00974400">
      <w:pPr>
        <w:spacing w:before="225" w:after="225" w:line="240" w:lineRule="auto"/>
        <w:ind w:left="1276"/>
        <w:jc w:val="both"/>
      </w:pPr>
      <w:r w:rsidRPr="00974400">
        <w:t xml:space="preserve">Celotna nadgradnja bo izdelana iz Al varjenih profilov, povezanih </w:t>
      </w:r>
      <w:r w:rsidRPr="00974400">
        <w:rPr>
          <w:b/>
          <w:bCs/>
        </w:rPr>
        <w:t xml:space="preserve">v </w:t>
      </w:r>
      <w:r w:rsidRPr="00974400">
        <w:t>močno in stabilno nosilno konstrukcijo, ki je nameščena na pomožni okvir podvozja; </w:t>
      </w:r>
    </w:p>
    <w:p w14:paraId="065AA937" w14:textId="77777777" w:rsidR="00974400" w:rsidRPr="00974400" w:rsidRDefault="00974400" w:rsidP="00974400">
      <w:pPr>
        <w:spacing w:before="225" w:after="225" w:line="240" w:lineRule="auto"/>
        <w:ind w:left="1276"/>
        <w:jc w:val="both"/>
      </w:pPr>
      <w:r w:rsidRPr="00974400">
        <w:t>Nadgradnja vozila je izdelana tako, da na nobenem delu ne sega izven širine in višine gabaritov vozila</w:t>
      </w:r>
      <w:r w:rsidRPr="00974400">
        <w:rPr>
          <w:b/>
          <w:bCs/>
        </w:rPr>
        <w:t xml:space="preserve">, </w:t>
      </w:r>
      <w:r w:rsidRPr="00974400">
        <w:t xml:space="preserve">oziroma kabine, </w:t>
      </w:r>
      <w:r w:rsidRPr="00974400">
        <w:rPr>
          <w:b/>
          <w:bCs/>
        </w:rPr>
        <w:t xml:space="preserve">več </w:t>
      </w:r>
      <w:r w:rsidRPr="00974400">
        <w:t>kot to pogojuje namestitev blatnikov v predelu zadnjega para koles. </w:t>
      </w:r>
    </w:p>
    <w:p w14:paraId="5F1A6943" w14:textId="77777777" w:rsidR="00974400" w:rsidRPr="00974400" w:rsidRDefault="00974400" w:rsidP="00974400">
      <w:pPr>
        <w:spacing w:before="225" w:after="225" w:line="240" w:lineRule="auto"/>
        <w:ind w:left="1276"/>
        <w:jc w:val="both"/>
      </w:pPr>
      <w:r w:rsidRPr="00974400">
        <w:t>Blatnik je nameščen širše kot sama pnevmatika v minimalno potrebnem odmiku, ki preprečuje direktni nanos vode in umazanije iz cestišča na nadgradnjo. </w:t>
      </w:r>
    </w:p>
    <w:p w14:paraId="134517B8" w14:textId="77777777" w:rsidR="00974400" w:rsidRPr="00974400" w:rsidRDefault="00974400" w:rsidP="00974400">
      <w:pPr>
        <w:spacing w:before="225" w:after="225" w:line="240" w:lineRule="auto"/>
        <w:ind w:left="1276"/>
        <w:jc w:val="both"/>
      </w:pPr>
      <w:r w:rsidRPr="00974400">
        <w:t>Možna bo montaža snežnih verig. </w:t>
      </w:r>
    </w:p>
    <w:p w14:paraId="5CABA24B" w14:textId="77777777" w:rsidR="00974400" w:rsidRPr="00974400" w:rsidRDefault="00974400" w:rsidP="00974400">
      <w:pPr>
        <w:spacing w:before="225" w:after="225" w:line="240" w:lineRule="auto"/>
        <w:ind w:left="1276"/>
        <w:jc w:val="both"/>
      </w:pPr>
      <w:r w:rsidRPr="00974400">
        <w:lastRenderedPageBreak/>
        <w:t xml:space="preserve">Prostor za opremo se izdela iz stabilnega Al sistema </w:t>
      </w:r>
      <w:proofErr w:type="spellStart"/>
      <w:r w:rsidRPr="00974400">
        <w:t>vijačenih</w:t>
      </w:r>
      <w:proofErr w:type="spellEnd"/>
      <w:r w:rsidRPr="00974400">
        <w:t xml:space="preserve"> strukturnih-utornih profilov; </w:t>
      </w:r>
    </w:p>
    <w:p w14:paraId="3F7DF6C8" w14:textId="77777777" w:rsidR="00974400" w:rsidRPr="00974400" w:rsidRDefault="00974400" w:rsidP="00974400">
      <w:pPr>
        <w:spacing w:before="225" w:after="225" w:line="240" w:lineRule="auto"/>
        <w:ind w:left="1276"/>
        <w:jc w:val="both"/>
      </w:pPr>
      <w:r w:rsidRPr="00974400">
        <w:t>Na nosilnem delu je izdelano vpetje rezervoarja za vodo, kateri je postavljen vzdolžno glede na podvozje; </w:t>
      </w:r>
    </w:p>
    <w:p w14:paraId="5E7120D5" w14:textId="77777777" w:rsidR="00974400" w:rsidRPr="00974400" w:rsidRDefault="00974400" w:rsidP="00974400">
      <w:pPr>
        <w:spacing w:before="225" w:after="225" w:line="240" w:lineRule="auto"/>
        <w:ind w:left="1276"/>
        <w:jc w:val="both"/>
      </w:pPr>
      <w:r w:rsidRPr="00974400">
        <w:t>Zgornji in zadnji del nadgradnje bosta estetsko oblikovana; </w:t>
      </w:r>
    </w:p>
    <w:p w14:paraId="350584D7" w14:textId="77777777" w:rsidR="00974400" w:rsidRPr="00974400" w:rsidRDefault="00974400" w:rsidP="00974400">
      <w:pPr>
        <w:spacing w:before="225" w:after="225" w:line="240" w:lineRule="auto"/>
        <w:ind w:left="1276"/>
        <w:jc w:val="both"/>
      </w:pPr>
      <w:r w:rsidRPr="00974400">
        <w:t>Zgornja robova nadgradnje sta na levem in desnem boku enako visoka kot streha drugega dela moštvene kabine in zaokrožena z galerijo v katero se namestijo po trije LED reflektorji levo in desno za osvetlitev okolice vozila. </w:t>
      </w:r>
    </w:p>
    <w:p w14:paraId="2FC5F071" w14:textId="77777777" w:rsidR="00974400" w:rsidRPr="00974400" w:rsidRDefault="00974400" w:rsidP="00974400">
      <w:pPr>
        <w:spacing w:before="225" w:after="225" w:line="240" w:lineRule="auto"/>
        <w:ind w:left="1276"/>
        <w:jc w:val="both"/>
      </w:pPr>
      <w:r w:rsidRPr="00974400">
        <w:t xml:space="preserve">Z notranje strani pa LED trak po celotni dolžini strehe </w:t>
      </w:r>
      <w:r w:rsidRPr="00974400">
        <w:rPr>
          <w:b/>
          <w:bCs/>
        </w:rPr>
        <w:t xml:space="preserve">levo </w:t>
      </w:r>
      <w:r w:rsidRPr="00974400">
        <w:t>in desno za osvetlitev strehe; </w:t>
      </w:r>
    </w:p>
    <w:p w14:paraId="05987F23" w14:textId="77777777" w:rsidR="00974400" w:rsidRPr="00974400" w:rsidRDefault="00974400" w:rsidP="00974400">
      <w:pPr>
        <w:spacing w:before="225" w:after="225" w:line="240" w:lineRule="auto"/>
        <w:ind w:left="1276"/>
        <w:jc w:val="both"/>
      </w:pPr>
      <w:r w:rsidRPr="00974400">
        <w:t>Pohodni del strehe nadgradnje (prostor za namestitev opreme) je nižji kot streha kabine vozila. Na njemu je možno namestiti vse dele 4-delne stikalne lestve, nizek zaboj za orodje (teleskopsko žago, itd.), </w:t>
      </w:r>
    </w:p>
    <w:p w14:paraId="4652145E" w14:textId="77777777" w:rsidR="00974400" w:rsidRPr="00974400" w:rsidRDefault="00974400" w:rsidP="00974400">
      <w:pPr>
        <w:spacing w:before="225" w:after="225" w:line="240" w:lineRule="auto"/>
        <w:ind w:left="1276"/>
        <w:jc w:val="both"/>
      </w:pPr>
      <w:r w:rsidRPr="00974400">
        <w:t>Tla strehe bodo iz rebraste pločevine. </w:t>
      </w:r>
    </w:p>
    <w:p w14:paraId="55E42BE5" w14:textId="77777777" w:rsidR="00974400" w:rsidRPr="00974400" w:rsidRDefault="00974400" w:rsidP="00974400">
      <w:pPr>
        <w:spacing w:before="225" w:after="225" w:line="240" w:lineRule="auto"/>
        <w:ind w:left="1276"/>
        <w:jc w:val="both"/>
      </w:pPr>
      <w:r w:rsidRPr="00974400">
        <w:t>Na vsakem boku sta po (2) prostora za opremo, zaprti z lamelnimi Al roletami priznanega proizvajalca</w:t>
      </w:r>
      <w:r w:rsidRPr="00974400">
        <w:rPr>
          <w:b/>
          <w:bCs/>
        </w:rPr>
        <w:t xml:space="preserve">, </w:t>
      </w:r>
      <w:r w:rsidRPr="00974400">
        <w:t>ki ne prepuščajo vode in prahu</w:t>
      </w:r>
      <w:r w:rsidRPr="00974400">
        <w:rPr>
          <w:b/>
          <w:bCs/>
        </w:rPr>
        <w:t xml:space="preserve">, </w:t>
      </w:r>
      <w:r w:rsidRPr="00974400">
        <w:t xml:space="preserve">opremljenimi </w:t>
      </w:r>
      <w:r w:rsidRPr="00974400">
        <w:rPr>
          <w:b/>
          <w:bCs/>
        </w:rPr>
        <w:t xml:space="preserve">s </w:t>
      </w:r>
      <w:r w:rsidRPr="00974400">
        <w:t>ključavnicami (sistem enega ključa</w:t>
      </w:r>
      <w:r w:rsidRPr="00974400">
        <w:rPr>
          <w:b/>
          <w:bCs/>
        </w:rPr>
        <w:t>)</w:t>
      </w:r>
      <w:r w:rsidRPr="00974400">
        <w:t>, in imajo z notranje strani nameščen raztegljiv potezni trak za lažje zapiranje</w:t>
      </w:r>
      <w:r w:rsidRPr="00974400">
        <w:rPr>
          <w:b/>
          <w:bCs/>
        </w:rPr>
        <w:t xml:space="preserve">, </w:t>
      </w:r>
      <w:r w:rsidRPr="00974400">
        <w:t xml:space="preserve">ter na zunanji strani zapiralo-držalo v obliki droga po </w:t>
      </w:r>
      <w:r w:rsidRPr="00974400">
        <w:rPr>
          <w:b/>
          <w:bCs/>
        </w:rPr>
        <w:t xml:space="preserve">celi </w:t>
      </w:r>
      <w:r w:rsidRPr="00974400">
        <w:t>širini rolete (</w:t>
      </w:r>
      <w:proofErr w:type="spellStart"/>
      <w:r w:rsidRPr="00974400">
        <w:t>Barlock</w:t>
      </w:r>
      <w:proofErr w:type="spellEnd"/>
      <w:r w:rsidRPr="00974400">
        <w:t xml:space="preserve"> </w:t>
      </w:r>
      <w:proofErr w:type="spellStart"/>
      <w:r w:rsidRPr="00974400">
        <w:t>system</w:t>
      </w:r>
      <w:proofErr w:type="spellEnd"/>
      <w:r w:rsidRPr="00974400">
        <w:t xml:space="preserve">); Prostor je z zadnje strani zaprt z lahkimi Al vrati, ki so podprte </w:t>
      </w:r>
      <w:r w:rsidRPr="00974400">
        <w:rPr>
          <w:b/>
          <w:bCs/>
        </w:rPr>
        <w:t xml:space="preserve">s </w:t>
      </w:r>
      <w:r w:rsidRPr="00974400">
        <w:t>plinskimi amortizerji. Prostori pod nivojem šasije na levem in desnem boku nadgradnje se zapirajo s preklopnimi stopnicami stopnice so konstrukcijsko izvedene tako, da ni možno odpiranje stopnic med vožnjo; </w:t>
      </w:r>
    </w:p>
    <w:p w14:paraId="2D74D08D" w14:textId="77777777" w:rsidR="00974400" w:rsidRPr="00974400" w:rsidRDefault="00974400" w:rsidP="00974400">
      <w:pPr>
        <w:spacing w:before="225" w:after="225" w:line="240" w:lineRule="auto"/>
        <w:ind w:left="1276"/>
        <w:jc w:val="both"/>
      </w:pPr>
      <w:r w:rsidRPr="00974400">
        <w:t>Preklopne stopnice so na notranji </w:t>
      </w:r>
    </w:p>
    <w:p w14:paraId="75717B53" w14:textId="77777777" w:rsidR="00974400" w:rsidRPr="00974400" w:rsidRDefault="00974400" w:rsidP="00974400">
      <w:pPr>
        <w:spacing w:before="225" w:after="225" w:line="240" w:lineRule="auto"/>
        <w:ind w:left="1276"/>
        <w:jc w:val="both"/>
      </w:pPr>
      <w:r w:rsidRPr="00974400">
        <w:t>- </w:t>
      </w:r>
    </w:p>
    <w:p w14:paraId="1D9511A5" w14:textId="77777777" w:rsidR="00974400" w:rsidRPr="00974400" w:rsidRDefault="00974400" w:rsidP="00974400">
      <w:pPr>
        <w:spacing w:before="225" w:after="225" w:line="240" w:lineRule="auto"/>
        <w:ind w:left="1276"/>
        <w:jc w:val="both"/>
      </w:pPr>
      <w:r w:rsidRPr="00974400">
        <w:t>pohodni strani opremljene z gladko pločevino </w:t>
      </w:r>
    </w:p>
    <w:p w14:paraId="7AD2AF65" w14:textId="77777777" w:rsidR="00974400" w:rsidRPr="00974400" w:rsidRDefault="00974400" w:rsidP="00974400">
      <w:pPr>
        <w:spacing w:before="225" w:after="225" w:line="240" w:lineRule="auto"/>
        <w:ind w:left="1276"/>
        <w:jc w:val="both"/>
      </w:pPr>
      <w:r w:rsidRPr="00974400">
        <w:t>premazano s proti drsnim premazom, na zunanji strani pa z gladko Al pločevino; </w:t>
      </w:r>
    </w:p>
    <w:p w14:paraId="7F9FA854" w14:textId="77777777" w:rsidR="00974400" w:rsidRPr="00974400" w:rsidRDefault="00974400" w:rsidP="00974400">
      <w:pPr>
        <w:spacing w:before="225" w:after="225" w:line="240" w:lineRule="auto"/>
        <w:ind w:left="1276"/>
        <w:jc w:val="both"/>
      </w:pPr>
      <w:r w:rsidRPr="00974400">
        <w:t xml:space="preserve">Preklopne stopnice imajo zraven odsevnega traku, </w:t>
      </w:r>
      <w:r w:rsidRPr="00974400">
        <w:rPr>
          <w:b/>
          <w:bCs/>
        </w:rPr>
        <w:t xml:space="preserve">v </w:t>
      </w:r>
      <w:r w:rsidRPr="00974400">
        <w:t>skrajnem vogala vgrajeno LED signalizacijo, katera se vklopi ob vklopu pozicijskih luči. </w:t>
      </w:r>
    </w:p>
    <w:p w14:paraId="2B099B6C" w14:textId="77777777" w:rsidR="00974400" w:rsidRPr="00974400" w:rsidRDefault="00974400" w:rsidP="00974400">
      <w:pPr>
        <w:spacing w:before="225" w:after="225" w:line="240" w:lineRule="auto"/>
        <w:ind w:left="1276"/>
        <w:jc w:val="both"/>
      </w:pPr>
      <w:r w:rsidRPr="00974400">
        <w:t xml:space="preserve">2.6 </w:t>
      </w:r>
      <w:r w:rsidRPr="00974400">
        <w:rPr>
          <w:b/>
          <w:bCs/>
        </w:rPr>
        <w:t>Namestitev opreme: </w:t>
      </w:r>
    </w:p>
    <w:p w14:paraId="2A9C5048" w14:textId="77777777" w:rsidR="00974400" w:rsidRPr="00974400" w:rsidRDefault="00974400" w:rsidP="00974400">
      <w:pPr>
        <w:spacing w:before="225" w:after="225" w:line="240" w:lineRule="auto"/>
        <w:ind w:left="1276"/>
        <w:jc w:val="both"/>
      </w:pPr>
      <w:r w:rsidRPr="00974400">
        <w:t>V prostore za opremo se namesti opremo s pomočjo polic</w:t>
      </w:r>
      <w:r w:rsidRPr="00974400">
        <w:rPr>
          <w:b/>
          <w:bCs/>
        </w:rPr>
        <w:t xml:space="preserve">, </w:t>
      </w:r>
      <w:r w:rsidRPr="00974400">
        <w:t xml:space="preserve">vrtljivih sten, izvlekljivih ali vrtljivih nosilcev in </w:t>
      </w:r>
      <w:proofErr w:type="spellStart"/>
      <w:r w:rsidRPr="00974400">
        <w:t>sortirnikov</w:t>
      </w:r>
      <w:proofErr w:type="spellEnd"/>
      <w:r w:rsidRPr="00974400">
        <w:t xml:space="preserve"> za cevi</w:t>
      </w:r>
      <w:r w:rsidRPr="00974400">
        <w:rPr>
          <w:b/>
          <w:bCs/>
        </w:rPr>
        <w:t xml:space="preserve">, </w:t>
      </w:r>
      <w:r w:rsidRPr="00974400">
        <w:t>ki omogočajo namestitev opreme in lahek dostop do nje; </w:t>
      </w:r>
    </w:p>
    <w:p w14:paraId="002DB62B" w14:textId="77777777" w:rsidR="00974400" w:rsidRPr="00974400" w:rsidRDefault="00974400" w:rsidP="00974400">
      <w:pPr>
        <w:spacing w:before="225" w:after="225" w:line="240" w:lineRule="auto"/>
        <w:ind w:left="1276"/>
        <w:jc w:val="both"/>
      </w:pPr>
      <w:r w:rsidRPr="00974400">
        <w:t>V vrtljivo steno se zaradi boljše vidljivosti vgrajene utripajoče LED luči. Vsi izvlekljivi deli, ki segajo izven gabaritov nadgradnje so ustrezno označeni z odsevnimi trakovi ali simboli za boljšo vidljivost. </w:t>
      </w:r>
    </w:p>
    <w:p w14:paraId="74B236E1" w14:textId="77777777" w:rsidR="00974400" w:rsidRPr="00974400" w:rsidRDefault="00974400" w:rsidP="00974400">
      <w:pPr>
        <w:spacing w:before="225" w:after="225" w:line="240" w:lineRule="auto"/>
        <w:ind w:left="1276"/>
        <w:jc w:val="both"/>
      </w:pPr>
      <w:r w:rsidRPr="00974400">
        <w:lastRenderedPageBreak/>
        <w:t>Police v prostoru za opremo, so nameščene na AL vodilih, kateri omogočajo nastavljanje višine police glede na višino opreme, katera se namešča. </w:t>
      </w:r>
    </w:p>
    <w:p w14:paraId="73F05CD5" w14:textId="77777777" w:rsidR="00974400" w:rsidRPr="00974400" w:rsidRDefault="00974400" w:rsidP="00974400">
      <w:pPr>
        <w:spacing w:before="225" w:after="225" w:line="240" w:lineRule="auto"/>
        <w:ind w:left="1276"/>
        <w:jc w:val="both"/>
      </w:pPr>
      <w:r w:rsidRPr="00974400">
        <w:t>Vsi sistemi za nameščanje opreme so izdelani iz sistemov</w:t>
      </w:r>
      <w:r w:rsidRPr="00974400">
        <w:rPr>
          <w:b/>
          <w:bCs/>
        </w:rPr>
        <w:t xml:space="preserve">, </w:t>
      </w:r>
      <w:r w:rsidRPr="00974400">
        <w:t>ki omogočajo naknadno spreminjanje in prilagajanje v primeru nameščanja nove ali dodatne opreme; </w:t>
      </w:r>
    </w:p>
    <w:p w14:paraId="672652C9" w14:textId="77777777" w:rsidR="00974400" w:rsidRPr="00974400" w:rsidRDefault="00974400" w:rsidP="00974400">
      <w:pPr>
        <w:spacing w:before="225" w:after="225" w:line="240" w:lineRule="auto"/>
        <w:ind w:left="1276"/>
        <w:jc w:val="both"/>
      </w:pPr>
      <w:r w:rsidRPr="00974400">
        <w:t>Vsako pritrdišče opreme je označeno s ploščico ali nalepko, na kateri je nedvoumen simbol opreme oz. z napisom v slovenskem jeziku, za katerega je namenjeno pritrdišče; Oprema nameščena v zabojih je ustrezno označena; </w:t>
      </w:r>
    </w:p>
    <w:p w14:paraId="4442C927" w14:textId="77777777" w:rsidR="00974400" w:rsidRPr="00974400" w:rsidRDefault="00974400" w:rsidP="00974400">
      <w:pPr>
        <w:spacing w:before="225" w:after="225" w:line="240" w:lineRule="auto"/>
        <w:ind w:left="1276"/>
        <w:jc w:val="both"/>
      </w:pPr>
      <w:r w:rsidRPr="00974400">
        <w:t xml:space="preserve">Pritrjevanje tlačnih cevi je v </w:t>
      </w:r>
      <w:proofErr w:type="spellStart"/>
      <w:r w:rsidRPr="00974400">
        <w:t>sortirnikih</w:t>
      </w:r>
      <w:proofErr w:type="spellEnd"/>
      <w:r w:rsidRPr="00974400">
        <w:t xml:space="preserve"> izvedeno po sistemu zapenjanja na »ježek</w:t>
      </w:r>
      <w:r w:rsidRPr="00974400">
        <w:rPr>
          <w:b/>
          <w:bCs/>
        </w:rPr>
        <w:t xml:space="preserve">«&lt;; </w:t>
      </w:r>
      <w:r w:rsidRPr="00974400">
        <w:t>Trakovi bodo izdelani iz enega kosa in označeni s simbolom cevi katera se nahaja v ležišči, ki ga zapira; </w:t>
      </w:r>
    </w:p>
    <w:p w14:paraId="512BB8BB" w14:textId="77777777" w:rsidR="00974400" w:rsidRPr="00974400" w:rsidRDefault="00974400" w:rsidP="00974400">
      <w:pPr>
        <w:spacing w:before="225" w:after="225" w:line="240" w:lineRule="auto"/>
        <w:ind w:left="1276"/>
        <w:jc w:val="both"/>
      </w:pPr>
      <w:r w:rsidRPr="00974400">
        <w:t>Namesti se vrtljivi nosilec za namestitev električnega agregata, ki omogoča dva izvlečena položaja (90 in 130 stopinj glede na ne izvlečeno pozicijo). </w:t>
      </w:r>
    </w:p>
    <w:p w14:paraId="155AB66D" w14:textId="77777777" w:rsidR="00974400" w:rsidRPr="00974400" w:rsidRDefault="00974400" w:rsidP="00974400">
      <w:pPr>
        <w:spacing w:before="225" w:after="225" w:line="240" w:lineRule="auto"/>
        <w:ind w:left="1276"/>
        <w:jc w:val="both"/>
      </w:pPr>
      <w:r w:rsidRPr="00974400">
        <w:t>Nosilec omogoča možnost enostavnega snetja agregat z nosilca za dislocirano uporabo agregata; </w:t>
      </w:r>
    </w:p>
    <w:p w14:paraId="54153AEE" w14:textId="77777777" w:rsidR="00974400" w:rsidRPr="00974400" w:rsidRDefault="00974400" w:rsidP="00974400">
      <w:pPr>
        <w:spacing w:before="225" w:after="225" w:line="240" w:lineRule="auto"/>
        <w:ind w:left="1276"/>
        <w:jc w:val="both"/>
      </w:pPr>
      <w:r w:rsidRPr="00974400">
        <w:t>Oprema bo pritrjena posamično, z možnostjo hitrega snetja; </w:t>
      </w:r>
    </w:p>
    <w:p w14:paraId="4D82934D" w14:textId="77777777" w:rsidR="00974400" w:rsidRPr="00974400" w:rsidRDefault="00974400" w:rsidP="00974400">
      <w:pPr>
        <w:spacing w:before="225" w:after="225" w:line="240" w:lineRule="auto"/>
        <w:ind w:left="1276"/>
        <w:jc w:val="both"/>
      </w:pPr>
      <w:r w:rsidRPr="00974400">
        <w:t>Končna razporeditev opreme v posameznih boksih potrdi naročnik. </w:t>
      </w:r>
    </w:p>
    <w:p w14:paraId="58B0CAFE" w14:textId="77777777" w:rsidR="00974400" w:rsidRPr="00974400" w:rsidRDefault="00974400" w:rsidP="00974400">
      <w:pPr>
        <w:spacing w:before="225" w:after="225" w:line="240" w:lineRule="auto"/>
        <w:ind w:left="1276"/>
        <w:jc w:val="both"/>
      </w:pPr>
      <w:r w:rsidRPr="00974400">
        <w:rPr>
          <w:b/>
          <w:bCs/>
        </w:rPr>
        <w:t>2.7 Streha nadgradnje: </w:t>
      </w:r>
    </w:p>
    <w:p w14:paraId="116857CE" w14:textId="4E075363" w:rsidR="00974400" w:rsidRPr="00974400" w:rsidRDefault="00974400" w:rsidP="00974400">
      <w:pPr>
        <w:spacing w:before="225" w:after="225" w:line="240" w:lineRule="auto"/>
        <w:ind w:left="1276"/>
        <w:jc w:val="both"/>
      </w:pPr>
    </w:p>
    <w:p w14:paraId="6AFD3208" w14:textId="77777777" w:rsidR="00974400" w:rsidRPr="00974400" w:rsidRDefault="00974400" w:rsidP="00974400">
      <w:pPr>
        <w:spacing w:before="225" w:after="225" w:line="240" w:lineRule="auto"/>
        <w:ind w:left="1276"/>
        <w:jc w:val="both"/>
      </w:pPr>
      <w:r w:rsidRPr="00974400">
        <w:t>Izdelana je iz Al gladke pločevine v obliki samonosilnega elementa</w:t>
      </w:r>
      <w:r w:rsidRPr="00974400">
        <w:rPr>
          <w:b/>
          <w:bCs/>
        </w:rPr>
        <w:t xml:space="preserve">, </w:t>
      </w:r>
      <w:r w:rsidRPr="00974400">
        <w:t>ustrezne debeline katera omogoča pohodno površino strehe. Pohodni del bo prekrit z rebrasto pločevino; Obrobljena je z galerijo- grebenom</w:t>
      </w:r>
      <w:r w:rsidRPr="00974400">
        <w:rPr>
          <w:b/>
          <w:bCs/>
        </w:rPr>
        <w:t xml:space="preserve">, </w:t>
      </w:r>
      <w:r w:rsidRPr="00974400">
        <w:t>izvedena tako, da omogoča odtekanje vode v primeru dežja ali pranja vozila; </w:t>
      </w:r>
    </w:p>
    <w:p w14:paraId="0E753F97" w14:textId="77777777" w:rsidR="00974400" w:rsidRPr="00974400" w:rsidRDefault="00974400" w:rsidP="00974400">
      <w:pPr>
        <w:spacing w:before="225" w:after="225" w:line="240" w:lineRule="auto"/>
        <w:ind w:left="1276"/>
        <w:jc w:val="both"/>
      </w:pPr>
      <w:r w:rsidRPr="00974400">
        <w:t>Dostop do strehe nadgradnje se bo izvedel preko ustrezno vgrajene zložljive Al lestve na zadnjem desnem delu vozila</w:t>
      </w:r>
      <w:r w:rsidRPr="00974400">
        <w:rPr>
          <w:b/>
          <w:bCs/>
        </w:rPr>
        <w:t xml:space="preserve">, </w:t>
      </w:r>
      <w:r w:rsidRPr="00974400">
        <w:t>ki je nameščena na zadnji del nadgradnje</w:t>
      </w:r>
      <w:r w:rsidRPr="00974400">
        <w:rPr>
          <w:b/>
          <w:bCs/>
        </w:rPr>
        <w:t xml:space="preserve">, </w:t>
      </w:r>
      <w:r w:rsidRPr="00974400">
        <w:t xml:space="preserve">ko le ta </w:t>
      </w:r>
      <w:r w:rsidRPr="00974400">
        <w:rPr>
          <w:b/>
          <w:bCs/>
        </w:rPr>
        <w:t xml:space="preserve">ni v </w:t>
      </w:r>
      <w:r w:rsidRPr="00974400">
        <w:t xml:space="preserve">funkciji uporabe. Ko </w:t>
      </w:r>
      <w:r w:rsidRPr="00974400">
        <w:rPr>
          <w:b/>
          <w:bCs/>
        </w:rPr>
        <w:t xml:space="preserve">je </w:t>
      </w:r>
      <w:r w:rsidRPr="00974400">
        <w:t xml:space="preserve">v položaju za uporabo, je lestev postavljena pod manjšim kotom za lažje in varnejše vzpenjanje </w:t>
      </w:r>
      <w:r w:rsidRPr="00974400">
        <w:rPr>
          <w:b/>
          <w:bCs/>
        </w:rPr>
        <w:t xml:space="preserve">in </w:t>
      </w:r>
      <w:r w:rsidRPr="00974400">
        <w:t>sestopanje s pohodne strehe nadgradnje vozila; </w:t>
      </w:r>
    </w:p>
    <w:p w14:paraId="43153FE0" w14:textId="77777777" w:rsidR="00974400" w:rsidRPr="00974400" w:rsidRDefault="00974400" w:rsidP="00974400">
      <w:pPr>
        <w:spacing w:before="225" w:after="225" w:line="240" w:lineRule="auto"/>
        <w:ind w:left="1276"/>
        <w:jc w:val="both"/>
      </w:pPr>
      <w:r w:rsidRPr="00974400">
        <w:t xml:space="preserve">Na strehi sta za lažje vzpenjanje nameščena ergonomsko oblikovana </w:t>
      </w:r>
      <w:r w:rsidRPr="00974400">
        <w:rPr>
          <w:b/>
          <w:bCs/>
        </w:rPr>
        <w:t>ročaja</w:t>
      </w:r>
      <w:r w:rsidRPr="00974400">
        <w:t>; </w:t>
      </w:r>
    </w:p>
    <w:p w14:paraId="21403ACF" w14:textId="77777777" w:rsidR="00974400" w:rsidRPr="00974400" w:rsidRDefault="00974400" w:rsidP="00974400">
      <w:pPr>
        <w:spacing w:before="225" w:after="225" w:line="240" w:lineRule="auto"/>
        <w:ind w:left="1276"/>
        <w:jc w:val="both"/>
      </w:pPr>
      <w:r w:rsidRPr="00974400">
        <w:t xml:space="preserve">Na strehi nadgradnje </w:t>
      </w:r>
      <w:r w:rsidRPr="00974400">
        <w:rPr>
          <w:b/>
          <w:bCs/>
        </w:rPr>
        <w:t xml:space="preserve">- </w:t>
      </w:r>
      <w:r w:rsidRPr="00974400">
        <w:t>na desni strani, se namesti večji AL zaboj ustreznih dimenzij za namestitev opreme, ki ga v odprtem položaju podpirata dva plinska amortizerja. V notranjosti zaboja je nameščena osvetlitev za nočno delo; </w:t>
      </w:r>
    </w:p>
    <w:p w14:paraId="381CE726" w14:textId="77777777" w:rsidR="00974400" w:rsidRPr="00974400" w:rsidRDefault="00974400" w:rsidP="00974400">
      <w:pPr>
        <w:spacing w:before="225" w:after="225" w:line="240" w:lineRule="auto"/>
        <w:ind w:left="1276"/>
        <w:jc w:val="both"/>
      </w:pPr>
      <w:r w:rsidRPr="00974400">
        <w:t xml:space="preserve">Na levi strani strehe nadgradnje se izdela pritrdišče za stikalno lestev iz aluminija. Lestev je nameščena v več delih. Na koncu strehe nadgradnje je nameščen valj iz nerjavečega materiala, ki služi za lažje in varnejše nameščanje in spuščanje lestve s strehe vozila. Streha je ustrezno osvetljena, da je mogoče gibanje po njej tudi v </w:t>
      </w:r>
      <w:r w:rsidRPr="00974400">
        <w:rPr>
          <w:b/>
          <w:bCs/>
        </w:rPr>
        <w:t xml:space="preserve">nočnem </w:t>
      </w:r>
      <w:r w:rsidRPr="00974400">
        <w:t xml:space="preserve">času; Luči za osvetlitev strehe so vodotesne, odporne oziroma </w:t>
      </w:r>
      <w:r w:rsidRPr="00974400">
        <w:lastRenderedPageBreak/>
        <w:t xml:space="preserve">zaščitene pred prahom in mehanskimi udarci (LED). Vklop je mogoč s stikalom na pozicijskih </w:t>
      </w:r>
      <w:r w:rsidRPr="00974400">
        <w:rPr>
          <w:b/>
          <w:bCs/>
        </w:rPr>
        <w:t>lučeh</w:t>
      </w:r>
      <w:r w:rsidRPr="00974400">
        <w:t>. </w:t>
      </w:r>
    </w:p>
    <w:p w14:paraId="47DC6F60" w14:textId="77777777" w:rsidR="00974400" w:rsidRPr="00974400" w:rsidRDefault="00974400" w:rsidP="00974400">
      <w:pPr>
        <w:spacing w:before="225" w:after="225" w:line="240" w:lineRule="auto"/>
        <w:ind w:left="1276"/>
        <w:jc w:val="both"/>
      </w:pPr>
      <w:r w:rsidRPr="00974400">
        <w:t>Na streho nadgradnje se namesti dvižni svetlobni steber (opisano ločeno pod posebno točko v nadaljevanju). </w:t>
      </w:r>
    </w:p>
    <w:p w14:paraId="6EA99628" w14:textId="77777777" w:rsidR="00974400" w:rsidRPr="00974400" w:rsidRDefault="00974400" w:rsidP="00974400">
      <w:pPr>
        <w:spacing w:before="225" w:after="225" w:line="240" w:lineRule="auto"/>
        <w:ind w:left="1276"/>
        <w:jc w:val="both"/>
      </w:pPr>
      <w:r w:rsidRPr="00974400">
        <w:t>Zgornji in zadnji del nadgradnje sta estetsko oblikovana; </w:t>
      </w:r>
    </w:p>
    <w:p w14:paraId="7AF26607" w14:textId="77777777" w:rsidR="00974400" w:rsidRPr="00974400" w:rsidRDefault="00974400" w:rsidP="00974400">
      <w:pPr>
        <w:spacing w:before="225" w:after="225" w:line="240" w:lineRule="auto"/>
        <w:ind w:left="1276"/>
        <w:jc w:val="both"/>
      </w:pPr>
      <w:r w:rsidRPr="00974400">
        <w:t>Zgornji rob nadgradnje je na levem in desnem boku enako visok kot streha moštvenega dela kabine in zaokrožen, vanj pa so vgrajene luči za osvetlitev okolice in strehe nadgradnje; </w:t>
      </w:r>
    </w:p>
    <w:p w14:paraId="40411128" w14:textId="77777777" w:rsidR="00974400" w:rsidRPr="00974400" w:rsidRDefault="00974400" w:rsidP="00974400">
      <w:pPr>
        <w:spacing w:before="225" w:after="225" w:line="240" w:lineRule="auto"/>
        <w:ind w:left="1276"/>
        <w:jc w:val="both"/>
      </w:pPr>
      <w:r w:rsidRPr="00974400">
        <w:t xml:space="preserve">Streha nadgradnje (prostora za namestitev opreme) je </w:t>
      </w:r>
      <w:r w:rsidRPr="00974400">
        <w:rPr>
          <w:b/>
          <w:bCs/>
        </w:rPr>
        <w:t xml:space="preserve">nižja </w:t>
      </w:r>
      <w:r w:rsidRPr="00974400">
        <w:t>kot streha ostalega vozila (moštvenega dela kabine), da je na njej možno namestiti vse dele stikalne lestve in nizek zaboj za orodje ter, da so na levem in desnem boku vgrajene luči za osvetlitev strehe. </w:t>
      </w:r>
    </w:p>
    <w:p w14:paraId="1B3BF3B1" w14:textId="77777777" w:rsidR="00974400" w:rsidRPr="00974400" w:rsidRDefault="00974400" w:rsidP="00974400">
      <w:pPr>
        <w:spacing w:before="225" w:after="225" w:line="240" w:lineRule="auto"/>
        <w:ind w:left="1276"/>
        <w:jc w:val="both"/>
      </w:pPr>
      <w:r w:rsidRPr="00974400">
        <w:t xml:space="preserve">2.8 </w:t>
      </w:r>
      <w:r w:rsidRPr="00974400">
        <w:rPr>
          <w:b/>
          <w:bCs/>
        </w:rPr>
        <w:t>Dvižni svetlobni steber</w:t>
      </w:r>
      <w:r w:rsidRPr="00974400">
        <w:t>: </w:t>
      </w:r>
    </w:p>
    <w:p w14:paraId="66007DB4" w14:textId="77777777" w:rsidR="00974400" w:rsidRPr="00974400" w:rsidRDefault="00974400" w:rsidP="00974400">
      <w:pPr>
        <w:spacing w:before="225" w:after="225" w:line="240" w:lineRule="auto"/>
        <w:ind w:left="1276"/>
        <w:jc w:val="both"/>
      </w:pPr>
      <w:r w:rsidRPr="00974400">
        <w:t>Pnevmatsko dvižni svetlobni steber </w:t>
      </w:r>
    </w:p>
    <w:p w14:paraId="3BE34945" w14:textId="77777777" w:rsidR="00974400" w:rsidRPr="00974400" w:rsidRDefault="00974400" w:rsidP="00974400">
      <w:pPr>
        <w:spacing w:before="225" w:after="225" w:line="240" w:lineRule="auto"/>
        <w:ind w:left="1276"/>
        <w:jc w:val="both"/>
      </w:pPr>
      <w:r w:rsidRPr="00974400">
        <w:t>Višina stebra min. 5,5 metrov merjeno od tal. </w:t>
      </w:r>
    </w:p>
    <w:p w14:paraId="197E9E9B" w14:textId="77777777" w:rsidR="00974400" w:rsidRPr="00974400" w:rsidRDefault="00974400" w:rsidP="00974400">
      <w:pPr>
        <w:spacing w:before="225" w:after="225" w:line="240" w:lineRule="auto"/>
        <w:ind w:left="1276"/>
        <w:jc w:val="both"/>
      </w:pPr>
      <w:r w:rsidRPr="00974400">
        <w:t>6 x LED reflektor. Moč reflektorjev 50W, </w:t>
      </w:r>
    </w:p>
    <w:p w14:paraId="29975F2D" w14:textId="77777777" w:rsidR="00974400" w:rsidRPr="00974400" w:rsidRDefault="00974400" w:rsidP="00974400">
      <w:pPr>
        <w:spacing w:before="225" w:after="225" w:line="240" w:lineRule="auto"/>
        <w:ind w:left="1276"/>
        <w:jc w:val="both"/>
      </w:pPr>
      <w:r w:rsidRPr="00974400">
        <w:t xml:space="preserve">Svetilnost min. 4.000 </w:t>
      </w:r>
      <w:proofErr w:type="spellStart"/>
      <w:r w:rsidRPr="00974400">
        <w:t>Lum</w:t>
      </w:r>
      <w:proofErr w:type="spellEnd"/>
      <w:r w:rsidRPr="00974400">
        <w:rPr>
          <w:b/>
          <w:bCs/>
        </w:rPr>
        <w:t>/</w:t>
      </w:r>
      <w:r w:rsidRPr="00974400">
        <w:t>kos </w:t>
      </w:r>
    </w:p>
    <w:p w14:paraId="2F2B0409" w14:textId="77777777" w:rsidR="00974400" w:rsidRPr="00974400" w:rsidRDefault="00974400" w:rsidP="00974400">
      <w:pPr>
        <w:spacing w:before="225" w:after="225" w:line="240" w:lineRule="auto"/>
        <w:ind w:left="1276"/>
        <w:jc w:val="both"/>
      </w:pPr>
      <w:r w:rsidRPr="00974400">
        <w:t>IP stopnja zaščite IP67 </w:t>
      </w:r>
    </w:p>
    <w:p w14:paraId="20469A13" w14:textId="77777777" w:rsidR="00974400" w:rsidRPr="00974400" w:rsidRDefault="00974400" w:rsidP="00974400">
      <w:pPr>
        <w:spacing w:before="225" w:after="225" w:line="240" w:lineRule="auto"/>
        <w:ind w:left="1276"/>
        <w:jc w:val="both"/>
      </w:pPr>
      <w:r w:rsidRPr="00974400">
        <w:t>Napajanje - 24V, preko vozila. </w:t>
      </w:r>
    </w:p>
    <w:p w14:paraId="4F918559" w14:textId="77777777" w:rsidR="00974400" w:rsidRPr="00974400" w:rsidRDefault="00974400" w:rsidP="00974400">
      <w:pPr>
        <w:spacing w:before="225" w:after="225" w:line="240" w:lineRule="auto"/>
        <w:ind w:left="1276"/>
        <w:jc w:val="both"/>
      </w:pPr>
      <w:r w:rsidRPr="00974400">
        <w:t>Reflektorji bodo zrcalni in vodotesni</w:t>
      </w:r>
      <w:r w:rsidRPr="00974400">
        <w:rPr>
          <w:b/>
          <w:bCs/>
        </w:rPr>
        <w:t>; </w:t>
      </w:r>
    </w:p>
    <w:p w14:paraId="1CB574E3" w14:textId="77777777" w:rsidR="00974400" w:rsidRPr="00974400" w:rsidRDefault="00974400" w:rsidP="00974400">
      <w:pPr>
        <w:spacing w:before="225" w:after="225" w:line="240" w:lineRule="auto"/>
        <w:ind w:left="1276"/>
        <w:jc w:val="both"/>
      </w:pPr>
      <w:r w:rsidRPr="00974400">
        <w:t>Krmilno mesto upravljanja z svetlobnim stebrom in reflektorji bo na armaturni plošči črpalke ob črpalki s funkcije vklop/izklop, dvig/spust; </w:t>
      </w:r>
    </w:p>
    <w:p w14:paraId="7851DBDD" w14:textId="77777777" w:rsidR="00974400" w:rsidRPr="00974400" w:rsidRDefault="00974400" w:rsidP="00974400">
      <w:pPr>
        <w:spacing w:before="225" w:after="225" w:line="240" w:lineRule="auto"/>
        <w:ind w:left="1276"/>
        <w:jc w:val="both"/>
      </w:pPr>
      <w:r w:rsidRPr="00974400">
        <w:t>Svetlobni steber se ob pritisku tipke za spust samodejno spustiti v svoje ležišče, pri tem se izklopijo tudi vsi delujoči reflektorji; </w:t>
      </w:r>
    </w:p>
    <w:p w14:paraId="776C9E59" w14:textId="77777777" w:rsidR="00974400" w:rsidRPr="00974400" w:rsidRDefault="00974400" w:rsidP="00974400">
      <w:pPr>
        <w:spacing w:before="225" w:after="225" w:line="240" w:lineRule="auto"/>
        <w:ind w:left="1276"/>
        <w:jc w:val="both"/>
      </w:pPr>
      <w:r w:rsidRPr="00974400">
        <w:t>Svetlobni stolp ima varnostno povezan z ročno zavoro vozila</w:t>
      </w:r>
      <w:r w:rsidRPr="00974400">
        <w:rPr>
          <w:b/>
          <w:bCs/>
        </w:rPr>
        <w:t xml:space="preserve">, </w:t>
      </w:r>
      <w:r w:rsidRPr="00974400">
        <w:t xml:space="preserve">da se ob popustitvi le te, samodejno ugasne in spusti </w:t>
      </w:r>
      <w:r w:rsidRPr="00974400">
        <w:rPr>
          <w:b/>
          <w:bCs/>
        </w:rPr>
        <w:t xml:space="preserve">v </w:t>
      </w:r>
      <w:r w:rsidRPr="00974400">
        <w:t>svoje ležišče, </w:t>
      </w:r>
    </w:p>
    <w:p w14:paraId="1D03C049" w14:textId="77777777" w:rsidR="00974400" w:rsidRPr="00974400" w:rsidRDefault="00974400" w:rsidP="00974400">
      <w:pPr>
        <w:spacing w:before="225" w:after="225" w:line="240" w:lineRule="auto"/>
        <w:ind w:left="1276"/>
        <w:jc w:val="both"/>
      </w:pPr>
      <w:r w:rsidRPr="00974400">
        <w:t>Nameščeno je svetlobno in zvočno opozorilo v kabini; </w:t>
      </w:r>
    </w:p>
    <w:p w14:paraId="33F45F0D" w14:textId="77777777" w:rsidR="00974400" w:rsidRPr="00974400" w:rsidRDefault="00974400" w:rsidP="00974400">
      <w:pPr>
        <w:spacing w:before="225" w:after="225" w:line="240" w:lineRule="auto"/>
        <w:ind w:left="1276"/>
        <w:jc w:val="both"/>
      </w:pPr>
      <w:r w:rsidRPr="00974400">
        <w:t>Spuščen svetlobni stolp ne bo oviral prehoda po strehi nadgradnje; </w:t>
      </w:r>
    </w:p>
    <w:p w14:paraId="4D92BA33" w14:textId="77777777" w:rsidR="00974400" w:rsidRPr="00974400" w:rsidRDefault="00974400" w:rsidP="00974400">
      <w:pPr>
        <w:spacing w:before="225" w:after="225" w:line="240" w:lineRule="auto"/>
        <w:ind w:left="1276"/>
        <w:jc w:val="both"/>
      </w:pPr>
      <w:r w:rsidRPr="00974400">
        <w:t xml:space="preserve">Spuščen ali dvignjen svetlobni stolp ne oviral snemanja opreme </w:t>
      </w:r>
      <w:r w:rsidRPr="00974400">
        <w:rPr>
          <w:b/>
          <w:bCs/>
        </w:rPr>
        <w:t>(</w:t>
      </w:r>
      <w:r w:rsidRPr="00974400">
        <w:t>stikalna lestev, zaboj za opremo); </w:t>
      </w:r>
    </w:p>
    <w:p w14:paraId="10FE0488" w14:textId="77777777" w:rsidR="00974400" w:rsidRPr="00974400" w:rsidRDefault="00974400" w:rsidP="00974400">
      <w:pPr>
        <w:spacing w:before="225" w:after="225" w:line="240" w:lineRule="auto"/>
        <w:ind w:left="1276"/>
        <w:jc w:val="both"/>
      </w:pPr>
      <w:r w:rsidRPr="00974400">
        <w:t>Pokrov dvižnega stebra ne bo segal iznad pohodne površine več kot 1 cm in je pohoden; Napajanje svetlobnega stebra poteka preko električnega vira vozila. </w:t>
      </w:r>
    </w:p>
    <w:p w14:paraId="7C008C40" w14:textId="77777777" w:rsidR="00974400" w:rsidRPr="00974400" w:rsidRDefault="00974400" w:rsidP="00974400">
      <w:pPr>
        <w:spacing w:before="225" w:after="225" w:line="240" w:lineRule="auto"/>
        <w:ind w:left="1276"/>
        <w:jc w:val="both"/>
      </w:pPr>
      <w:r w:rsidRPr="00974400">
        <w:rPr>
          <w:b/>
          <w:bCs/>
        </w:rPr>
        <w:lastRenderedPageBreak/>
        <w:t xml:space="preserve">2.9 </w:t>
      </w:r>
      <w:r w:rsidRPr="00974400">
        <w:t xml:space="preserve">Rezervoar </w:t>
      </w:r>
      <w:r w:rsidRPr="00974400">
        <w:rPr>
          <w:b/>
          <w:bCs/>
        </w:rPr>
        <w:t>za vodo: </w:t>
      </w:r>
    </w:p>
    <w:p w14:paraId="3C1171F4" w14:textId="77777777" w:rsidR="00974400" w:rsidRPr="00974400" w:rsidRDefault="00974400" w:rsidP="00974400">
      <w:pPr>
        <w:spacing w:before="225" w:after="225" w:line="240" w:lineRule="auto"/>
        <w:ind w:left="1276"/>
        <w:jc w:val="both"/>
      </w:pPr>
      <w:r w:rsidRPr="00974400">
        <w:t xml:space="preserve">Izdelan je iz </w:t>
      </w:r>
      <w:proofErr w:type="spellStart"/>
      <w:r w:rsidRPr="00974400">
        <w:t>inox</w:t>
      </w:r>
      <w:proofErr w:type="spellEnd"/>
      <w:r w:rsidRPr="00974400">
        <w:t xml:space="preserve"> 316L materiala, primerne za pitno vodo katerega materiali se uporabljajo za živilske namene in s tem ustrezajo zahtevam 33. člena Pravilnika o pitni vodi. </w:t>
      </w:r>
    </w:p>
    <w:p w14:paraId="044D7D7A" w14:textId="3DFE144A" w:rsidR="00974400" w:rsidRPr="00974400" w:rsidRDefault="00974400" w:rsidP="00974400">
      <w:pPr>
        <w:spacing w:before="225" w:after="225" w:line="240" w:lineRule="auto"/>
        <w:ind w:left="1276"/>
        <w:jc w:val="both"/>
      </w:pPr>
      <w:r w:rsidRPr="00974400">
        <w:t xml:space="preserve">Kapacitete </w:t>
      </w:r>
      <w:r w:rsidR="00117C39">
        <w:t>2</w:t>
      </w:r>
      <w:r w:rsidRPr="00974400">
        <w:t>.000 litrov +/- 5%; </w:t>
      </w:r>
    </w:p>
    <w:p w14:paraId="2BD37103" w14:textId="77777777" w:rsidR="00974400" w:rsidRPr="00974400" w:rsidRDefault="00974400" w:rsidP="00974400">
      <w:pPr>
        <w:spacing w:before="225" w:after="225" w:line="240" w:lineRule="auto"/>
        <w:ind w:left="1276"/>
        <w:jc w:val="both"/>
      </w:pPr>
      <w:r w:rsidRPr="00974400">
        <w:t>Nameščen vzdolžno glede na smer vožnje; </w:t>
      </w:r>
    </w:p>
    <w:p w14:paraId="69A342B3" w14:textId="77777777" w:rsidR="00974400" w:rsidRPr="00974400" w:rsidRDefault="00974400" w:rsidP="00974400">
      <w:pPr>
        <w:spacing w:before="225" w:after="225" w:line="240" w:lineRule="auto"/>
        <w:ind w:left="1276"/>
        <w:jc w:val="both"/>
      </w:pPr>
      <w:r w:rsidRPr="00974400">
        <w:t>- </w:t>
      </w:r>
    </w:p>
    <w:p w14:paraId="3742B93A" w14:textId="77777777" w:rsidR="00974400" w:rsidRPr="00974400" w:rsidRDefault="00974400" w:rsidP="00974400">
      <w:pPr>
        <w:spacing w:before="225" w:after="225" w:line="240" w:lineRule="auto"/>
        <w:ind w:left="1276"/>
        <w:jc w:val="both"/>
      </w:pPr>
      <w:r w:rsidRPr="00974400">
        <w:t xml:space="preserve">Vstopna inšpekcijska odprtina je izdelana tako, da dopušča pregled notranjosti rezervoarja za vodo in njegovo čiščenje. Nameščena je na strehi nadgradnje vozila (pokrov na </w:t>
      </w:r>
      <w:r w:rsidRPr="00974400">
        <w:rPr>
          <w:b/>
          <w:bCs/>
        </w:rPr>
        <w:t xml:space="preserve">tečaj </w:t>
      </w:r>
      <w:r w:rsidRPr="00974400">
        <w:t>ter vstopna loputa zaprta z vijaki in poravnana z pohodnim nivojem strehe); </w:t>
      </w:r>
    </w:p>
    <w:p w14:paraId="15C8A4A3" w14:textId="77777777" w:rsidR="00974400" w:rsidRPr="00974400" w:rsidRDefault="00974400" w:rsidP="00974400">
      <w:pPr>
        <w:spacing w:before="225" w:after="225" w:line="240" w:lineRule="auto"/>
        <w:ind w:left="1276"/>
        <w:jc w:val="both"/>
      </w:pPr>
      <w:r w:rsidRPr="00974400">
        <w:t xml:space="preserve">Rezervoar je opremljen z dvema polnilnima priključkoma na zadnjem delu vozila, ter prečnimi pregradami proti prekomernemu prelivanju vode in blaženju sunkov le te; Polnjenje rezervoarja je omogočeno preko polnilnega priključka, ročnega ventila s krogličnim zasunom B </w:t>
      </w:r>
      <w:proofErr w:type="spellStart"/>
      <w:r w:rsidRPr="00974400">
        <w:t>Storz</w:t>
      </w:r>
      <w:proofErr w:type="spellEnd"/>
      <w:r w:rsidRPr="00974400">
        <w:t xml:space="preserve"> </w:t>
      </w:r>
      <w:r w:rsidRPr="00974400">
        <w:rPr>
          <w:b/>
          <w:bCs/>
        </w:rPr>
        <w:t xml:space="preserve">75, </w:t>
      </w:r>
      <w:r w:rsidRPr="00974400">
        <w:t xml:space="preserve">ki je zaščiten z zaščitno mrežico. Priključek je nameščen na primernem mestu pri črpalki zadaj spodaj </w:t>
      </w:r>
      <w:r w:rsidRPr="00974400">
        <w:rPr>
          <w:b/>
          <w:bCs/>
        </w:rPr>
        <w:t>- x2 </w:t>
      </w:r>
    </w:p>
    <w:p w14:paraId="4D60CE64" w14:textId="77777777" w:rsidR="00974400" w:rsidRPr="00974400" w:rsidRDefault="00974400" w:rsidP="00974400">
      <w:pPr>
        <w:spacing w:before="225" w:after="225" w:line="240" w:lineRule="auto"/>
        <w:ind w:left="1276"/>
        <w:jc w:val="both"/>
      </w:pPr>
      <w:r w:rsidRPr="00974400">
        <w:t xml:space="preserve">Zračnik rezervoarja je ustrezne dimenzije, </w:t>
      </w:r>
      <w:r w:rsidRPr="00974400">
        <w:rPr>
          <w:b/>
          <w:bCs/>
        </w:rPr>
        <w:t xml:space="preserve">vgrajen </w:t>
      </w:r>
      <w:r w:rsidRPr="00974400">
        <w:t>v rezervoar vode (pogreznjen), da je poravnan z pohodno streho, estetsko izpeljan na spodnjo stran vozila, mimo podvozja in kardanskih osi; </w:t>
      </w:r>
    </w:p>
    <w:p w14:paraId="15DAAF9E" w14:textId="77777777" w:rsidR="00974400" w:rsidRPr="00974400" w:rsidRDefault="00974400" w:rsidP="00974400">
      <w:pPr>
        <w:spacing w:before="225" w:after="225" w:line="240" w:lineRule="auto"/>
        <w:ind w:left="1276"/>
        <w:jc w:val="both"/>
      </w:pPr>
      <w:r w:rsidRPr="00974400">
        <w:t>Vse povezovalne cevi so izdelane iz nerjavečega materiala ali gume; </w:t>
      </w:r>
    </w:p>
    <w:p w14:paraId="018FF959" w14:textId="77777777" w:rsidR="00974400" w:rsidRPr="00974400" w:rsidRDefault="00974400" w:rsidP="00974400">
      <w:pPr>
        <w:spacing w:before="225" w:after="225" w:line="240" w:lineRule="auto"/>
        <w:ind w:left="1276"/>
        <w:jc w:val="both"/>
      </w:pPr>
      <w:r w:rsidRPr="00974400">
        <w:t xml:space="preserve">Nivo vode v rezervoarju prikazuje elektronski </w:t>
      </w:r>
      <w:proofErr w:type="spellStart"/>
      <w:r w:rsidRPr="00974400">
        <w:t>nivokaz</w:t>
      </w:r>
      <w:proofErr w:type="spellEnd"/>
      <w:r w:rsidRPr="00974400">
        <w:t xml:space="preserve"> na armaturni plošči črpalke; Zunanji </w:t>
      </w:r>
      <w:proofErr w:type="spellStart"/>
      <w:r w:rsidRPr="00974400">
        <w:t>nivokaz</w:t>
      </w:r>
      <w:proofErr w:type="spellEnd"/>
      <w:r w:rsidRPr="00974400">
        <w:t xml:space="preserve"> je levo in desno na stenah nadgradnje prikazan </w:t>
      </w:r>
      <w:r w:rsidRPr="00974400">
        <w:rPr>
          <w:b/>
          <w:bCs/>
        </w:rPr>
        <w:t xml:space="preserve">v </w:t>
      </w:r>
      <w:r w:rsidRPr="00974400">
        <w:t>LED tehnologij iz opozorilnimi lučkami, </w:t>
      </w:r>
    </w:p>
    <w:p w14:paraId="0B5D809C" w14:textId="77777777" w:rsidR="00974400" w:rsidRPr="00974400" w:rsidRDefault="00974400" w:rsidP="00974400">
      <w:pPr>
        <w:spacing w:before="225" w:after="225" w:line="240" w:lineRule="auto"/>
        <w:ind w:left="1276"/>
        <w:jc w:val="both"/>
      </w:pPr>
      <w:r w:rsidRPr="00974400">
        <w:t xml:space="preserve">Rezervoar je obdan z eloksirano Al gladko pločevino po celotni višini, dolžini in širini; Na manjšo </w:t>
      </w:r>
      <w:proofErr w:type="spellStart"/>
      <w:r w:rsidRPr="00974400">
        <w:t>izvlečno</w:t>
      </w:r>
      <w:proofErr w:type="spellEnd"/>
      <w:r w:rsidRPr="00974400">
        <w:t xml:space="preserve"> steno se namesti armatura za umivanje rok, </w:t>
      </w:r>
      <w:proofErr w:type="spellStart"/>
      <w:r w:rsidRPr="00974400">
        <w:t>milnik</w:t>
      </w:r>
      <w:proofErr w:type="spellEnd"/>
      <w:r w:rsidRPr="00974400">
        <w:t>, nosilec za papirnate brisače, razkužilo. </w:t>
      </w:r>
    </w:p>
    <w:p w14:paraId="1D1B99C5" w14:textId="77777777" w:rsidR="00974400" w:rsidRPr="00974400" w:rsidRDefault="00974400" w:rsidP="00974400">
      <w:pPr>
        <w:spacing w:before="225" w:after="225" w:line="240" w:lineRule="auto"/>
        <w:ind w:left="1276"/>
        <w:jc w:val="both"/>
      </w:pPr>
      <w:r w:rsidRPr="00974400">
        <w:rPr>
          <w:b/>
          <w:bCs/>
        </w:rPr>
        <w:t xml:space="preserve">2.10 </w:t>
      </w:r>
      <w:proofErr w:type="spellStart"/>
      <w:r w:rsidRPr="00974400">
        <w:rPr>
          <w:b/>
          <w:bCs/>
        </w:rPr>
        <w:t>Navijak</w:t>
      </w:r>
      <w:proofErr w:type="spellEnd"/>
      <w:r w:rsidRPr="00974400">
        <w:t>: </w:t>
      </w:r>
    </w:p>
    <w:p w14:paraId="46E6E947" w14:textId="77777777" w:rsidR="00974400" w:rsidRPr="00974400" w:rsidRDefault="00974400" w:rsidP="00974400">
      <w:pPr>
        <w:spacing w:before="225" w:after="225" w:line="240" w:lineRule="auto"/>
        <w:ind w:left="1276"/>
        <w:jc w:val="both"/>
      </w:pPr>
      <w:r w:rsidRPr="00974400">
        <w:t xml:space="preserve">V nadgradnjo vozila se vgradi hitro napadalni </w:t>
      </w:r>
      <w:proofErr w:type="spellStart"/>
      <w:r w:rsidRPr="00974400">
        <w:t>navijak</w:t>
      </w:r>
      <w:proofErr w:type="spellEnd"/>
      <w:r w:rsidRPr="00974400">
        <w:t xml:space="preserve"> </w:t>
      </w:r>
      <w:r w:rsidRPr="00974400">
        <w:rPr>
          <w:b/>
          <w:bCs/>
        </w:rPr>
        <w:t xml:space="preserve">z </w:t>
      </w:r>
      <w:r w:rsidRPr="00974400">
        <w:t>VT armirano cevjo (jeklena mrežica) dolžine 50 m, notranji premer cevi 25 mm, nameščen zadaj nad črpalko; Izdelan bo iz korozijsko odpornega materiala; </w:t>
      </w:r>
    </w:p>
    <w:p w14:paraId="23902EA9" w14:textId="77777777" w:rsidR="00974400" w:rsidRPr="00974400" w:rsidRDefault="00974400" w:rsidP="00974400">
      <w:pPr>
        <w:spacing w:before="225" w:after="225" w:line="240" w:lineRule="auto"/>
        <w:ind w:left="1276"/>
        <w:jc w:val="both"/>
      </w:pPr>
      <w:r w:rsidRPr="00974400">
        <w:t xml:space="preserve">VT gumijasta cev, iz armirane mehke gume je navita na telo </w:t>
      </w:r>
      <w:proofErr w:type="spellStart"/>
      <w:r w:rsidRPr="00974400">
        <w:t>navijaka</w:t>
      </w:r>
      <w:proofErr w:type="spellEnd"/>
      <w:r w:rsidRPr="00974400">
        <w:t>. </w:t>
      </w:r>
    </w:p>
    <w:p w14:paraId="6D5ACDBA" w14:textId="77777777" w:rsidR="00974400" w:rsidRPr="00974400" w:rsidRDefault="00974400" w:rsidP="00974400">
      <w:pPr>
        <w:spacing w:before="225" w:after="225" w:line="240" w:lineRule="auto"/>
        <w:ind w:left="1276"/>
        <w:jc w:val="both"/>
      </w:pPr>
      <w:r w:rsidRPr="00974400">
        <w:rPr>
          <w:b/>
          <w:bCs/>
        </w:rPr>
        <w:t xml:space="preserve">Na </w:t>
      </w:r>
      <w:r w:rsidRPr="00974400">
        <w:t>koncu cevi nameščen VT ročnik z nastavljivim pretokom od 0 – 150 l/min (</w:t>
      </w:r>
      <w:proofErr w:type="spellStart"/>
      <w:r w:rsidRPr="00974400">
        <w:t>turbo</w:t>
      </w:r>
      <w:proofErr w:type="spellEnd"/>
      <w:r w:rsidRPr="00974400">
        <w:t xml:space="preserve"> ročnik); </w:t>
      </w:r>
    </w:p>
    <w:p w14:paraId="4F934B96" w14:textId="77777777" w:rsidR="00974400" w:rsidRPr="00974400" w:rsidRDefault="00974400" w:rsidP="00974400">
      <w:pPr>
        <w:spacing w:before="225" w:after="225" w:line="240" w:lineRule="auto"/>
        <w:ind w:left="1276"/>
        <w:jc w:val="both"/>
      </w:pPr>
      <w:r w:rsidRPr="00974400">
        <w:t>Ročnik bo na cev pritrjen s hitro spojko, </w:t>
      </w:r>
    </w:p>
    <w:p w14:paraId="60C78C70" w14:textId="77777777" w:rsidR="00974400" w:rsidRPr="00974400" w:rsidRDefault="00974400" w:rsidP="00974400">
      <w:pPr>
        <w:spacing w:before="225" w:after="225" w:line="240" w:lineRule="auto"/>
        <w:ind w:left="1276"/>
        <w:jc w:val="both"/>
      </w:pPr>
      <w:r w:rsidRPr="00974400">
        <w:t xml:space="preserve">Navijanje cevi bo izvedeno preko električnega in ročnega pogona </w:t>
      </w:r>
      <w:proofErr w:type="spellStart"/>
      <w:r w:rsidRPr="00974400">
        <w:rPr>
          <w:b/>
          <w:bCs/>
        </w:rPr>
        <w:t>navijaka</w:t>
      </w:r>
      <w:proofErr w:type="spellEnd"/>
      <w:r w:rsidRPr="00974400">
        <w:t>, </w:t>
      </w:r>
    </w:p>
    <w:p w14:paraId="62638172" w14:textId="77777777" w:rsidR="00974400" w:rsidRPr="00974400" w:rsidRDefault="00974400" w:rsidP="00974400">
      <w:pPr>
        <w:spacing w:before="225" w:after="225" w:line="240" w:lineRule="auto"/>
        <w:ind w:left="1276"/>
        <w:jc w:val="both"/>
      </w:pPr>
      <w:r w:rsidRPr="00974400">
        <w:lastRenderedPageBreak/>
        <w:t xml:space="preserve">zavora </w:t>
      </w:r>
      <w:proofErr w:type="spellStart"/>
      <w:r w:rsidRPr="00974400">
        <w:t>navijaka</w:t>
      </w:r>
      <w:proofErr w:type="spellEnd"/>
      <w:r w:rsidRPr="00974400">
        <w:t xml:space="preserve"> je ročna; </w:t>
      </w:r>
    </w:p>
    <w:p w14:paraId="1E69EDAC" w14:textId="77777777" w:rsidR="00974400" w:rsidRPr="00974400" w:rsidRDefault="00974400" w:rsidP="00974400">
      <w:pPr>
        <w:spacing w:before="225" w:after="225" w:line="240" w:lineRule="auto"/>
        <w:ind w:left="1276"/>
        <w:jc w:val="both"/>
      </w:pPr>
      <w:r w:rsidRPr="00974400">
        <w:rPr>
          <w:b/>
          <w:bCs/>
        </w:rPr>
        <w:t xml:space="preserve">za </w:t>
      </w:r>
      <w:r w:rsidRPr="00974400">
        <w:t xml:space="preserve">lažje navijanje cevi so na </w:t>
      </w:r>
      <w:proofErr w:type="spellStart"/>
      <w:r w:rsidRPr="00974400">
        <w:t>navijaku</w:t>
      </w:r>
      <w:proofErr w:type="spellEnd"/>
      <w:r w:rsidRPr="00974400">
        <w:t xml:space="preserve"> nameščeni 4 vodilni valji</w:t>
      </w:r>
      <w:r w:rsidRPr="00974400">
        <w:rPr>
          <w:b/>
          <w:bCs/>
        </w:rPr>
        <w:t xml:space="preserve">, ki </w:t>
      </w:r>
      <w:r w:rsidRPr="00974400">
        <w:t xml:space="preserve">se ob uporabi </w:t>
      </w:r>
      <w:proofErr w:type="spellStart"/>
      <w:r w:rsidRPr="00974400">
        <w:t>navijaka</w:t>
      </w:r>
      <w:proofErr w:type="spellEnd"/>
      <w:r w:rsidRPr="00974400">
        <w:t xml:space="preserve"> mehansko izvlečejo (podprti z ustreznimi plinskimi amortizerji) od ohišja </w:t>
      </w:r>
      <w:proofErr w:type="spellStart"/>
      <w:r w:rsidRPr="00974400">
        <w:t>navijaka</w:t>
      </w:r>
      <w:proofErr w:type="spellEnd"/>
      <w:r w:rsidRPr="00974400">
        <w:t xml:space="preserve"> in segajo izven gabaritov nadgradnje; </w:t>
      </w:r>
    </w:p>
    <w:p w14:paraId="3A57BB4E" w14:textId="77777777" w:rsidR="00974400" w:rsidRPr="00974400" w:rsidRDefault="00974400" w:rsidP="00974400">
      <w:pPr>
        <w:spacing w:before="225" w:after="225" w:line="240" w:lineRule="auto"/>
        <w:ind w:left="1276"/>
        <w:jc w:val="both"/>
      </w:pPr>
      <w:r w:rsidRPr="00974400">
        <w:rPr>
          <w:b/>
          <w:bCs/>
        </w:rPr>
        <w:t>2.11 Črpalka</w:t>
      </w:r>
      <w:r w:rsidRPr="00974400">
        <w:t>: </w:t>
      </w:r>
    </w:p>
    <w:p w14:paraId="52B96D56" w14:textId="77777777" w:rsidR="00974400" w:rsidRPr="00974400" w:rsidRDefault="00974400" w:rsidP="00974400">
      <w:pPr>
        <w:spacing w:before="225" w:after="225" w:line="240" w:lineRule="auto"/>
        <w:ind w:left="1276"/>
        <w:jc w:val="both"/>
      </w:pPr>
      <w:r w:rsidRPr="00974400">
        <w:rPr>
          <w:b/>
          <w:bCs/>
        </w:rPr>
        <w:t xml:space="preserve">V </w:t>
      </w:r>
      <w:r w:rsidRPr="00974400">
        <w:t xml:space="preserve">zadnjem </w:t>
      </w:r>
      <w:r w:rsidRPr="00974400">
        <w:rPr>
          <w:b/>
          <w:bCs/>
        </w:rPr>
        <w:t xml:space="preserve">delu </w:t>
      </w:r>
      <w:r w:rsidRPr="00974400">
        <w:t>vozila (zadnji boks</w:t>
      </w:r>
      <w:r w:rsidRPr="00974400">
        <w:rPr>
          <w:b/>
          <w:bCs/>
        </w:rPr>
        <w:t xml:space="preserve">) se vgradi </w:t>
      </w:r>
      <w:r w:rsidRPr="00974400">
        <w:t xml:space="preserve">centrifugalna kombinirana gasilska črpalka JOHSTADT TO3001, ki </w:t>
      </w:r>
      <w:proofErr w:type="spellStart"/>
      <w:r w:rsidRPr="00974400">
        <w:t>ustrza</w:t>
      </w:r>
      <w:proofErr w:type="spellEnd"/>
      <w:r w:rsidRPr="00974400">
        <w:t xml:space="preserve"> standardom </w:t>
      </w:r>
      <w:r w:rsidRPr="00974400">
        <w:rPr>
          <w:b/>
          <w:bCs/>
        </w:rPr>
        <w:t xml:space="preserve">FPN </w:t>
      </w:r>
      <w:r w:rsidRPr="00974400">
        <w:t xml:space="preserve">10-1000/ FPH 40-250, skladno s SIST EN 1028-1,2 (NT </w:t>
      </w:r>
      <w:r w:rsidRPr="00974400">
        <w:rPr>
          <w:b/>
          <w:bCs/>
        </w:rPr>
        <w:t xml:space="preserve">in VT- </w:t>
      </w:r>
      <w:r w:rsidRPr="00974400">
        <w:t>črpalka): </w:t>
      </w:r>
    </w:p>
    <w:p w14:paraId="2EA45974" w14:textId="77777777" w:rsidR="00974400" w:rsidRPr="00974400" w:rsidRDefault="00974400" w:rsidP="00974400">
      <w:pPr>
        <w:spacing w:before="225" w:after="225" w:line="240" w:lineRule="auto"/>
        <w:ind w:left="1276"/>
        <w:jc w:val="both"/>
      </w:pPr>
      <w:r w:rsidRPr="00974400">
        <w:rPr>
          <w:b/>
          <w:bCs/>
        </w:rPr>
        <w:t xml:space="preserve">• </w:t>
      </w:r>
      <w:r w:rsidRPr="00974400">
        <w:t>pretok: srednji tlak min. 1000 litrov pri 10 barih, </w:t>
      </w:r>
    </w:p>
    <w:p w14:paraId="72088F7A" w14:textId="77777777" w:rsidR="00974400" w:rsidRPr="00974400" w:rsidRDefault="00974400" w:rsidP="00974400">
      <w:pPr>
        <w:spacing w:before="225" w:after="225" w:line="240" w:lineRule="auto"/>
        <w:ind w:left="1276"/>
        <w:jc w:val="both"/>
      </w:pPr>
      <w:r w:rsidRPr="00974400">
        <w:rPr>
          <w:b/>
          <w:bCs/>
        </w:rPr>
        <w:t xml:space="preserve">• </w:t>
      </w:r>
      <w:r w:rsidRPr="00974400">
        <w:t>pretok: visoki tlak min</w:t>
      </w:r>
      <w:r w:rsidRPr="00974400">
        <w:rPr>
          <w:b/>
          <w:bCs/>
        </w:rPr>
        <w:t xml:space="preserve">. </w:t>
      </w:r>
      <w:r w:rsidRPr="00974400">
        <w:t xml:space="preserve">250 </w:t>
      </w:r>
      <w:r w:rsidRPr="00974400">
        <w:rPr>
          <w:b/>
          <w:bCs/>
        </w:rPr>
        <w:t xml:space="preserve">litrov </w:t>
      </w:r>
      <w:r w:rsidRPr="00974400">
        <w:t>pri 40 barih, </w:t>
      </w:r>
    </w:p>
    <w:p w14:paraId="4D754171" w14:textId="77777777" w:rsidR="00974400" w:rsidRPr="00974400" w:rsidRDefault="00974400" w:rsidP="00974400">
      <w:pPr>
        <w:spacing w:before="225" w:after="225" w:line="240" w:lineRule="auto"/>
        <w:ind w:left="1276"/>
        <w:jc w:val="both"/>
      </w:pPr>
      <w:r w:rsidRPr="00974400">
        <w:t xml:space="preserve">Črpalka je </w:t>
      </w:r>
      <w:r w:rsidRPr="00974400">
        <w:rPr>
          <w:b/>
          <w:bCs/>
        </w:rPr>
        <w:t xml:space="preserve">opremljena </w:t>
      </w:r>
      <w:r w:rsidRPr="00974400">
        <w:t xml:space="preserve">s </w:t>
      </w:r>
      <w:proofErr w:type="spellStart"/>
      <w:r w:rsidRPr="00974400">
        <w:t>samoodsesevalnim</w:t>
      </w:r>
      <w:proofErr w:type="spellEnd"/>
      <w:r w:rsidRPr="00974400">
        <w:t xml:space="preserve"> </w:t>
      </w:r>
      <w:r w:rsidRPr="00974400">
        <w:rPr>
          <w:b/>
          <w:bCs/>
        </w:rPr>
        <w:t>sistemom</w:t>
      </w:r>
      <w:r w:rsidRPr="00974400">
        <w:t>; </w:t>
      </w:r>
    </w:p>
    <w:p w14:paraId="265C6B49" w14:textId="77777777" w:rsidR="00974400" w:rsidRPr="00974400" w:rsidRDefault="00974400" w:rsidP="00974400">
      <w:pPr>
        <w:spacing w:before="225" w:after="225" w:line="240" w:lineRule="auto"/>
        <w:ind w:left="1276"/>
        <w:jc w:val="both"/>
      </w:pPr>
      <w:r w:rsidRPr="00974400">
        <w:t>Gnana je preko kardanskega prenosa s pomožnim odgonom na menjalniku vozila; </w:t>
      </w:r>
    </w:p>
    <w:p w14:paraId="428CA430" w14:textId="77777777" w:rsidR="00974400" w:rsidRPr="00974400" w:rsidRDefault="00974400" w:rsidP="00974400">
      <w:pPr>
        <w:spacing w:before="225" w:after="225" w:line="240" w:lineRule="auto"/>
        <w:ind w:left="1276"/>
        <w:jc w:val="both"/>
      </w:pPr>
      <w:r w:rsidRPr="00974400">
        <w:t xml:space="preserve">Vklop in izklop črpalke (odgona za črpalko) bo s pomočjo stikala pri črpalki zadaj </w:t>
      </w:r>
      <w:r w:rsidRPr="00974400">
        <w:rPr>
          <w:b/>
          <w:bCs/>
        </w:rPr>
        <w:t xml:space="preserve">in </w:t>
      </w:r>
      <w:r w:rsidRPr="00974400">
        <w:t xml:space="preserve">s stikalom </w:t>
      </w:r>
      <w:r w:rsidRPr="00974400">
        <w:rPr>
          <w:b/>
          <w:bCs/>
        </w:rPr>
        <w:t xml:space="preserve">v </w:t>
      </w:r>
      <w:r w:rsidRPr="00974400">
        <w:t>kabini vozila</w:t>
      </w:r>
      <w:r w:rsidRPr="00974400">
        <w:rPr>
          <w:b/>
          <w:bCs/>
        </w:rPr>
        <w:t>; </w:t>
      </w:r>
    </w:p>
    <w:p w14:paraId="3D748A59" w14:textId="4B8CCE12" w:rsidR="00974400" w:rsidRPr="00974400" w:rsidRDefault="00974400" w:rsidP="000C35DC">
      <w:pPr>
        <w:spacing w:before="225" w:after="225" w:line="240" w:lineRule="auto"/>
        <w:ind w:left="1276"/>
        <w:jc w:val="both"/>
      </w:pPr>
      <w:r w:rsidRPr="00974400">
        <w:t>Priključki</w:t>
      </w:r>
      <w:r w:rsidRPr="00974400">
        <w:rPr>
          <w:b/>
          <w:bCs/>
        </w:rPr>
        <w:t xml:space="preserve">, </w:t>
      </w:r>
      <w:r w:rsidRPr="00974400">
        <w:t>oziroma oprema</w:t>
      </w:r>
      <w:r w:rsidRPr="00974400">
        <w:rPr>
          <w:b/>
          <w:bCs/>
        </w:rPr>
        <w:t>: </w:t>
      </w:r>
    </w:p>
    <w:p w14:paraId="3AEC46A2" w14:textId="77777777" w:rsidR="00974400" w:rsidRPr="00974400" w:rsidRDefault="00974400" w:rsidP="00974400">
      <w:pPr>
        <w:spacing w:before="225" w:after="225" w:line="240" w:lineRule="auto"/>
        <w:ind w:left="1276"/>
        <w:jc w:val="both"/>
      </w:pPr>
      <w:r w:rsidRPr="00974400">
        <w:t xml:space="preserve">1 sesalni priključek A </w:t>
      </w:r>
      <w:proofErr w:type="spellStart"/>
      <w:r w:rsidRPr="00974400">
        <w:t>Storz</w:t>
      </w:r>
      <w:proofErr w:type="spellEnd"/>
      <w:r w:rsidRPr="00974400">
        <w:t xml:space="preserve"> 110, za sesanje vode s tujega vira </w:t>
      </w:r>
      <w:r w:rsidRPr="00974400">
        <w:rPr>
          <w:b/>
          <w:bCs/>
        </w:rPr>
        <w:t xml:space="preserve">+ </w:t>
      </w:r>
      <w:r w:rsidRPr="00974400">
        <w:t>slepa spojka, </w:t>
      </w:r>
    </w:p>
    <w:p w14:paraId="155E8793" w14:textId="77777777" w:rsidR="00974400" w:rsidRPr="00974400" w:rsidRDefault="00974400" w:rsidP="00974400">
      <w:pPr>
        <w:spacing w:before="225" w:after="225" w:line="240" w:lineRule="auto"/>
        <w:ind w:left="1276"/>
        <w:jc w:val="both"/>
      </w:pPr>
      <w:r w:rsidRPr="00974400">
        <w:t xml:space="preserve">2 tlačna priključka B </w:t>
      </w:r>
      <w:proofErr w:type="spellStart"/>
      <w:r w:rsidRPr="00974400">
        <w:t>Storz</w:t>
      </w:r>
      <w:proofErr w:type="spellEnd"/>
      <w:r w:rsidRPr="00974400">
        <w:t xml:space="preserve"> </w:t>
      </w:r>
      <w:r w:rsidRPr="00974400">
        <w:rPr>
          <w:b/>
          <w:bCs/>
        </w:rPr>
        <w:t xml:space="preserve">75, </w:t>
      </w:r>
      <w:r w:rsidRPr="00974400">
        <w:t>opremljena z ročnimi zapornimi ventili. 1 Izhod je lahko narejen v zadnjem spodnjem boksu. </w:t>
      </w:r>
    </w:p>
    <w:p w14:paraId="6683DA42" w14:textId="77777777" w:rsidR="00974400" w:rsidRPr="00974400" w:rsidRDefault="00974400" w:rsidP="00974400">
      <w:pPr>
        <w:spacing w:before="225" w:after="225" w:line="240" w:lineRule="auto"/>
        <w:ind w:left="1276"/>
        <w:jc w:val="both"/>
      </w:pPr>
      <w:r w:rsidRPr="00974400">
        <w:t xml:space="preserve">1 visokotlačni izvod (priključen na hitro napadali </w:t>
      </w:r>
      <w:proofErr w:type="spellStart"/>
      <w:r w:rsidRPr="00974400">
        <w:t>navijak</w:t>
      </w:r>
      <w:proofErr w:type="spellEnd"/>
      <w:r w:rsidRPr="00974400">
        <w:t>), </w:t>
      </w:r>
    </w:p>
    <w:p w14:paraId="6B58F73B" w14:textId="77777777" w:rsidR="00974400" w:rsidRPr="00974400" w:rsidRDefault="00974400" w:rsidP="00974400">
      <w:pPr>
        <w:spacing w:before="225" w:after="225" w:line="240" w:lineRule="auto"/>
        <w:ind w:left="1276"/>
        <w:jc w:val="both"/>
      </w:pPr>
      <w:r w:rsidRPr="00974400">
        <w:t>Sesalni vod iz rezervoarja za vodo, </w:t>
      </w:r>
    </w:p>
    <w:p w14:paraId="4F1189CB" w14:textId="77777777" w:rsidR="00974400" w:rsidRPr="00974400" w:rsidRDefault="00974400" w:rsidP="00974400">
      <w:pPr>
        <w:spacing w:before="225" w:after="225" w:line="240" w:lineRule="auto"/>
        <w:ind w:left="1276"/>
        <w:jc w:val="both"/>
      </w:pPr>
      <w:r w:rsidRPr="00974400">
        <w:t>Črpalka mora imeti avtomatsko zaščito pred pregrevanjem - termo zaščito; </w:t>
      </w:r>
    </w:p>
    <w:p w14:paraId="6EE01838" w14:textId="77777777" w:rsidR="00974400" w:rsidRPr="00974400" w:rsidRDefault="00974400" w:rsidP="00974400">
      <w:pPr>
        <w:spacing w:before="225" w:after="225" w:line="240" w:lineRule="auto"/>
        <w:ind w:left="1276"/>
        <w:jc w:val="both"/>
      </w:pPr>
      <w:r w:rsidRPr="00974400">
        <w:t xml:space="preserve">Črpalka mora imeti izvedeno kroženje </w:t>
      </w:r>
      <w:r w:rsidRPr="00974400">
        <w:rPr>
          <w:b/>
          <w:bCs/>
        </w:rPr>
        <w:t xml:space="preserve">vode - </w:t>
      </w:r>
      <w:r w:rsidRPr="00974400">
        <w:t xml:space="preserve">mehansko z </w:t>
      </w:r>
      <w:r w:rsidRPr="00974400">
        <w:rPr>
          <w:b/>
          <w:bCs/>
        </w:rPr>
        <w:t xml:space="preserve">ročnim </w:t>
      </w:r>
      <w:r w:rsidRPr="00974400">
        <w:t>ventilom na vzvodu; </w:t>
      </w:r>
    </w:p>
    <w:p w14:paraId="260E16A1" w14:textId="77777777" w:rsidR="00974400" w:rsidRPr="00974400" w:rsidRDefault="00974400" w:rsidP="00974400">
      <w:pPr>
        <w:spacing w:before="225" w:after="225" w:line="240" w:lineRule="auto"/>
        <w:ind w:left="1276"/>
        <w:jc w:val="both"/>
      </w:pPr>
      <w:r w:rsidRPr="00974400">
        <w:t xml:space="preserve">Črpalka </w:t>
      </w:r>
      <w:r w:rsidRPr="00974400">
        <w:rPr>
          <w:b/>
          <w:bCs/>
        </w:rPr>
        <w:t xml:space="preserve">mora imeti </w:t>
      </w:r>
      <w:r w:rsidRPr="00974400">
        <w:t>možnost popolne izpraznitve (zaščita pred zmrzaljo), </w:t>
      </w:r>
    </w:p>
    <w:p w14:paraId="0586E2C0" w14:textId="77777777" w:rsidR="00974400" w:rsidRPr="00974400" w:rsidRDefault="00974400" w:rsidP="00974400">
      <w:pPr>
        <w:spacing w:before="225" w:after="225" w:line="240" w:lineRule="auto"/>
        <w:ind w:left="1276"/>
        <w:jc w:val="both"/>
      </w:pPr>
      <w:r w:rsidRPr="00974400">
        <w:t>Armatura črpalke kontrolni panel: </w:t>
      </w:r>
    </w:p>
    <w:p w14:paraId="22B5A56F" w14:textId="77777777" w:rsidR="00974400" w:rsidRPr="00974400" w:rsidRDefault="00974400" w:rsidP="00974400">
      <w:pPr>
        <w:spacing w:before="225" w:after="225" w:line="240" w:lineRule="auto"/>
        <w:ind w:left="1276"/>
        <w:jc w:val="both"/>
      </w:pPr>
      <w:r w:rsidRPr="00974400">
        <w:t xml:space="preserve">Dva stikala </w:t>
      </w:r>
      <w:r w:rsidRPr="00974400">
        <w:rPr>
          <w:b/>
          <w:bCs/>
        </w:rPr>
        <w:t xml:space="preserve">za </w:t>
      </w:r>
      <w:r w:rsidRPr="00974400">
        <w:t>uravnavanje števila obratov črpalke. </w:t>
      </w:r>
    </w:p>
    <w:p w14:paraId="2D986A51" w14:textId="77777777" w:rsidR="00974400" w:rsidRPr="00974400" w:rsidRDefault="00974400" w:rsidP="00974400">
      <w:pPr>
        <w:spacing w:before="225" w:after="225" w:line="240" w:lineRule="auto"/>
        <w:ind w:left="1276"/>
        <w:jc w:val="both"/>
      </w:pPr>
      <w:r w:rsidRPr="00974400">
        <w:t>Stikalo za vklop in izklop s kontrolo vklopa odgona črpalke. </w:t>
      </w:r>
    </w:p>
    <w:p w14:paraId="4B337AD8" w14:textId="77777777" w:rsidR="00974400" w:rsidRPr="00974400" w:rsidRDefault="00974400" w:rsidP="00974400">
      <w:pPr>
        <w:spacing w:before="225" w:after="225" w:line="240" w:lineRule="auto"/>
        <w:ind w:left="1276"/>
        <w:jc w:val="both"/>
      </w:pPr>
      <w:r w:rsidRPr="00974400">
        <w:t>Manometer za srednji tlak. </w:t>
      </w:r>
    </w:p>
    <w:p w14:paraId="10FC8D02" w14:textId="77777777" w:rsidR="00974400" w:rsidRPr="00974400" w:rsidRDefault="00974400" w:rsidP="00974400">
      <w:pPr>
        <w:spacing w:before="225" w:after="225" w:line="240" w:lineRule="auto"/>
        <w:ind w:left="1276"/>
        <w:jc w:val="both"/>
      </w:pPr>
      <w:r w:rsidRPr="00974400">
        <w:t>Manometer za visoki tlak. </w:t>
      </w:r>
    </w:p>
    <w:p w14:paraId="43BA45B7"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lastRenderedPageBreak/>
        <w:t>➤</w:t>
      </w:r>
      <w:r w:rsidRPr="00974400">
        <w:t xml:space="preserve"> Manometer </w:t>
      </w:r>
      <w:r w:rsidRPr="00974400">
        <w:rPr>
          <w:b/>
          <w:bCs/>
        </w:rPr>
        <w:t xml:space="preserve">za </w:t>
      </w:r>
      <w:r w:rsidRPr="00974400">
        <w:t xml:space="preserve">vhodni tlak in </w:t>
      </w:r>
      <w:proofErr w:type="spellStart"/>
      <w:r w:rsidRPr="00974400">
        <w:t>manuvakumeter</w:t>
      </w:r>
      <w:proofErr w:type="spellEnd"/>
      <w:r w:rsidRPr="00974400">
        <w:t>. </w:t>
      </w:r>
    </w:p>
    <w:p w14:paraId="5C115BF7"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Električni prikazovalniki </w:t>
      </w:r>
      <w:r w:rsidRPr="00974400">
        <w:rPr>
          <w:b/>
          <w:bCs/>
        </w:rPr>
        <w:t xml:space="preserve">vode v </w:t>
      </w:r>
      <w:r w:rsidRPr="00974400">
        <w:t>rezervoarju. </w:t>
      </w:r>
    </w:p>
    <w:p w14:paraId="2101EE72"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sistema za sesanje vode. </w:t>
      </w:r>
    </w:p>
    <w:p w14:paraId="62254B7A"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visokega tlaka </w:t>
      </w:r>
    </w:p>
    <w:p w14:paraId="4BCD6CC6"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delovnih luči </w:t>
      </w:r>
    </w:p>
    <w:p w14:paraId="22D2BF86"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w:t>
      </w:r>
      <w:proofErr w:type="spellStart"/>
      <w:r w:rsidRPr="00974400">
        <w:t>navijaka</w:t>
      </w:r>
      <w:proofErr w:type="spellEnd"/>
      <w:r w:rsidRPr="00974400">
        <w:t xml:space="preserve"> z visokotlačno cevjo in ročnikov. </w:t>
      </w:r>
    </w:p>
    <w:p w14:paraId="0A0A381F" w14:textId="77777777" w:rsidR="00974400" w:rsidRPr="00974400" w:rsidRDefault="00974400" w:rsidP="00974400">
      <w:pPr>
        <w:spacing w:before="225" w:after="225" w:line="240" w:lineRule="auto"/>
        <w:ind w:left="1276"/>
        <w:jc w:val="both"/>
      </w:pPr>
      <w:r w:rsidRPr="00974400">
        <w:rPr>
          <w:b/>
          <w:bCs/>
        </w:rPr>
        <w:t>2.12 Barvanje vozila in grafična podoba: </w:t>
      </w:r>
    </w:p>
    <w:p w14:paraId="4517B8D4" w14:textId="73CA6D04" w:rsidR="00974400" w:rsidRPr="00974400" w:rsidRDefault="00974400" w:rsidP="00974400">
      <w:pPr>
        <w:spacing w:before="225" w:after="225" w:line="240" w:lineRule="auto"/>
        <w:ind w:left="1276"/>
        <w:jc w:val="both"/>
      </w:pPr>
      <w:r w:rsidRPr="00974400">
        <w:t> </w:t>
      </w:r>
    </w:p>
    <w:p w14:paraId="3A1A865E" w14:textId="77777777" w:rsidR="00974400" w:rsidRPr="00974400" w:rsidRDefault="00974400" w:rsidP="00974400">
      <w:pPr>
        <w:spacing w:before="225" w:after="225" w:line="240" w:lineRule="auto"/>
        <w:ind w:left="1276"/>
        <w:jc w:val="both"/>
      </w:pPr>
      <w:r w:rsidRPr="00974400">
        <w:t>Nadgradnja; rdeča RAL 3000; </w:t>
      </w:r>
    </w:p>
    <w:p w14:paraId="26A18676" w14:textId="77777777" w:rsidR="00974400" w:rsidRPr="00974400" w:rsidRDefault="00974400" w:rsidP="00974400">
      <w:pPr>
        <w:spacing w:before="225" w:after="225" w:line="240" w:lineRule="auto"/>
        <w:ind w:left="1276"/>
        <w:jc w:val="both"/>
      </w:pPr>
      <w:r w:rsidRPr="00974400">
        <w:t>Blatniki in odbijača; sivo / črna</w:t>
      </w:r>
      <w:r w:rsidRPr="00974400">
        <w:rPr>
          <w:b/>
          <w:bCs/>
        </w:rPr>
        <w:t xml:space="preserve">, v </w:t>
      </w:r>
      <w:r w:rsidRPr="00974400">
        <w:t>barvi dobavljivega podvozja; </w:t>
      </w:r>
    </w:p>
    <w:p w14:paraId="1DB02D31" w14:textId="77777777" w:rsidR="00974400" w:rsidRPr="00974400" w:rsidRDefault="00974400" w:rsidP="00974400">
      <w:pPr>
        <w:spacing w:before="225" w:after="225" w:line="240" w:lineRule="auto"/>
        <w:ind w:left="1276"/>
        <w:jc w:val="both"/>
      </w:pPr>
      <w:r w:rsidRPr="00974400">
        <w:t>AL rolete prostorov za opremo</w:t>
      </w:r>
      <w:r w:rsidRPr="00974400">
        <w:rPr>
          <w:b/>
          <w:bCs/>
        </w:rPr>
        <w:t xml:space="preserve">; </w:t>
      </w:r>
      <w:proofErr w:type="spellStart"/>
      <w:r w:rsidRPr="00974400">
        <w:t>luksirane</w:t>
      </w:r>
      <w:proofErr w:type="spellEnd"/>
      <w:r w:rsidRPr="00974400">
        <w:t>; </w:t>
      </w:r>
    </w:p>
    <w:p w14:paraId="0AC27FDB" w14:textId="77777777" w:rsidR="00974400" w:rsidRPr="00974400" w:rsidRDefault="00974400" w:rsidP="00974400">
      <w:pPr>
        <w:spacing w:before="225" w:after="225" w:line="240" w:lineRule="auto"/>
        <w:ind w:left="1276"/>
        <w:jc w:val="both"/>
      </w:pPr>
      <w:r w:rsidRPr="00974400">
        <w:t>Zaslonka na prehodu iz prvega na drugi del kabine, strešni robovi moštvene kabine in nadgradnje, ter navpična modula zadnje stene; temno siva</w:t>
      </w:r>
      <w:r w:rsidRPr="00974400">
        <w:rPr>
          <w:b/>
          <w:bCs/>
        </w:rPr>
        <w:t>-</w:t>
      </w:r>
      <w:r w:rsidRPr="00974400">
        <w:t>grafit; </w:t>
      </w:r>
    </w:p>
    <w:p w14:paraId="62AF99DF" w14:textId="77777777" w:rsidR="00974400" w:rsidRPr="00974400" w:rsidRDefault="00974400" w:rsidP="00974400">
      <w:pPr>
        <w:spacing w:before="225" w:after="225" w:line="240" w:lineRule="auto"/>
        <w:ind w:left="1276"/>
        <w:jc w:val="both"/>
      </w:pPr>
      <w:r w:rsidRPr="00974400">
        <w:t>Strešni robovi moštvene kabine in nadgradnje: RAL 3000 </w:t>
      </w:r>
    </w:p>
    <w:p w14:paraId="2288F39B" w14:textId="77777777" w:rsidR="00974400" w:rsidRPr="00974400" w:rsidRDefault="00974400" w:rsidP="00974400">
      <w:pPr>
        <w:spacing w:before="225" w:after="225" w:line="240" w:lineRule="auto"/>
        <w:ind w:left="1276"/>
        <w:jc w:val="both"/>
      </w:pPr>
      <w:r w:rsidRPr="00974400">
        <w:t xml:space="preserve">Pomožni okvir </w:t>
      </w:r>
      <w:r w:rsidRPr="00974400">
        <w:rPr>
          <w:b/>
          <w:bCs/>
        </w:rPr>
        <w:t xml:space="preserve">- </w:t>
      </w:r>
      <w:r w:rsidRPr="00974400">
        <w:t>šasija nadgradnje; v barvi šasije vozila; </w:t>
      </w:r>
    </w:p>
    <w:p w14:paraId="7AF65573" w14:textId="77777777" w:rsidR="00974400" w:rsidRPr="00974400" w:rsidRDefault="00974400" w:rsidP="00974400">
      <w:pPr>
        <w:spacing w:before="225" w:after="225" w:line="240" w:lineRule="auto"/>
        <w:ind w:left="1276"/>
        <w:jc w:val="both"/>
      </w:pPr>
      <w:r w:rsidRPr="00974400">
        <w:t>Zadaj dvižna vrata nadgradnje: temno siva-grafit </w:t>
      </w:r>
    </w:p>
    <w:p w14:paraId="57391C4E" w14:textId="77777777" w:rsidR="00974400" w:rsidRPr="00974400" w:rsidRDefault="00974400" w:rsidP="00974400">
      <w:pPr>
        <w:spacing w:before="225" w:after="225" w:line="240" w:lineRule="auto"/>
        <w:ind w:left="1276"/>
        <w:jc w:val="both"/>
      </w:pPr>
      <w:r w:rsidRPr="00974400">
        <w:t>Spredaj na maski vozila napis GASILCI; </w:t>
      </w:r>
    </w:p>
    <w:p w14:paraId="44FFBC2B" w14:textId="54D934F9" w:rsidR="00974400" w:rsidRPr="00974400" w:rsidRDefault="00974400" w:rsidP="00974400">
      <w:pPr>
        <w:spacing w:before="225" w:after="225" w:line="240" w:lineRule="auto"/>
        <w:ind w:left="1276"/>
        <w:jc w:val="both"/>
      </w:pPr>
      <w:r w:rsidRPr="00974400">
        <w:t xml:space="preserve">Na vratih kabine predpisan gasilski znak </w:t>
      </w:r>
      <w:r w:rsidRPr="00974400">
        <w:rPr>
          <w:b/>
          <w:bCs/>
        </w:rPr>
        <w:t xml:space="preserve">in </w:t>
      </w:r>
      <w:r w:rsidRPr="00974400">
        <w:t>napis PGD</w:t>
      </w:r>
      <w:r>
        <w:rPr>
          <w:b/>
          <w:bCs/>
        </w:rPr>
        <w:t xml:space="preserve"> BRATONCI</w:t>
      </w:r>
    </w:p>
    <w:p w14:paraId="21E2A3AD" w14:textId="233B3D50" w:rsidR="00974400" w:rsidRPr="00974400" w:rsidRDefault="00974400" w:rsidP="00974400">
      <w:pPr>
        <w:spacing w:before="225" w:after="225" w:line="240" w:lineRule="auto"/>
        <w:ind w:left="1276"/>
        <w:jc w:val="both"/>
      </w:pPr>
      <w:r w:rsidRPr="00974400">
        <w:t xml:space="preserve">na </w:t>
      </w:r>
      <w:r w:rsidRPr="00974400">
        <w:rPr>
          <w:b/>
          <w:bCs/>
        </w:rPr>
        <w:t xml:space="preserve">zadnji </w:t>
      </w:r>
      <w:r w:rsidRPr="00974400">
        <w:t xml:space="preserve">strani </w:t>
      </w:r>
      <w:r w:rsidRPr="00974400">
        <w:rPr>
          <w:b/>
          <w:bCs/>
        </w:rPr>
        <w:t xml:space="preserve">– </w:t>
      </w:r>
      <w:r w:rsidRPr="00974400">
        <w:t>na dvižnih vratih</w:t>
      </w:r>
      <w:r w:rsidR="00A81C20">
        <w:t xml:space="preserve"> GRB DRUŠTVA</w:t>
      </w:r>
      <w:r w:rsidRPr="00974400">
        <w:t>; </w:t>
      </w:r>
    </w:p>
    <w:p w14:paraId="0EADE676" w14:textId="77777777" w:rsidR="00974400" w:rsidRPr="00974400" w:rsidRDefault="00974400" w:rsidP="00974400">
      <w:pPr>
        <w:spacing w:before="225" w:after="225" w:line="240" w:lineRule="auto"/>
        <w:ind w:left="1276"/>
        <w:jc w:val="both"/>
      </w:pPr>
      <w:r w:rsidRPr="00974400">
        <w:rPr>
          <w:b/>
          <w:bCs/>
        </w:rPr>
        <w:t xml:space="preserve">Na </w:t>
      </w:r>
      <w:r w:rsidRPr="00974400">
        <w:t>stranskih rolojih napis GASILCI </w:t>
      </w:r>
    </w:p>
    <w:p w14:paraId="406F02B3" w14:textId="77777777" w:rsidR="00974400" w:rsidRPr="00974400" w:rsidRDefault="00974400" w:rsidP="00974400">
      <w:pPr>
        <w:spacing w:before="225" w:after="225" w:line="240" w:lineRule="auto"/>
        <w:ind w:left="1276"/>
        <w:jc w:val="both"/>
      </w:pPr>
      <w:r w:rsidRPr="00974400">
        <w:t>Bočni dizajn se obračuna posebej na željo stranke </w:t>
      </w:r>
    </w:p>
    <w:p w14:paraId="5F5C32CC" w14:textId="77777777" w:rsidR="00974400" w:rsidRPr="00974400" w:rsidRDefault="00974400" w:rsidP="00974400">
      <w:pPr>
        <w:spacing w:before="225" w:after="225" w:line="240" w:lineRule="auto"/>
        <w:ind w:left="1276"/>
        <w:jc w:val="both"/>
      </w:pPr>
      <w:r w:rsidRPr="00974400">
        <w:rPr>
          <w:b/>
          <w:bCs/>
        </w:rPr>
        <w:t>Električni vitel: </w:t>
      </w:r>
    </w:p>
    <w:p w14:paraId="6F15B5B7" w14:textId="77777777" w:rsidR="00974400" w:rsidRPr="00974400" w:rsidRDefault="00974400" w:rsidP="00974400">
      <w:pPr>
        <w:spacing w:before="225" w:after="225" w:line="240" w:lineRule="auto"/>
        <w:ind w:left="1276"/>
        <w:jc w:val="both"/>
      </w:pPr>
      <w:r w:rsidRPr="00974400">
        <w:t>Na sprednji del kabine, izven sprednje maske vozila se bo vgradil električni vitel z vlečno silo minimalno 8.200 kg, 24V. </w:t>
      </w:r>
    </w:p>
    <w:p w14:paraId="2EE9261E" w14:textId="77777777" w:rsidR="00974400" w:rsidRPr="00974400" w:rsidRDefault="00974400" w:rsidP="00974400">
      <w:pPr>
        <w:spacing w:before="225" w:after="225" w:line="240" w:lineRule="auto"/>
        <w:ind w:left="1276"/>
        <w:jc w:val="both"/>
      </w:pPr>
      <w:r w:rsidRPr="00974400">
        <w:t>Vitel bo fiksno vgrajen na šasijo vozila in bo priklopljen na akumulator šasije. Krmiljenje vitla bo izvedeno preko upravljalne konzole z kablom. </w:t>
      </w:r>
    </w:p>
    <w:p w14:paraId="5072970F" w14:textId="77777777" w:rsidR="00974400" w:rsidRPr="00974400" w:rsidRDefault="00974400" w:rsidP="00974400">
      <w:pPr>
        <w:spacing w:before="225" w:after="225" w:line="240" w:lineRule="auto"/>
        <w:ind w:left="1276"/>
        <w:jc w:val="both"/>
      </w:pPr>
      <w:r w:rsidRPr="00974400">
        <w:rPr>
          <w:b/>
          <w:bCs/>
        </w:rPr>
        <w:t>Zračne sirene: </w:t>
      </w:r>
    </w:p>
    <w:p w14:paraId="571A0752" w14:textId="77777777" w:rsidR="00974400" w:rsidRPr="00974400" w:rsidRDefault="00974400" w:rsidP="00974400">
      <w:pPr>
        <w:spacing w:before="225" w:after="225" w:line="240" w:lineRule="auto"/>
        <w:ind w:left="1276"/>
        <w:jc w:val="both"/>
      </w:pPr>
      <w:r w:rsidRPr="00974400">
        <w:lastRenderedPageBreak/>
        <w:t>Pod sprednjo masko ali na streho se vgradijo zračne sirene z regulatorjem in svojim kompresorjem. </w:t>
      </w:r>
    </w:p>
    <w:p w14:paraId="01A30D35" w14:textId="77777777" w:rsidR="00974400" w:rsidRPr="00974400" w:rsidRDefault="00974400" w:rsidP="00974400">
      <w:pPr>
        <w:spacing w:before="225" w:after="225" w:line="240" w:lineRule="auto"/>
        <w:ind w:left="1276"/>
        <w:jc w:val="both"/>
      </w:pPr>
      <w:r w:rsidRPr="00974400">
        <w:rPr>
          <w:b/>
          <w:bCs/>
        </w:rPr>
        <w:t xml:space="preserve">Integrirani svetlobni </w:t>
      </w:r>
      <w:r w:rsidRPr="00974400">
        <w:t>blok: </w:t>
      </w:r>
    </w:p>
    <w:p w14:paraId="673E648C" w14:textId="77777777" w:rsidR="00974400" w:rsidRPr="00974400" w:rsidRDefault="00974400" w:rsidP="00974400">
      <w:pPr>
        <w:spacing w:before="225" w:after="225" w:line="240" w:lineRule="auto"/>
        <w:ind w:left="1276"/>
        <w:jc w:val="both"/>
      </w:pPr>
      <w:r w:rsidRPr="00974400">
        <w:t xml:space="preserve">Na streho vozila se namesti integrirani svetlobni blok iz GFK materiala in </w:t>
      </w:r>
      <w:proofErr w:type="spellStart"/>
      <w:r w:rsidRPr="00974400">
        <w:t>pleksi</w:t>
      </w:r>
      <w:proofErr w:type="spellEnd"/>
      <w:r w:rsidRPr="00974400">
        <w:t xml:space="preserve"> stekla v modri barvi. Blok se lahko izbira med belo, rdečo in grafitno sivo barvo. </w:t>
      </w:r>
    </w:p>
    <w:p w14:paraId="398BE337" w14:textId="77777777" w:rsidR="00974400" w:rsidRPr="00974400" w:rsidRDefault="00974400" w:rsidP="00974400">
      <w:pPr>
        <w:spacing w:before="225" w:after="225" w:line="240" w:lineRule="auto"/>
        <w:ind w:left="1276"/>
        <w:jc w:val="both"/>
      </w:pPr>
      <w:r w:rsidRPr="00974400">
        <w:rPr>
          <w:b/>
          <w:bCs/>
        </w:rPr>
        <w:t>Gladka pločevina v gasilski nadgradnji in police</w:t>
      </w:r>
      <w:r w:rsidRPr="00974400">
        <w:t>: </w:t>
      </w:r>
    </w:p>
    <w:p w14:paraId="469876EB" w14:textId="77777777" w:rsidR="00974400" w:rsidRPr="00974400" w:rsidRDefault="00974400" w:rsidP="00974400">
      <w:pPr>
        <w:spacing w:before="225" w:after="225" w:line="240" w:lineRule="auto"/>
        <w:ind w:left="1276"/>
        <w:jc w:val="both"/>
      </w:pPr>
      <w:r w:rsidRPr="00974400">
        <w:t>Namesto rebraste pločevine se namesti eloksirana gladka pločevina </w:t>
      </w:r>
    </w:p>
    <w:p w14:paraId="23FDC6A3" w14:textId="77777777" w:rsidR="00974400" w:rsidRPr="00974400" w:rsidRDefault="00974400" w:rsidP="00974400">
      <w:pPr>
        <w:spacing w:before="225" w:after="225" w:line="240" w:lineRule="auto"/>
        <w:ind w:left="1276"/>
        <w:jc w:val="both"/>
      </w:pPr>
      <w:r w:rsidRPr="00974400">
        <w:rPr>
          <w:b/>
          <w:bCs/>
        </w:rPr>
        <w:t xml:space="preserve">Pnevmatski </w:t>
      </w:r>
      <w:r w:rsidRPr="00974400">
        <w:t xml:space="preserve">ventil </w:t>
      </w:r>
      <w:r w:rsidRPr="00974400">
        <w:rPr>
          <w:b/>
          <w:bCs/>
        </w:rPr>
        <w:t>za polnjenje rezervoarja: </w:t>
      </w:r>
    </w:p>
    <w:p w14:paraId="59BA2505" w14:textId="77777777" w:rsidR="00974400" w:rsidRPr="00974400" w:rsidRDefault="00974400" w:rsidP="00974400">
      <w:pPr>
        <w:spacing w:before="225" w:after="225" w:line="240" w:lineRule="auto"/>
        <w:ind w:left="1276"/>
        <w:jc w:val="both"/>
      </w:pPr>
      <w:r w:rsidRPr="00974400">
        <w:t xml:space="preserve">Namesto ročnega ventila za polnjen </w:t>
      </w:r>
      <w:r w:rsidRPr="00974400">
        <w:rPr>
          <w:b/>
          <w:bCs/>
        </w:rPr>
        <w:t xml:space="preserve">se </w:t>
      </w:r>
      <w:r w:rsidRPr="00974400">
        <w:t>namesti pnevmatski ventil</w:t>
      </w:r>
      <w:r w:rsidRPr="00974400">
        <w:rPr>
          <w:b/>
          <w:bCs/>
        </w:rPr>
        <w:t xml:space="preserve">, </w:t>
      </w:r>
      <w:r w:rsidRPr="00974400">
        <w:t>kateri odpre ventil za polnjene vode na 75% in zapre na 95%. Vklop ventila se izvede preko stikala na armaturni plošči črpalke. </w:t>
      </w:r>
    </w:p>
    <w:p w14:paraId="3AFE3850" w14:textId="77777777" w:rsidR="00974400" w:rsidRPr="00974400" w:rsidRDefault="00974400" w:rsidP="00974400">
      <w:pPr>
        <w:spacing w:before="225" w:after="225" w:line="240" w:lineRule="auto"/>
        <w:ind w:left="1276"/>
        <w:jc w:val="both"/>
      </w:pPr>
      <w:r w:rsidRPr="00974400">
        <w:rPr>
          <w:b/>
          <w:bCs/>
        </w:rPr>
        <w:t>7" LCD zaslon za opravljanje z gasilskim vozilom</w:t>
      </w:r>
      <w:r w:rsidRPr="00974400">
        <w:t>: </w:t>
      </w:r>
    </w:p>
    <w:p w14:paraId="45C32CBB" w14:textId="77777777" w:rsidR="00974400" w:rsidRPr="00974400" w:rsidRDefault="00974400" w:rsidP="00974400">
      <w:pPr>
        <w:spacing w:before="225" w:after="225" w:line="240" w:lineRule="auto"/>
        <w:ind w:left="1276"/>
        <w:jc w:val="both"/>
      </w:pPr>
      <w:r w:rsidRPr="00974400">
        <w:t>Namesti se 7" LCD zaslon pri vozniku, ki bo omogočal nadzorovati vozilo in opravljat z komponentami vozila z oznakami in zvokom. Sistem ima opozorilna telesa in tipke za: </w:t>
      </w:r>
    </w:p>
    <w:p w14:paraId="6B97C957" w14:textId="1C962BE0" w:rsidR="00974400" w:rsidRPr="00974400" w:rsidRDefault="00974400" w:rsidP="00974400">
      <w:pPr>
        <w:spacing w:before="225" w:after="225" w:line="240" w:lineRule="auto"/>
        <w:ind w:left="1276"/>
        <w:jc w:val="both"/>
      </w:pPr>
      <w:r w:rsidRPr="00974400">
        <w:t xml:space="preserve"> vklop črpalke </w:t>
      </w:r>
    </w:p>
    <w:p w14:paraId="3913EC6B" w14:textId="481DE580" w:rsidR="00974400" w:rsidRPr="00974400" w:rsidRDefault="00974400" w:rsidP="00974400">
      <w:pPr>
        <w:spacing w:before="225" w:after="225" w:line="240" w:lineRule="auto"/>
        <w:ind w:left="1276"/>
        <w:jc w:val="both"/>
      </w:pPr>
      <w:r w:rsidRPr="00974400">
        <w:t xml:space="preserve"> dvignjeni pnevmatski steber z reflektorji </w:t>
      </w:r>
    </w:p>
    <w:p w14:paraId="4C61883B" w14:textId="3DFA3106" w:rsidR="00974400" w:rsidRPr="00974400" w:rsidRDefault="00974400" w:rsidP="00974400">
      <w:pPr>
        <w:spacing w:before="225" w:after="225" w:line="240" w:lineRule="auto"/>
        <w:ind w:left="1276"/>
        <w:jc w:val="both"/>
      </w:pPr>
      <w:r w:rsidRPr="00974400">
        <w:t xml:space="preserve"> odprte rolete bočnih prostorov za opremo </w:t>
      </w:r>
    </w:p>
    <w:p w14:paraId="54B42496" w14:textId="33BAB3F2" w:rsidR="00974400" w:rsidRPr="00974400" w:rsidRDefault="00974400" w:rsidP="00974400">
      <w:pPr>
        <w:spacing w:before="225" w:after="225" w:line="240" w:lineRule="auto"/>
        <w:ind w:left="1276"/>
        <w:jc w:val="both"/>
      </w:pPr>
      <w:r w:rsidRPr="00974400">
        <w:t xml:space="preserve">odprta zadnja </w:t>
      </w:r>
      <w:r w:rsidRPr="00974400">
        <w:rPr>
          <w:b/>
          <w:bCs/>
        </w:rPr>
        <w:t xml:space="preserve">dvižna vrata </w:t>
      </w:r>
      <w:r w:rsidRPr="00974400">
        <w:t>pri črpalki </w:t>
      </w:r>
    </w:p>
    <w:p w14:paraId="1DEC7093" w14:textId="42377EA2" w:rsidR="00974400" w:rsidRPr="00974400" w:rsidRDefault="00974400" w:rsidP="00974400">
      <w:pPr>
        <w:spacing w:before="225" w:after="225" w:line="240" w:lineRule="auto"/>
        <w:ind w:left="1276"/>
        <w:jc w:val="both"/>
      </w:pPr>
      <w:r w:rsidRPr="00974400">
        <w:t> </w:t>
      </w:r>
    </w:p>
    <w:p w14:paraId="12A78854" w14:textId="77777777" w:rsidR="00974400" w:rsidRPr="00974400" w:rsidRDefault="00974400" w:rsidP="00974400">
      <w:pPr>
        <w:spacing w:before="225" w:after="225" w:line="240" w:lineRule="auto"/>
        <w:ind w:left="1276"/>
        <w:jc w:val="both"/>
      </w:pPr>
      <w:r w:rsidRPr="00974400">
        <w:t>odprt pokrov Al zaboji na strehi nadgradnje o vklopljeno intervencijsko svetlobno signalizacijo o vklopljeno zunanjo bočno razsvetljavo </w:t>
      </w:r>
    </w:p>
    <w:p w14:paraId="4025B896" w14:textId="77777777" w:rsidR="00974400" w:rsidRPr="00974400" w:rsidRDefault="00974400" w:rsidP="00974400">
      <w:pPr>
        <w:spacing w:before="225" w:after="225" w:line="240" w:lineRule="auto"/>
        <w:ind w:left="1276"/>
        <w:jc w:val="both"/>
      </w:pPr>
      <w:r w:rsidRPr="00974400">
        <w:t xml:space="preserve">Stikalo za vklop siren </w:t>
      </w:r>
      <w:r w:rsidRPr="00974400">
        <w:rPr>
          <w:b/>
          <w:bCs/>
        </w:rPr>
        <w:t xml:space="preserve">in </w:t>
      </w:r>
      <w:r w:rsidRPr="00974400">
        <w:t>modre signalizacije </w:t>
      </w:r>
    </w:p>
    <w:p w14:paraId="02272392" w14:textId="77777777" w:rsidR="00974400" w:rsidRPr="00974400" w:rsidRDefault="00974400" w:rsidP="00974400">
      <w:pPr>
        <w:spacing w:before="225" w:after="225" w:line="240" w:lineRule="auto"/>
        <w:ind w:left="1276"/>
        <w:jc w:val="both"/>
      </w:pPr>
      <w:r w:rsidRPr="00974400">
        <w:t>o Informacijske table </w:t>
      </w:r>
    </w:p>
    <w:p w14:paraId="328C39AF" w14:textId="77777777" w:rsidR="00974400" w:rsidRPr="00974400" w:rsidRDefault="00974400" w:rsidP="00974400">
      <w:pPr>
        <w:spacing w:before="225" w:after="225" w:line="240" w:lineRule="auto"/>
        <w:ind w:left="1276"/>
        <w:jc w:val="both"/>
      </w:pPr>
      <w:r w:rsidRPr="00974400">
        <w:t>Vzvratne kamere </w:t>
      </w:r>
    </w:p>
    <w:p w14:paraId="488DB768" w14:textId="77777777" w:rsidR="00974400" w:rsidRPr="00974400" w:rsidRDefault="00974400" w:rsidP="00974400">
      <w:pPr>
        <w:spacing w:before="225" w:after="225" w:line="240" w:lineRule="auto"/>
        <w:ind w:left="1276"/>
        <w:jc w:val="both"/>
      </w:pPr>
      <w:r w:rsidRPr="00974400">
        <w:t>O Delovanje z pralno/</w:t>
      </w:r>
      <w:proofErr w:type="spellStart"/>
      <w:r w:rsidRPr="00974400">
        <w:t>polivalno</w:t>
      </w:r>
      <w:proofErr w:type="spellEnd"/>
      <w:r w:rsidRPr="00974400">
        <w:t xml:space="preserve"> napravo </w:t>
      </w:r>
    </w:p>
    <w:p w14:paraId="7FC1F089" w14:textId="717A8BCA" w:rsidR="00974400" w:rsidRPr="00974400" w:rsidRDefault="00974400" w:rsidP="00974400">
      <w:pPr>
        <w:spacing w:before="225" w:after="225" w:line="240" w:lineRule="auto"/>
        <w:ind w:left="1276"/>
        <w:jc w:val="both"/>
      </w:pPr>
      <w:r w:rsidRPr="00974400">
        <w:t> </w:t>
      </w:r>
    </w:p>
    <w:p w14:paraId="4E35BD37" w14:textId="77777777" w:rsidR="00974400" w:rsidRPr="00974400" w:rsidRDefault="00974400" w:rsidP="00974400">
      <w:pPr>
        <w:spacing w:before="225" w:after="225" w:line="240" w:lineRule="auto"/>
        <w:ind w:left="1276"/>
        <w:jc w:val="both"/>
      </w:pPr>
      <w:r w:rsidRPr="00974400">
        <w:t>Delovnih žarometov </w:t>
      </w:r>
    </w:p>
    <w:p w14:paraId="7EA8D426" w14:textId="77777777" w:rsidR="00974400" w:rsidRPr="00974400" w:rsidRDefault="00974400" w:rsidP="00974400">
      <w:pPr>
        <w:spacing w:before="225" w:after="225" w:line="240" w:lineRule="auto"/>
        <w:ind w:left="1276"/>
        <w:jc w:val="both"/>
      </w:pPr>
      <w:r w:rsidRPr="00974400">
        <w:t>Namesti se 7" LCD zaslon na armaturni plošči črpalke, ki bo omogočal nadzorovati </w:t>
      </w:r>
    </w:p>
    <w:p w14:paraId="2DDFA899" w14:textId="77777777" w:rsidR="00974400" w:rsidRPr="00974400" w:rsidRDefault="00974400" w:rsidP="00974400">
      <w:pPr>
        <w:spacing w:before="225" w:after="225" w:line="240" w:lineRule="auto"/>
        <w:ind w:left="1276"/>
        <w:jc w:val="both"/>
      </w:pPr>
      <w:r w:rsidRPr="00974400">
        <w:lastRenderedPageBreak/>
        <w:t>vozilo in opravljat z samo črpalko: </w:t>
      </w:r>
    </w:p>
    <w:p w14:paraId="7853B38B"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Dva stikala za uravnavanje števila obratov črpalke. </w:t>
      </w:r>
    </w:p>
    <w:p w14:paraId="3E1BE404" w14:textId="77777777" w:rsidR="00974400" w:rsidRPr="00974400" w:rsidRDefault="00974400" w:rsidP="00974400">
      <w:pPr>
        <w:spacing w:before="225" w:after="225" w:line="240" w:lineRule="auto"/>
        <w:ind w:left="1276"/>
        <w:jc w:val="both"/>
      </w:pPr>
      <w:r w:rsidRPr="00974400">
        <w:t>Stikalo za vklop in izklop s kontrolo vklopa odgona črpalke. </w:t>
      </w:r>
    </w:p>
    <w:p w14:paraId="4F07457E"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Manometer za srednji tlak. </w:t>
      </w:r>
    </w:p>
    <w:p w14:paraId="6501DD05" w14:textId="77777777" w:rsidR="00974400" w:rsidRPr="00974400" w:rsidRDefault="00974400" w:rsidP="00974400">
      <w:pPr>
        <w:spacing w:before="225" w:after="225" w:line="240" w:lineRule="auto"/>
        <w:ind w:left="1276"/>
        <w:jc w:val="both"/>
      </w:pPr>
      <w:r w:rsidRPr="00974400">
        <w:t>&gt; Manometer za visoki tlak. </w:t>
      </w:r>
    </w:p>
    <w:p w14:paraId="1388F863"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Manometer za vhodni tlak in </w:t>
      </w:r>
      <w:proofErr w:type="spellStart"/>
      <w:r w:rsidRPr="00974400">
        <w:t>manuvakumeter</w:t>
      </w:r>
      <w:proofErr w:type="spellEnd"/>
      <w:r w:rsidRPr="00974400">
        <w:t>. </w:t>
      </w:r>
    </w:p>
    <w:p w14:paraId="08ADB334"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Električni prikazovalniki vode v rezervoarju. </w:t>
      </w:r>
    </w:p>
    <w:p w14:paraId="0AC07F13" w14:textId="77777777" w:rsidR="00974400" w:rsidRPr="00974400" w:rsidRDefault="00974400" w:rsidP="00974400">
      <w:pPr>
        <w:spacing w:before="225" w:after="225" w:line="240" w:lineRule="auto"/>
        <w:ind w:left="1276"/>
        <w:jc w:val="both"/>
      </w:pPr>
      <w:r w:rsidRPr="00974400">
        <w:t>Vklop sistema za sesanje vode. </w:t>
      </w:r>
    </w:p>
    <w:p w14:paraId="15D7C3B0" w14:textId="77777777" w:rsidR="00974400" w:rsidRPr="00974400" w:rsidRDefault="00974400" w:rsidP="00974400">
      <w:pPr>
        <w:spacing w:before="225" w:after="225" w:line="240" w:lineRule="auto"/>
        <w:ind w:left="1276"/>
        <w:jc w:val="both"/>
      </w:pPr>
      <w:r w:rsidRPr="00974400">
        <w:rPr>
          <w:rFonts w:ascii="Segoe UI Symbol" w:hAnsi="Segoe UI Symbol" w:cs="Segoe UI Symbol"/>
          <w:b/>
          <w:bCs/>
        </w:rPr>
        <w:t>➤</w:t>
      </w:r>
      <w:r w:rsidRPr="00974400">
        <w:rPr>
          <w:b/>
          <w:bCs/>
        </w:rPr>
        <w:t xml:space="preserve"> </w:t>
      </w:r>
      <w:r w:rsidRPr="00974400">
        <w:t>Vklop visokega tlaka </w:t>
      </w:r>
    </w:p>
    <w:p w14:paraId="117AEADE"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delovnih luči </w:t>
      </w:r>
    </w:p>
    <w:p w14:paraId="3390F568" w14:textId="77777777" w:rsidR="00974400" w:rsidRPr="00974400" w:rsidRDefault="00974400" w:rsidP="00974400">
      <w:pPr>
        <w:spacing w:before="225" w:after="225" w:line="240" w:lineRule="auto"/>
        <w:ind w:left="1276"/>
        <w:jc w:val="both"/>
      </w:pPr>
      <w:r w:rsidRPr="00974400">
        <w:rPr>
          <w:rFonts w:ascii="Segoe UI Symbol" w:hAnsi="Segoe UI Symbol" w:cs="Segoe UI Symbol"/>
        </w:rPr>
        <w:t>➤</w:t>
      </w:r>
      <w:r w:rsidRPr="00974400">
        <w:t xml:space="preserve"> Vklop </w:t>
      </w:r>
      <w:proofErr w:type="spellStart"/>
      <w:r w:rsidRPr="00974400">
        <w:t>navijaka</w:t>
      </w:r>
      <w:proofErr w:type="spellEnd"/>
      <w:r w:rsidRPr="00974400">
        <w:t xml:space="preserve"> z visokotlačno cevjo in ročnikov. </w:t>
      </w:r>
    </w:p>
    <w:p w14:paraId="5B235771" w14:textId="77777777" w:rsidR="00974400" w:rsidRPr="00974400" w:rsidRDefault="00974400" w:rsidP="00974400">
      <w:pPr>
        <w:spacing w:before="225" w:after="225" w:line="240" w:lineRule="auto"/>
        <w:ind w:left="1276"/>
        <w:jc w:val="both"/>
      </w:pPr>
      <w:r w:rsidRPr="00974400">
        <w:rPr>
          <w:rFonts w:ascii="Segoe UI Symbol" w:hAnsi="Segoe UI Symbol" w:cs="Segoe UI Symbol"/>
          <w:b/>
          <w:bCs/>
        </w:rPr>
        <w:t>➤</w:t>
      </w:r>
      <w:r w:rsidRPr="00974400">
        <w:rPr>
          <w:b/>
          <w:bCs/>
        </w:rPr>
        <w:t xml:space="preserve"> </w:t>
      </w:r>
      <w:r w:rsidRPr="00974400">
        <w:t>Funkcije na izbiro uporabnika...itd. </w:t>
      </w:r>
    </w:p>
    <w:p w14:paraId="74036173" w14:textId="77777777" w:rsidR="00974400" w:rsidRPr="00974400" w:rsidRDefault="00974400" w:rsidP="00974400">
      <w:pPr>
        <w:spacing w:before="225" w:after="225" w:line="240" w:lineRule="auto"/>
        <w:ind w:left="1276"/>
        <w:jc w:val="both"/>
      </w:pPr>
      <w:r w:rsidRPr="00974400">
        <w:rPr>
          <w:b/>
          <w:bCs/>
        </w:rPr>
        <w:t>Pnevmatske stopnice: </w:t>
      </w:r>
    </w:p>
    <w:p w14:paraId="40BE62A7" w14:textId="77777777" w:rsidR="00974400" w:rsidRPr="00974400" w:rsidRDefault="00974400" w:rsidP="00974400">
      <w:pPr>
        <w:spacing w:before="225" w:after="225" w:line="240" w:lineRule="auto"/>
        <w:ind w:left="1276"/>
        <w:jc w:val="both"/>
      </w:pPr>
      <w:r w:rsidRPr="00974400">
        <w:t>Original stopnice podaljšane kabine se odstranijo in se namestijo pnevmatske stopnice, katere se odprejo takrat, ko se odprejo vrata podaljšane kabine. Površina pnevmatskih stopnic je obdana z proti drsnim premazom. Stopnice imajo varovalo pred nekontroliranim odpiranjem. </w:t>
      </w:r>
    </w:p>
    <w:p w14:paraId="17037567" w14:textId="77777777" w:rsidR="00974400" w:rsidRPr="00974400" w:rsidRDefault="00974400" w:rsidP="00974400">
      <w:pPr>
        <w:spacing w:before="225" w:after="225" w:line="240" w:lineRule="auto"/>
        <w:ind w:left="1276"/>
        <w:jc w:val="both"/>
      </w:pPr>
      <w:r w:rsidRPr="00974400">
        <w:rPr>
          <w:b/>
          <w:bCs/>
        </w:rPr>
        <w:t>Premični zadnji blatniki: </w:t>
      </w:r>
    </w:p>
    <w:p w14:paraId="7ABBBDF7" w14:textId="77777777" w:rsidR="00974400" w:rsidRPr="00974400" w:rsidRDefault="00974400" w:rsidP="00974400">
      <w:pPr>
        <w:spacing w:before="225" w:after="225" w:line="240" w:lineRule="auto"/>
        <w:ind w:left="1276"/>
        <w:jc w:val="both"/>
      </w:pPr>
      <w:r w:rsidRPr="00974400">
        <w:t>Blatnik služi kot pohodna stopnica, za dostop do višje nameščene opreme, zato se bo odpiral na isti način kot preklopna stopnica. </w:t>
      </w:r>
    </w:p>
    <w:p w14:paraId="480BEBC4" w14:textId="77777777" w:rsidR="00CC26A2" w:rsidRPr="00974400" w:rsidRDefault="00CC26A2" w:rsidP="00CC26A2">
      <w:pPr>
        <w:spacing w:before="225" w:after="225" w:line="240" w:lineRule="auto"/>
        <w:ind w:left="1276"/>
        <w:jc w:val="both"/>
      </w:pPr>
      <w:r w:rsidRPr="00974400">
        <w:rPr>
          <w:b/>
          <w:bCs/>
        </w:rPr>
        <w:t>2.13 Šolanje posadke</w:t>
      </w:r>
      <w:r w:rsidRPr="00974400">
        <w:t>: </w:t>
      </w:r>
    </w:p>
    <w:p w14:paraId="0C609F50" w14:textId="77777777" w:rsidR="00CC26A2" w:rsidRPr="00974400" w:rsidRDefault="00CC26A2" w:rsidP="00CC26A2">
      <w:pPr>
        <w:spacing w:before="225" w:after="225" w:line="240" w:lineRule="auto"/>
        <w:ind w:left="1276"/>
        <w:jc w:val="both"/>
      </w:pPr>
      <w:r w:rsidRPr="00974400">
        <w:t xml:space="preserve">Ob predaji vozila bomo poučili posadko vozila (operativce) rokovanja z napravami vgrajenih </w:t>
      </w:r>
      <w:r w:rsidRPr="00974400">
        <w:rPr>
          <w:b/>
          <w:bCs/>
        </w:rPr>
        <w:t xml:space="preserve">v </w:t>
      </w:r>
      <w:r w:rsidRPr="00974400">
        <w:t>vozilu na sedežu podjetja. </w:t>
      </w:r>
    </w:p>
    <w:p w14:paraId="71CC831F" w14:textId="77777777" w:rsidR="00CC26A2" w:rsidRPr="00974400" w:rsidRDefault="00CC26A2" w:rsidP="00CC26A2">
      <w:pPr>
        <w:spacing w:before="225" w:after="225" w:line="240" w:lineRule="auto"/>
        <w:ind w:left="1276"/>
        <w:jc w:val="both"/>
      </w:pPr>
      <w:r w:rsidRPr="00974400">
        <w:rPr>
          <w:b/>
          <w:bCs/>
        </w:rPr>
        <w:t>2.14 Garancijski roki</w:t>
      </w:r>
      <w:r w:rsidRPr="00974400">
        <w:t>: </w:t>
      </w:r>
    </w:p>
    <w:p w14:paraId="4DCF2BE8" w14:textId="77777777" w:rsidR="00CC26A2" w:rsidRPr="00974400" w:rsidRDefault="00CC26A2" w:rsidP="00CC26A2">
      <w:pPr>
        <w:spacing w:before="225" w:after="225" w:line="240" w:lineRule="auto"/>
        <w:ind w:left="1276"/>
        <w:jc w:val="both"/>
      </w:pPr>
      <w:r w:rsidRPr="00974400">
        <w:t>Garancija za gasilsko nadgradnjo, velja 60 mesecev od uspešnega prevzema vozila</w:t>
      </w:r>
      <w:r w:rsidRPr="00974400">
        <w:rPr>
          <w:b/>
          <w:bCs/>
        </w:rPr>
        <w:t xml:space="preserve">. </w:t>
      </w:r>
      <w:r w:rsidRPr="00974400">
        <w:t>Pogoj da obvelja 60 mesečni garancijski rok je, da se mora vozilo vsako leto (do 5 leta starosti) dostavit na letni servis. </w:t>
      </w:r>
    </w:p>
    <w:p w14:paraId="1FD42FA3" w14:textId="77777777" w:rsidR="00CC26A2" w:rsidRPr="00974400" w:rsidRDefault="00CC26A2" w:rsidP="00CC26A2">
      <w:pPr>
        <w:spacing w:before="225" w:after="225" w:line="240" w:lineRule="auto"/>
        <w:ind w:left="1276"/>
        <w:jc w:val="both"/>
      </w:pPr>
      <w:r w:rsidRPr="00974400">
        <w:t>V primeru</w:t>
      </w:r>
      <w:r w:rsidRPr="00974400">
        <w:rPr>
          <w:b/>
          <w:bCs/>
        </w:rPr>
        <w:t xml:space="preserve">, </w:t>
      </w:r>
      <w:r w:rsidRPr="00974400">
        <w:t>da se vozilo ne dostavi na servis</w:t>
      </w:r>
      <w:r w:rsidRPr="00974400">
        <w:rPr>
          <w:b/>
          <w:bCs/>
        </w:rPr>
        <w:t xml:space="preserve">, </w:t>
      </w:r>
      <w:r w:rsidRPr="00974400">
        <w:t>obvelja 24 mesečna garancija. </w:t>
      </w:r>
    </w:p>
    <w:p w14:paraId="2A343737" w14:textId="77777777" w:rsidR="00CC26A2" w:rsidRPr="00974400" w:rsidRDefault="00CC26A2" w:rsidP="00CC26A2">
      <w:pPr>
        <w:spacing w:before="225" w:after="225" w:line="240" w:lineRule="auto"/>
        <w:ind w:left="1276"/>
        <w:jc w:val="both"/>
      </w:pPr>
      <w:r w:rsidRPr="00974400">
        <w:t xml:space="preserve">Garancija za podvozje po pogojih MAN </w:t>
      </w:r>
      <w:proofErr w:type="spellStart"/>
      <w:r w:rsidRPr="00974400">
        <w:t>d.o.o</w:t>
      </w:r>
      <w:proofErr w:type="spellEnd"/>
      <w:r w:rsidRPr="00974400">
        <w:t>. </w:t>
      </w:r>
    </w:p>
    <w:p w14:paraId="3D564CA2" w14:textId="77777777" w:rsidR="00464679" w:rsidRDefault="00464679">
      <w:pPr>
        <w:spacing w:before="225" w:after="225" w:line="240" w:lineRule="auto"/>
        <w:ind w:left="1276"/>
        <w:jc w:val="both"/>
      </w:pPr>
    </w:p>
    <w:p w14:paraId="32C6C9CE" w14:textId="77777777" w:rsidR="00464679" w:rsidRDefault="00464679">
      <w:pPr>
        <w:spacing w:before="225" w:after="225" w:line="240" w:lineRule="auto"/>
        <w:ind w:left="1080"/>
        <w:jc w:val="both"/>
      </w:pPr>
    </w:p>
    <w:tbl>
      <w:tblPr>
        <w:tblW w:w="5000" w:type="pct"/>
        <w:tblInd w:w="108" w:type="dxa"/>
        <w:tblLook w:val="04A0" w:firstRow="1" w:lastRow="0" w:firstColumn="1" w:lastColumn="0" w:noHBand="0" w:noVBand="1"/>
      </w:tblPr>
      <w:tblGrid>
        <w:gridCol w:w="5704"/>
        <w:gridCol w:w="779"/>
        <w:gridCol w:w="738"/>
        <w:gridCol w:w="1849"/>
      </w:tblGrid>
      <w:tr w:rsidR="00464679" w14:paraId="30C8A74C" w14:textId="77777777" w:rsidTr="00CF6B45">
        <w:tc>
          <w:tcPr>
            <w:tcW w:w="5704" w:type="dxa"/>
            <w:tcMar>
              <w:top w:w="0" w:type="auto"/>
              <w:bottom w:w="0" w:type="auto"/>
            </w:tcMar>
            <w:vAlign w:val="center"/>
          </w:tcPr>
          <w:p w14:paraId="5F5476CE" w14:textId="77777777" w:rsidR="00464679" w:rsidRDefault="00464679" w:rsidP="00915C7F"/>
          <w:p w14:paraId="3A7BA655" w14:textId="77777777" w:rsidR="00915C7F" w:rsidRDefault="00915C7F" w:rsidP="00915C7F"/>
          <w:p w14:paraId="4E3B99F0" w14:textId="77777777" w:rsidR="00915C7F" w:rsidRDefault="00915C7F" w:rsidP="00915C7F"/>
          <w:p w14:paraId="4F8A00F6" w14:textId="77777777" w:rsidR="00915C7F" w:rsidRDefault="00915C7F" w:rsidP="00915C7F"/>
          <w:p w14:paraId="3659F361" w14:textId="77777777" w:rsidR="00915C7F" w:rsidRDefault="00915C7F" w:rsidP="00915C7F"/>
          <w:p w14:paraId="64B62A37" w14:textId="77777777" w:rsidR="00915C7F" w:rsidRDefault="00915C7F" w:rsidP="00915C7F"/>
          <w:p w14:paraId="7B25C97D" w14:textId="77777777" w:rsidR="00915C7F" w:rsidRDefault="00915C7F" w:rsidP="00915C7F"/>
          <w:p w14:paraId="39630E70" w14:textId="77777777" w:rsidR="00915C7F" w:rsidRDefault="00915C7F" w:rsidP="00915C7F"/>
          <w:p w14:paraId="7AA000A5" w14:textId="77777777" w:rsidR="00915C7F" w:rsidRDefault="00915C7F" w:rsidP="00915C7F"/>
          <w:p w14:paraId="7A1CA283" w14:textId="77777777" w:rsidR="00915C7F" w:rsidRDefault="00915C7F" w:rsidP="00915C7F"/>
          <w:p w14:paraId="2DF2E416" w14:textId="77777777" w:rsidR="00915C7F" w:rsidRDefault="00915C7F" w:rsidP="00915C7F"/>
          <w:p w14:paraId="5588E975" w14:textId="77777777" w:rsidR="00915C7F" w:rsidRDefault="00915C7F" w:rsidP="00915C7F"/>
          <w:p w14:paraId="0DAED010" w14:textId="77777777" w:rsidR="00915C7F" w:rsidRDefault="00915C7F" w:rsidP="00915C7F"/>
          <w:p w14:paraId="2C8868A2" w14:textId="77777777" w:rsidR="00915C7F" w:rsidRDefault="00915C7F" w:rsidP="00915C7F"/>
          <w:p w14:paraId="3CB4A204" w14:textId="77777777" w:rsidR="00915C7F" w:rsidRDefault="00915C7F" w:rsidP="00915C7F"/>
          <w:p w14:paraId="4E735ABC" w14:textId="77777777" w:rsidR="00915C7F" w:rsidRDefault="00915C7F" w:rsidP="00915C7F"/>
          <w:p w14:paraId="77067236" w14:textId="77777777" w:rsidR="00915C7F" w:rsidRDefault="00915C7F" w:rsidP="00915C7F"/>
          <w:p w14:paraId="58595CF2" w14:textId="77777777" w:rsidR="00915C7F" w:rsidRDefault="00915C7F" w:rsidP="00915C7F"/>
          <w:p w14:paraId="45F0AE68" w14:textId="77777777" w:rsidR="00915C7F" w:rsidRDefault="00915C7F" w:rsidP="00915C7F"/>
          <w:p w14:paraId="076A475C" w14:textId="0AAD0CF6" w:rsidR="00915C7F" w:rsidRDefault="00915C7F" w:rsidP="00915C7F"/>
        </w:tc>
        <w:tc>
          <w:tcPr>
            <w:tcW w:w="779" w:type="dxa"/>
            <w:tcMar>
              <w:top w:w="0" w:type="auto"/>
              <w:bottom w:w="0" w:type="auto"/>
            </w:tcMar>
            <w:vAlign w:val="center"/>
          </w:tcPr>
          <w:p w14:paraId="134037B7" w14:textId="3547484A" w:rsidR="00464679" w:rsidRDefault="00464679">
            <w:pPr>
              <w:spacing w:before="135" w:after="135"/>
              <w:jc w:val="center"/>
              <w:textAlignment w:val="center"/>
            </w:pPr>
          </w:p>
        </w:tc>
        <w:tc>
          <w:tcPr>
            <w:tcW w:w="738" w:type="dxa"/>
            <w:tcMar>
              <w:top w:w="0" w:type="auto"/>
              <w:bottom w:w="0" w:type="auto"/>
            </w:tcMar>
            <w:vAlign w:val="center"/>
          </w:tcPr>
          <w:p w14:paraId="21A6302A" w14:textId="4F7ACE40" w:rsidR="00464679" w:rsidRDefault="00464679">
            <w:pPr>
              <w:spacing w:before="135" w:after="135"/>
              <w:jc w:val="center"/>
              <w:textAlignment w:val="center"/>
            </w:pPr>
          </w:p>
        </w:tc>
        <w:tc>
          <w:tcPr>
            <w:tcW w:w="1849" w:type="dxa"/>
            <w:tcMar>
              <w:top w:w="0" w:type="auto"/>
              <w:bottom w:w="0" w:type="auto"/>
            </w:tcMar>
            <w:vAlign w:val="center"/>
          </w:tcPr>
          <w:p w14:paraId="7F927613" w14:textId="7CD3413D" w:rsidR="00464679" w:rsidRDefault="00464679">
            <w:pPr>
              <w:spacing w:before="135" w:after="135"/>
              <w:jc w:val="right"/>
              <w:textAlignment w:val="center"/>
            </w:pPr>
          </w:p>
        </w:tc>
      </w:tr>
    </w:tbl>
    <w:p w14:paraId="12126B85" w14:textId="77777777" w:rsidR="000C39FB" w:rsidRPr="00A17BFF" w:rsidRDefault="0007484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7B3794C" w14:textId="77777777" w:rsidR="000C39FB" w:rsidRPr="00A17BFF" w:rsidRDefault="000C39FB" w:rsidP="00827BFC">
      <w:pPr>
        <w:rPr>
          <w:rFonts w:ascii="Arial" w:hAnsi="Arial" w:cs="Arial"/>
        </w:rPr>
      </w:pPr>
    </w:p>
    <w:p w14:paraId="6B414A59" w14:textId="77777777" w:rsidR="00464679" w:rsidRDefault="0007484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2CE2E32" w14:textId="77777777" w:rsidR="00464679" w:rsidRDefault="0007484A">
      <w:pPr>
        <w:spacing w:before="225" w:after="225" w:line="240" w:lineRule="auto"/>
        <w:jc w:val="both"/>
      </w:pPr>
      <w:r>
        <w:rPr>
          <w:rFonts w:ascii="Arial" w:hAnsi="Arial" w:cs="Arial"/>
          <w:color w:val="000000"/>
          <w:sz w:val="18"/>
          <w:szCs w:val="18"/>
        </w:rPr>
        <w:lastRenderedPageBreak/>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7ACF035C" w14:textId="77777777" w:rsidR="00464679" w:rsidRDefault="0007484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2C0E066" w14:textId="77777777" w:rsidR="00464679" w:rsidRDefault="0007484A">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C6D8C2F" w14:textId="77777777" w:rsidR="000C39FB" w:rsidRPr="00A17BFF" w:rsidRDefault="000C39FB" w:rsidP="001313C1">
      <w:pPr>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06"/>
        <w:gridCol w:w="4702"/>
        <w:gridCol w:w="3344"/>
      </w:tblGrid>
      <w:tr w:rsidR="00464679" w14:paraId="24015A81" w14:textId="77777777" w:rsidTr="006D372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A7CCE7" w14:textId="77777777" w:rsidR="00464679" w:rsidRDefault="0007484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6C8E10" w14:textId="77777777" w:rsidR="00464679" w:rsidRDefault="0007484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92D4FB" w14:textId="77777777" w:rsidR="00464679" w:rsidRDefault="0007484A">
            <w:pPr>
              <w:jc w:val="center"/>
            </w:pPr>
            <w:r>
              <w:rPr>
                <w:rFonts w:ascii="Arial" w:hAnsi="Arial" w:cs="Arial"/>
                <w:b/>
                <w:bCs/>
                <w:color w:val="000000"/>
                <w:position w:val="-3"/>
                <w:sz w:val="20"/>
                <w:szCs w:val="20"/>
                <w:shd w:val="clear" w:color="auto" w:fill="AAAAAA"/>
              </w:rPr>
              <w:t>Opombe</w:t>
            </w:r>
          </w:p>
        </w:tc>
      </w:tr>
      <w:tr w:rsidR="00464679" w14:paraId="2FC9D4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9DEFA" w14:textId="77777777" w:rsidR="00464679" w:rsidRDefault="0007484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C0E0A" w14:textId="77777777" w:rsidR="00464679" w:rsidRDefault="0007484A">
            <w:r>
              <w:rPr>
                <w:rFonts w:ascii="Arial" w:hAnsi="Arial" w:cs="Arial"/>
                <w:color w:val="000000"/>
                <w:position w:val="-2"/>
                <w:sz w:val="18"/>
                <w:szCs w:val="18"/>
              </w:rPr>
              <w:t>Ponudba</w:t>
            </w:r>
          </w:p>
          <w:p w14:paraId="48E35AB7" w14:textId="77777777" w:rsidR="00464679" w:rsidRDefault="0046467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C0A74" w14:textId="406BCD6C" w:rsidR="00464679" w:rsidRDefault="0007484A">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w:t>
            </w:r>
            <w:r w:rsidR="006D372E">
              <w:rPr>
                <w:rFonts w:ascii="Arial" w:hAnsi="Arial" w:cs="Arial"/>
                <w:color w:val="000000"/>
                <w:position w:val="-2"/>
                <w:sz w:val="18"/>
                <w:szCs w:val="18"/>
              </w:rPr>
              <w:t>JN</w:t>
            </w:r>
            <w:proofErr w:type="spellEnd"/>
            <w:r>
              <w:rPr>
                <w:rFonts w:ascii="Arial" w:hAnsi="Arial" w:cs="Arial"/>
                <w:color w:val="000000"/>
                <w:position w:val="-2"/>
                <w:sz w:val="18"/>
                <w:szCs w:val="18"/>
              </w:rPr>
              <w:t>.</w:t>
            </w:r>
          </w:p>
        </w:tc>
      </w:tr>
      <w:tr w:rsidR="00464679" w14:paraId="461841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D28CB" w14:textId="77777777" w:rsidR="00464679" w:rsidRDefault="0007484A">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2F645" w14:textId="77777777" w:rsidR="00464679" w:rsidRDefault="0007484A">
            <w:r>
              <w:rPr>
                <w:rFonts w:ascii="Arial" w:hAnsi="Arial" w:cs="Arial"/>
                <w:color w:val="000000"/>
                <w:position w:val="-2"/>
                <w:sz w:val="18"/>
                <w:szCs w:val="18"/>
              </w:rPr>
              <w:t>Krovna izjava</w:t>
            </w:r>
          </w:p>
          <w:p w14:paraId="045E9F18" w14:textId="77777777" w:rsidR="00464679" w:rsidRDefault="0046467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A1018" w14:textId="77777777" w:rsidR="00464679" w:rsidRDefault="0007484A">
            <w:pPr>
              <w:spacing w:before="135" w:after="135"/>
              <w:jc w:val="both"/>
              <w:textAlignment w:val="center"/>
            </w:pPr>
            <w:r>
              <w:rPr>
                <w:rFonts w:ascii="Arial" w:hAnsi="Arial" w:cs="Arial"/>
                <w:color w:val="000000"/>
                <w:position w:val="-2"/>
                <w:sz w:val="18"/>
                <w:szCs w:val="18"/>
              </w:rPr>
              <w:t>Izpolnjen, podpisan in žigosan.</w:t>
            </w:r>
          </w:p>
        </w:tc>
      </w:tr>
      <w:tr w:rsidR="006D372E" w14:paraId="501A25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D5BD2" w14:textId="77777777" w:rsidR="006D372E" w:rsidRDefault="006D372E" w:rsidP="006D372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A5B0B" w14:textId="77777777" w:rsidR="006D372E" w:rsidRDefault="006D372E" w:rsidP="006D372E">
            <w:r>
              <w:rPr>
                <w:rFonts w:ascii="Arial" w:hAnsi="Arial" w:cs="Arial"/>
                <w:color w:val="000000"/>
                <w:position w:val="-2"/>
                <w:sz w:val="18"/>
                <w:szCs w:val="18"/>
              </w:rPr>
              <w:t>Seznam članov organov in zastopnikov gospodarskega subjekta</w:t>
            </w:r>
          </w:p>
          <w:p w14:paraId="0071ECF3"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D7B7B"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 </w:t>
            </w:r>
          </w:p>
          <w:p w14:paraId="2D9BE12C" w14:textId="57D712A5" w:rsidR="006D372E" w:rsidRDefault="006D372E" w:rsidP="006D372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D372E" w14:paraId="7102BC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D8332" w14:textId="76884FFB" w:rsidR="006D372E" w:rsidRDefault="006D372E" w:rsidP="006D372E">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EE258" w14:textId="77777777" w:rsidR="006D372E" w:rsidRDefault="006D372E" w:rsidP="006D372E">
            <w:r>
              <w:rPr>
                <w:rFonts w:ascii="Arial" w:hAnsi="Arial" w:cs="Arial"/>
                <w:color w:val="000000"/>
                <w:position w:val="-2"/>
                <w:sz w:val="18"/>
                <w:szCs w:val="18"/>
              </w:rPr>
              <w:t>Izjava o neblokiranih računih in plačilnih pogojih</w:t>
            </w:r>
          </w:p>
          <w:p w14:paraId="7E6E00E3"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50A23"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w:t>
            </w:r>
          </w:p>
        </w:tc>
      </w:tr>
      <w:tr w:rsidR="006D372E" w14:paraId="2895D8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0A828" w14:textId="223FEDA5" w:rsidR="006D372E" w:rsidRDefault="006D372E" w:rsidP="006D372E">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FC9E4" w14:textId="77777777" w:rsidR="006D372E" w:rsidRDefault="006D372E" w:rsidP="006D372E">
            <w:r>
              <w:rPr>
                <w:rFonts w:ascii="Arial" w:hAnsi="Arial" w:cs="Arial"/>
                <w:color w:val="000000"/>
                <w:position w:val="-2"/>
                <w:sz w:val="18"/>
                <w:szCs w:val="18"/>
              </w:rPr>
              <w:t>Referenčna lista gospodarskega subjekta</w:t>
            </w:r>
          </w:p>
          <w:p w14:paraId="673114FB"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EC343" w14:textId="77777777" w:rsidR="006D372E" w:rsidRDefault="006D372E" w:rsidP="006D372E">
            <w:pPr>
              <w:spacing w:before="135" w:after="135"/>
              <w:jc w:val="both"/>
              <w:textAlignment w:val="center"/>
            </w:pPr>
            <w:r>
              <w:rPr>
                <w:rFonts w:ascii="Arial" w:hAnsi="Arial" w:cs="Arial"/>
                <w:color w:val="000000"/>
                <w:position w:val="-2"/>
                <w:sz w:val="18"/>
                <w:szCs w:val="18"/>
              </w:rPr>
              <w:t>Izpolnjen.</w:t>
            </w:r>
          </w:p>
        </w:tc>
      </w:tr>
      <w:tr w:rsidR="006D372E" w14:paraId="71B0BC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4528F" w14:textId="71F6070B" w:rsidR="006D372E" w:rsidRDefault="006D372E" w:rsidP="006D372E">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00906" w14:textId="77777777" w:rsidR="006D372E" w:rsidRDefault="006D372E" w:rsidP="006D372E">
            <w:r>
              <w:rPr>
                <w:rFonts w:ascii="Arial" w:hAnsi="Arial" w:cs="Arial"/>
                <w:color w:val="000000"/>
                <w:position w:val="-2"/>
                <w:sz w:val="18"/>
                <w:szCs w:val="18"/>
              </w:rPr>
              <w:t>Potrdilo o dobro opravljenem delu</w:t>
            </w:r>
          </w:p>
          <w:p w14:paraId="1A66F330"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C4144" w14:textId="77777777" w:rsidR="006D372E" w:rsidRDefault="006D372E" w:rsidP="006D372E">
            <w:pPr>
              <w:spacing w:before="135" w:after="135"/>
              <w:jc w:val="both"/>
              <w:textAlignment w:val="center"/>
            </w:pPr>
            <w:r>
              <w:rPr>
                <w:rFonts w:ascii="Arial" w:hAnsi="Arial" w:cs="Arial"/>
                <w:color w:val="000000"/>
                <w:position w:val="-2"/>
                <w:sz w:val="18"/>
                <w:szCs w:val="18"/>
              </w:rPr>
              <w:t>Izpolnjen, potrjen s strani naročnika posla.</w:t>
            </w:r>
          </w:p>
        </w:tc>
      </w:tr>
      <w:tr w:rsidR="006D372E" w14:paraId="5FCA85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8AC84" w14:textId="73559834" w:rsidR="006D372E" w:rsidRDefault="006D372E" w:rsidP="006D372E">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F10E8" w14:textId="77777777" w:rsidR="006D372E" w:rsidRDefault="006D372E" w:rsidP="006D372E">
            <w:r>
              <w:rPr>
                <w:rFonts w:ascii="Arial" w:hAnsi="Arial" w:cs="Arial"/>
                <w:color w:val="000000"/>
                <w:position w:val="-2"/>
                <w:sz w:val="18"/>
                <w:szCs w:val="18"/>
              </w:rPr>
              <w:t>Izjava o strokovnem kadru</w:t>
            </w:r>
          </w:p>
          <w:p w14:paraId="44085CA9"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7AB12" w14:textId="77777777" w:rsidR="006D372E" w:rsidRDefault="006D372E" w:rsidP="006D372E">
            <w:pPr>
              <w:spacing w:before="135" w:after="135"/>
              <w:jc w:val="both"/>
              <w:textAlignment w:val="center"/>
            </w:pPr>
            <w:r>
              <w:rPr>
                <w:rFonts w:ascii="Arial" w:hAnsi="Arial" w:cs="Arial"/>
                <w:color w:val="000000"/>
                <w:position w:val="-2"/>
                <w:sz w:val="18"/>
                <w:szCs w:val="18"/>
              </w:rPr>
              <w:lastRenderedPageBreak/>
              <w:t>Izpolnjen, podpisan in žigosan.</w:t>
            </w:r>
          </w:p>
        </w:tc>
      </w:tr>
      <w:tr w:rsidR="006D372E" w14:paraId="1A6537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79AF5" w14:textId="2E5AAAFC" w:rsidR="006D372E" w:rsidRDefault="006D372E" w:rsidP="006D372E">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0AA08" w14:textId="77777777" w:rsidR="006D372E" w:rsidRDefault="006D372E" w:rsidP="006D372E">
            <w:r>
              <w:rPr>
                <w:rFonts w:ascii="Arial" w:hAnsi="Arial" w:cs="Arial"/>
                <w:color w:val="000000"/>
                <w:position w:val="-2"/>
                <w:sz w:val="18"/>
                <w:szCs w:val="18"/>
              </w:rPr>
              <w:t>Vzorec menične izjave za dobro izvedbo</w:t>
            </w:r>
          </w:p>
          <w:p w14:paraId="5D07C6A7"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CD507" w14:textId="77777777" w:rsidR="006D372E" w:rsidRDefault="006D372E" w:rsidP="006D372E">
            <w:pPr>
              <w:spacing w:before="135" w:after="135"/>
              <w:jc w:val="both"/>
              <w:textAlignment w:val="center"/>
            </w:pPr>
            <w:r>
              <w:rPr>
                <w:rFonts w:ascii="Arial" w:hAnsi="Arial" w:cs="Arial"/>
                <w:color w:val="000000"/>
                <w:position w:val="-2"/>
                <w:sz w:val="18"/>
                <w:szCs w:val="18"/>
              </w:rPr>
              <w:t>Parafiran.</w:t>
            </w:r>
          </w:p>
        </w:tc>
      </w:tr>
      <w:tr w:rsidR="006D372E" w14:paraId="304420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4A76F" w14:textId="5D9DB3C2" w:rsidR="006D372E" w:rsidRDefault="006D372E" w:rsidP="006D372E">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15C9" w14:textId="77777777" w:rsidR="006D372E" w:rsidRDefault="006D372E" w:rsidP="006D372E">
            <w:r>
              <w:rPr>
                <w:rFonts w:ascii="Arial" w:hAnsi="Arial" w:cs="Arial"/>
                <w:color w:val="000000"/>
                <w:position w:val="-2"/>
                <w:sz w:val="18"/>
                <w:szCs w:val="18"/>
              </w:rPr>
              <w:t>Vzorec menične izjave za odpravo napak</w:t>
            </w:r>
          </w:p>
          <w:p w14:paraId="331865EF"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B5837" w14:textId="77777777" w:rsidR="006D372E" w:rsidRDefault="006D372E" w:rsidP="006D372E">
            <w:pPr>
              <w:spacing w:before="135" w:after="135"/>
              <w:jc w:val="both"/>
              <w:textAlignment w:val="center"/>
            </w:pPr>
            <w:r>
              <w:rPr>
                <w:rFonts w:ascii="Arial" w:hAnsi="Arial" w:cs="Arial"/>
                <w:color w:val="000000"/>
                <w:position w:val="-2"/>
                <w:sz w:val="18"/>
                <w:szCs w:val="18"/>
              </w:rPr>
              <w:t>Parafiran.</w:t>
            </w:r>
          </w:p>
        </w:tc>
      </w:tr>
      <w:tr w:rsidR="006D372E" w14:paraId="1B0094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B0061" w14:textId="537FC91F" w:rsidR="006D372E" w:rsidRDefault="006D372E" w:rsidP="006D372E">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A6C99" w14:textId="77777777" w:rsidR="006D372E" w:rsidRDefault="006D372E" w:rsidP="006D372E">
            <w:r>
              <w:rPr>
                <w:rFonts w:ascii="Arial" w:hAnsi="Arial" w:cs="Arial"/>
                <w:color w:val="000000"/>
                <w:position w:val="-2"/>
                <w:sz w:val="18"/>
                <w:szCs w:val="18"/>
              </w:rPr>
              <w:t>Izjava o lastniških deležih</w:t>
            </w:r>
          </w:p>
          <w:p w14:paraId="2ED4D784"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CA3B1" w14:textId="77777777" w:rsidR="006D372E" w:rsidRDefault="006D372E" w:rsidP="006D372E">
            <w:pPr>
              <w:spacing w:before="135" w:after="135"/>
              <w:jc w:val="both"/>
              <w:textAlignment w:val="center"/>
            </w:pPr>
            <w:r>
              <w:rPr>
                <w:rFonts w:ascii="Arial" w:hAnsi="Arial" w:cs="Arial"/>
                <w:color w:val="000000"/>
                <w:position w:val="-2"/>
                <w:sz w:val="18"/>
                <w:szCs w:val="18"/>
              </w:rPr>
              <w:t>Izpolnjen, podpisan in žigosan</w:t>
            </w:r>
          </w:p>
        </w:tc>
      </w:tr>
      <w:tr w:rsidR="006D372E" w14:paraId="1FBDDB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715E5" w14:textId="77777777" w:rsidR="006D372E" w:rsidRDefault="006D372E" w:rsidP="006D372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F8FA4" w14:textId="77777777" w:rsidR="006D372E" w:rsidRDefault="006D372E" w:rsidP="006D372E">
            <w:r>
              <w:rPr>
                <w:rFonts w:ascii="Arial" w:hAnsi="Arial" w:cs="Arial"/>
                <w:color w:val="000000"/>
                <w:position w:val="-2"/>
                <w:sz w:val="18"/>
                <w:szCs w:val="18"/>
              </w:rPr>
              <w:t>Vzorec pogodbe: Pogodba o dobavi vozil.</w:t>
            </w:r>
          </w:p>
          <w:p w14:paraId="2C6648D1" w14:textId="77777777" w:rsidR="006D372E" w:rsidRDefault="006D372E" w:rsidP="006D372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451AA" w14:textId="77777777" w:rsidR="006D372E" w:rsidRDefault="006D372E" w:rsidP="006D372E">
            <w:pPr>
              <w:spacing w:before="135" w:after="135"/>
              <w:jc w:val="both"/>
              <w:textAlignment w:val="center"/>
            </w:pPr>
            <w:r>
              <w:rPr>
                <w:rFonts w:ascii="Arial" w:hAnsi="Arial" w:cs="Arial"/>
                <w:color w:val="000000"/>
                <w:position w:val="-2"/>
                <w:sz w:val="18"/>
                <w:szCs w:val="18"/>
              </w:rPr>
              <w:t>Parafiran, podpisan in žigosan.</w:t>
            </w:r>
          </w:p>
        </w:tc>
      </w:tr>
    </w:tbl>
    <w:p w14:paraId="519A70FA" w14:textId="77777777" w:rsidR="00464679" w:rsidRDefault="00464679">
      <w:pPr>
        <w:sectPr w:rsidR="00464679" w:rsidSect="00D931BF">
          <w:pgSz w:w="11906" w:h="16838"/>
          <w:pgMar w:top="1418" w:right="1418" w:bottom="1418" w:left="1418" w:header="567" w:footer="680" w:gutter="0"/>
          <w:cols w:space="708"/>
          <w:docGrid w:linePitch="360"/>
        </w:sectPr>
      </w:pPr>
    </w:p>
    <w:p w14:paraId="2CECF87E" w14:textId="77777777" w:rsidR="000C39FB" w:rsidRPr="00590863" w:rsidRDefault="0007484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A05D32A" w14:textId="77777777" w:rsidR="000C39FB" w:rsidRPr="00252358" w:rsidRDefault="000C39FB" w:rsidP="00252358"/>
    <w:p w14:paraId="6C82C07B" w14:textId="77777777" w:rsidR="000C39FB" w:rsidRDefault="000748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F1F20CC" w14:textId="77777777" w:rsidR="000C39FB" w:rsidRDefault="000C39FB" w:rsidP="00EB2A75">
      <w:pPr>
        <w:spacing w:after="120"/>
        <w:rPr>
          <w:rFonts w:ascii="Arial" w:hAnsi="Arial" w:cs="Arial"/>
        </w:rPr>
      </w:pPr>
    </w:p>
    <w:p w14:paraId="183A2487" w14:textId="506E3230" w:rsidR="00464679" w:rsidRDefault="0007484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z nadgradnjo GV</w:t>
      </w:r>
      <w:r w:rsidR="000C35DC">
        <w:rPr>
          <w:rFonts w:ascii="Arial" w:hAnsi="Arial" w:cs="Arial"/>
          <w:b/>
          <w:bCs/>
          <w:color w:val="000000"/>
          <w:sz w:val="18"/>
          <w:szCs w:val="18"/>
        </w:rPr>
        <w:t>V-2</w:t>
      </w:r>
      <w:r>
        <w:rPr>
          <w:rFonts w:ascii="Arial" w:hAnsi="Arial" w:cs="Arial"/>
          <w:color w:val="000000"/>
          <w:sz w:val="18"/>
          <w:szCs w:val="18"/>
        </w:rPr>
        <w:t>« dajemo ponudbo, kot sledi:</w:t>
      </w:r>
    </w:p>
    <w:p w14:paraId="0998109C" w14:textId="77777777" w:rsidR="00464679" w:rsidRDefault="0007484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64679" w14:paraId="03C7165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1E1AD" w14:textId="77777777" w:rsidR="00464679" w:rsidRDefault="0007484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B7BBF" w14:textId="77777777" w:rsidR="00464679" w:rsidRDefault="0007484A">
            <w:r>
              <w:rPr>
                <w:rFonts w:ascii="Arial" w:hAnsi="Arial" w:cs="Arial"/>
                <w:color w:val="000000"/>
                <w:position w:val="-2"/>
                <w:sz w:val="18"/>
                <w:szCs w:val="18"/>
              </w:rPr>
              <w:t> </w:t>
            </w:r>
          </w:p>
        </w:tc>
      </w:tr>
      <w:tr w:rsidR="00464679" w14:paraId="4C0D744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B009A8" w14:textId="77777777" w:rsidR="00464679" w:rsidRDefault="0007484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F188C" w14:textId="77777777" w:rsidR="00464679" w:rsidRDefault="0007484A">
            <w:r>
              <w:rPr>
                <w:rFonts w:ascii="Arial" w:hAnsi="Arial" w:cs="Arial"/>
                <w:color w:val="000000"/>
                <w:position w:val="-2"/>
                <w:sz w:val="18"/>
                <w:szCs w:val="18"/>
              </w:rPr>
              <w:t> </w:t>
            </w:r>
          </w:p>
        </w:tc>
      </w:tr>
    </w:tbl>
    <w:p w14:paraId="3B326ADC" w14:textId="77777777" w:rsidR="00464679" w:rsidRDefault="0007484A">
      <w:pPr>
        <w:spacing w:before="225" w:after="225" w:line="240" w:lineRule="auto"/>
        <w:jc w:val="both"/>
      </w:pPr>
      <w:r>
        <w:rPr>
          <w:rFonts w:ascii="Arial" w:hAnsi="Arial" w:cs="Arial"/>
          <w:color w:val="000000"/>
          <w:sz w:val="18"/>
          <w:szCs w:val="18"/>
        </w:rPr>
        <w:t>Ponudbo oddajamo (ustrezno označite):</w:t>
      </w:r>
    </w:p>
    <w:p w14:paraId="183A5410" w14:textId="77777777" w:rsidR="00464679" w:rsidRDefault="0007484A">
      <w:pPr>
        <w:spacing w:before="225" w:after="225" w:line="240" w:lineRule="auto"/>
        <w:jc w:val="both"/>
      </w:pPr>
      <w:r>
        <w:fldChar w:fldCharType="begin">
          <w:ffData>
            <w:name w:val="cbox161f9128a71217"/>
            <w:enabled/>
            <w:calcOnExit w:val="0"/>
            <w:checkBox>
              <w:sizeAuto/>
              <w:default w:val="0"/>
            </w:checkBox>
          </w:ffData>
        </w:fldChar>
      </w:r>
      <w:bookmarkStart w:id="1" w:name="cbox161f9128a71217"/>
      <w:r>
        <w:instrText xml:space="preserve"> FORMCHECKBOX </w:instrText>
      </w:r>
      <w:r>
        <w:fldChar w:fldCharType="separate"/>
      </w:r>
      <w:r>
        <w:fldChar w:fldCharType="end"/>
      </w:r>
      <w:bookmarkEnd w:id="1"/>
      <w:r>
        <w:rPr>
          <w:rFonts w:ascii="Arial" w:hAnsi="Arial" w:cs="Arial"/>
          <w:color w:val="000000"/>
          <w:sz w:val="18"/>
          <w:szCs w:val="18"/>
        </w:rPr>
        <w:t> samostojno</w:t>
      </w:r>
    </w:p>
    <w:p w14:paraId="10B7B0FF" w14:textId="77777777" w:rsidR="00464679" w:rsidRDefault="0007484A">
      <w:pPr>
        <w:spacing w:before="225" w:after="225" w:line="240" w:lineRule="auto"/>
        <w:jc w:val="both"/>
      </w:pPr>
      <w:r>
        <w:fldChar w:fldCharType="begin">
          <w:ffData>
            <w:name w:val="cbox161f9128a71532"/>
            <w:enabled/>
            <w:calcOnExit w:val="0"/>
            <w:checkBox>
              <w:sizeAuto/>
              <w:default w:val="0"/>
            </w:checkBox>
          </w:ffData>
        </w:fldChar>
      </w:r>
      <w:bookmarkStart w:id="2" w:name="cbox161f9128a71532"/>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20DEF8A" w14:textId="77777777" w:rsidR="00464679" w:rsidRDefault="0007484A">
      <w:pPr>
        <w:spacing w:before="225" w:after="225" w:line="240" w:lineRule="auto"/>
        <w:jc w:val="both"/>
      </w:pPr>
      <w:r>
        <w:fldChar w:fldCharType="begin">
          <w:ffData>
            <w:name w:val="cbox161f9128a7182a"/>
            <w:enabled/>
            <w:calcOnExit w:val="0"/>
            <w:checkBox>
              <w:sizeAuto/>
              <w:default w:val="0"/>
            </w:checkBox>
          </w:ffData>
        </w:fldChar>
      </w:r>
      <w:bookmarkStart w:id="3" w:name="cbox161f9128a7182a"/>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1BAB7739" w14:textId="77777777" w:rsidR="00464679" w:rsidRDefault="0007484A">
      <w:pPr>
        <w:spacing w:before="225" w:after="225" w:line="240" w:lineRule="auto"/>
        <w:jc w:val="both"/>
      </w:pPr>
      <w:r>
        <w:fldChar w:fldCharType="begin">
          <w:ffData>
            <w:name w:val="cbox161f9128a71b20"/>
            <w:enabled/>
            <w:calcOnExit w:val="0"/>
            <w:checkBox>
              <w:sizeAuto/>
              <w:default w:val="0"/>
            </w:checkBox>
          </w:ffData>
        </w:fldChar>
      </w:r>
      <w:bookmarkStart w:id="4" w:name="cbox161f9128a71b20"/>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C098360" w14:textId="77777777" w:rsidR="00464679" w:rsidRDefault="0007484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W w:w="4710" w:type="pct"/>
        <w:tblInd w:w="108" w:type="dxa"/>
        <w:tblLook w:val="04A0" w:firstRow="1" w:lastRow="0" w:firstColumn="1" w:lastColumn="0" w:noHBand="0" w:noVBand="1"/>
      </w:tblPr>
      <w:tblGrid>
        <w:gridCol w:w="2655"/>
        <w:gridCol w:w="1816"/>
        <w:gridCol w:w="1794"/>
        <w:gridCol w:w="2268"/>
      </w:tblGrid>
      <w:tr w:rsidR="00D93295" w14:paraId="67A722FD" w14:textId="77777777" w:rsidTr="00D93295">
        <w:tc>
          <w:tcPr>
            <w:tcW w:w="1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01C029" w14:textId="77777777" w:rsidR="00D93295" w:rsidRDefault="00D9329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50ED19" w14:textId="77777777" w:rsidR="00D93295" w:rsidRDefault="00D93295">
            <w:pPr>
              <w:jc w:val="center"/>
            </w:pPr>
            <w:r>
              <w:rPr>
                <w:rFonts w:ascii="Arial" w:hAnsi="Arial" w:cs="Arial"/>
                <w:b/>
                <w:bCs/>
                <w:color w:val="000000"/>
                <w:position w:val="-2"/>
                <w:sz w:val="18"/>
                <w:szCs w:val="18"/>
                <w:shd w:val="clear" w:color="auto" w:fill="D1D1D1"/>
              </w:rPr>
              <w:t>Vrednost brez DDV</w:t>
            </w:r>
          </w:p>
        </w:tc>
        <w:tc>
          <w:tcPr>
            <w:tcW w:w="10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A49140" w14:textId="77777777" w:rsidR="00D93295" w:rsidRDefault="00D93295">
            <w:pPr>
              <w:jc w:val="center"/>
            </w:pPr>
            <w:r>
              <w:rPr>
                <w:rFonts w:ascii="Arial" w:hAnsi="Arial" w:cs="Arial"/>
                <w:b/>
                <w:bCs/>
                <w:color w:val="000000"/>
                <w:position w:val="-2"/>
                <w:sz w:val="18"/>
                <w:szCs w:val="18"/>
                <w:shd w:val="clear" w:color="auto" w:fill="D1D1D1"/>
              </w:rPr>
              <w:t>DDV</w:t>
            </w:r>
          </w:p>
        </w:tc>
        <w:tc>
          <w:tcPr>
            <w:tcW w:w="13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6534CC" w14:textId="77777777" w:rsidR="00D93295" w:rsidRDefault="00D93295">
            <w:pPr>
              <w:jc w:val="center"/>
            </w:pPr>
            <w:r>
              <w:rPr>
                <w:rFonts w:ascii="Arial" w:hAnsi="Arial" w:cs="Arial"/>
                <w:b/>
                <w:bCs/>
                <w:color w:val="000000"/>
                <w:position w:val="-2"/>
                <w:sz w:val="18"/>
                <w:szCs w:val="18"/>
                <w:shd w:val="clear" w:color="auto" w:fill="D1D1D1"/>
              </w:rPr>
              <w:t>Vrednost z DDV</w:t>
            </w:r>
          </w:p>
        </w:tc>
      </w:tr>
      <w:tr w:rsidR="00D93295" w14:paraId="70BBEA4D" w14:textId="77777777" w:rsidTr="00D93295">
        <w:tc>
          <w:tcPr>
            <w:tcW w:w="1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63C8C" w14:textId="402293C4" w:rsidR="00D93295" w:rsidRDefault="00D93295">
            <w:pPr>
              <w:jc w:val="right"/>
            </w:pPr>
            <w:r>
              <w:rPr>
                <w:rFonts w:ascii="Arial" w:hAnsi="Arial" w:cs="Arial"/>
                <w:color w:val="000000"/>
                <w:position w:val="-2"/>
                <w:sz w:val="18"/>
                <w:szCs w:val="18"/>
              </w:rPr>
              <w:t>Dobava gasilskega vozila z nadgradnjo GV</w:t>
            </w:r>
            <w:r w:rsidR="000C35DC">
              <w:rPr>
                <w:rFonts w:ascii="Arial" w:hAnsi="Arial" w:cs="Arial"/>
                <w:color w:val="000000"/>
                <w:position w:val="-2"/>
                <w:sz w:val="18"/>
                <w:szCs w:val="18"/>
              </w:rPr>
              <w:t>V-</w:t>
            </w:r>
            <w:r>
              <w:rPr>
                <w:rFonts w:ascii="Arial" w:hAnsi="Arial" w:cs="Arial"/>
                <w:color w:val="000000"/>
                <w:position w:val="-2"/>
                <w:sz w:val="18"/>
                <w:szCs w:val="18"/>
              </w:rPr>
              <w:t xml:space="preserve"> </w:t>
            </w:r>
            <w:r w:rsidR="000C35DC">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4A9B0" w14:textId="77777777" w:rsidR="00D93295" w:rsidRDefault="00D93295">
            <w:r>
              <w:rPr>
                <w:rFonts w:ascii="Arial" w:hAnsi="Arial" w:cs="Arial"/>
                <w:color w:val="000000"/>
                <w:position w:val="-2"/>
                <w:sz w:val="18"/>
                <w:szCs w:val="18"/>
              </w:rPr>
              <w:t> </w:t>
            </w:r>
          </w:p>
        </w:tc>
        <w:tc>
          <w:tcPr>
            <w:tcW w:w="10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E93B0" w14:textId="77777777" w:rsidR="00D93295" w:rsidRDefault="00D93295">
            <w:r>
              <w:rPr>
                <w:rFonts w:ascii="Arial" w:hAnsi="Arial" w:cs="Arial"/>
                <w:color w:val="000000"/>
                <w:position w:val="-2"/>
                <w:sz w:val="18"/>
                <w:szCs w:val="18"/>
              </w:rPr>
              <w:t> </w:t>
            </w:r>
          </w:p>
        </w:tc>
        <w:tc>
          <w:tcPr>
            <w:tcW w:w="13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49D1C" w14:textId="77777777" w:rsidR="00D93295" w:rsidRDefault="00D93295">
            <w:r>
              <w:rPr>
                <w:rFonts w:ascii="Arial" w:hAnsi="Arial" w:cs="Arial"/>
                <w:color w:val="000000"/>
                <w:position w:val="-2"/>
                <w:sz w:val="18"/>
                <w:szCs w:val="18"/>
              </w:rPr>
              <w:t> </w:t>
            </w:r>
          </w:p>
        </w:tc>
      </w:tr>
      <w:tr w:rsidR="00D93295" w14:paraId="44EAFDC7" w14:textId="77777777" w:rsidTr="00D93295">
        <w:tc>
          <w:tcPr>
            <w:tcW w:w="155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186F79" w14:textId="77777777" w:rsidR="00D93295" w:rsidRDefault="00D93295">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D26929" w14:textId="77777777" w:rsidR="00D93295" w:rsidRDefault="00D93295">
            <w:r>
              <w:rPr>
                <w:rFonts w:ascii="Arial" w:hAnsi="Arial" w:cs="Arial"/>
                <w:color w:val="000000"/>
                <w:position w:val="-2"/>
                <w:sz w:val="18"/>
                <w:szCs w:val="18"/>
                <w:shd w:val="clear" w:color="auto" w:fill="CCCCCC"/>
              </w:rPr>
              <w:t> </w:t>
            </w:r>
          </w:p>
        </w:tc>
        <w:tc>
          <w:tcPr>
            <w:tcW w:w="10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1902B0" w14:textId="77777777" w:rsidR="00D93295" w:rsidRDefault="00D93295">
            <w:r>
              <w:rPr>
                <w:rFonts w:ascii="Arial" w:hAnsi="Arial" w:cs="Arial"/>
                <w:color w:val="000000"/>
                <w:position w:val="-2"/>
                <w:sz w:val="18"/>
                <w:szCs w:val="18"/>
                <w:shd w:val="clear" w:color="auto" w:fill="CCCCCC"/>
              </w:rPr>
              <w:t> </w:t>
            </w:r>
          </w:p>
        </w:tc>
        <w:tc>
          <w:tcPr>
            <w:tcW w:w="132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890E01" w14:textId="77777777" w:rsidR="00D93295" w:rsidRDefault="00D93295">
            <w:r>
              <w:rPr>
                <w:rFonts w:ascii="Arial" w:hAnsi="Arial" w:cs="Arial"/>
                <w:color w:val="000000"/>
                <w:position w:val="-2"/>
                <w:sz w:val="18"/>
                <w:szCs w:val="18"/>
                <w:shd w:val="clear" w:color="auto" w:fill="CCCCCC"/>
              </w:rPr>
              <w:t> </w:t>
            </w:r>
          </w:p>
        </w:tc>
      </w:tr>
    </w:tbl>
    <w:p w14:paraId="061684BA" w14:textId="77777777" w:rsidR="00464679" w:rsidRDefault="0007484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28EE8759" w14:textId="77777777" w:rsidR="00464679" w:rsidRDefault="0007484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61CB2883" w14:textId="77777777" w:rsidR="00464679" w:rsidRDefault="0007484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9DE18DC" w14:textId="77777777" w:rsidR="00464679" w:rsidRDefault="0007484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686C7FA5" w14:textId="77777777" w:rsidR="00464679" w:rsidRDefault="0007484A">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E66F90A" w14:textId="43EDFBD5" w:rsidR="00464679" w:rsidRDefault="0007484A" w:rsidP="00A46A53">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6ADCEFBD" w14:textId="77777777" w:rsidR="00A46A53" w:rsidRDefault="00A46A53" w:rsidP="00A46A53">
      <w:pPr>
        <w:spacing w:after="0" w:line="240" w:lineRule="auto"/>
        <w:jc w:val="both"/>
      </w:pPr>
    </w:p>
    <w:p w14:paraId="6F6CA914" w14:textId="77777777" w:rsidR="00464679" w:rsidRDefault="0007484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194"/>
        <w:gridCol w:w="5161"/>
      </w:tblGrid>
      <w:tr w:rsidR="00464679" w14:paraId="709956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9F6A2A" w14:textId="77777777" w:rsidR="00464679" w:rsidRDefault="0007484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89784" w14:textId="77777777" w:rsidR="00464679" w:rsidRDefault="0007484A">
            <w:r>
              <w:rPr>
                <w:rFonts w:ascii="Arial" w:hAnsi="Arial" w:cs="Arial"/>
                <w:color w:val="000000"/>
                <w:position w:val="-2"/>
                <w:sz w:val="18"/>
                <w:szCs w:val="18"/>
              </w:rPr>
              <w:t> </w:t>
            </w:r>
          </w:p>
        </w:tc>
      </w:tr>
      <w:tr w:rsidR="00464679" w14:paraId="4343AC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E2B3F" w14:textId="77777777" w:rsidR="00464679" w:rsidRDefault="0007484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DDCFC" w14:textId="77777777" w:rsidR="00464679" w:rsidRDefault="0007484A">
            <w:r>
              <w:rPr>
                <w:rFonts w:ascii="Arial" w:hAnsi="Arial" w:cs="Arial"/>
                <w:color w:val="000000"/>
                <w:position w:val="-2"/>
                <w:sz w:val="18"/>
                <w:szCs w:val="18"/>
              </w:rPr>
              <w:t> </w:t>
            </w:r>
          </w:p>
        </w:tc>
      </w:tr>
      <w:tr w:rsidR="00464679" w14:paraId="480AF0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331081" w14:textId="77777777" w:rsidR="00464679" w:rsidRDefault="0007484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CD9C3" w14:textId="77777777" w:rsidR="00464679" w:rsidRDefault="0007484A">
            <w:r>
              <w:rPr>
                <w:rFonts w:ascii="Arial" w:hAnsi="Arial" w:cs="Arial"/>
                <w:color w:val="000000"/>
                <w:position w:val="-2"/>
                <w:sz w:val="18"/>
                <w:szCs w:val="18"/>
              </w:rPr>
              <w:t> </w:t>
            </w:r>
          </w:p>
        </w:tc>
      </w:tr>
      <w:tr w:rsidR="00464679" w14:paraId="722BEA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5801A" w14:textId="77777777" w:rsidR="00464679" w:rsidRDefault="0007484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06127" w14:textId="77777777" w:rsidR="00464679" w:rsidRDefault="0007484A">
            <w:r>
              <w:rPr>
                <w:rFonts w:ascii="Arial" w:hAnsi="Arial" w:cs="Arial"/>
                <w:color w:val="000000"/>
                <w:position w:val="-2"/>
                <w:sz w:val="18"/>
                <w:szCs w:val="18"/>
              </w:rPr>
              <w:t> </w:t>
            </w:r>
          </w:p>
        </w:tc>
      </w:tr>
      <w:tr w:rsidR="00464679" w14:paraId="3E6D7A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D918C6" w14:textId="77777777" w:rsidR="00464679" w:rsidRDefault="0007484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81BC1" w14:textId="77777777" w:rsidR="00464679" w:rsidRDefault="0007484A">
            <w:r>
              <w:rPr>
                <w:rFonts w:ascii="Arial" w:hAnsi="Arial" w:cs="Arial"/>
                <w:color w:val="000000"/>
                <w:position w:val="-2"/>
                <w:sz w:val="18"/>
                <w:szCs w:val="18"/>
              </w:rPr>
              <w:t> </w:t>
            </w:r>
          </w:p>
        </w:tc>
      </w:tr>
      <w:tr w:rsidR="00464679" w14:paraId="675B0E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12B331" w14:textId="77777777" w:rsidR="00464679" w:rsidRDefault="0007484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11C65" w14:textId="77777777" w:rsidR="00464679" w:rsidRDefault="0007484A">
            <w:r>
              <w:rPr>
                <w:rFonts w:ascii="Arial" w:hAnsi="Arial" w:cs="Arial"/>
                <w:color w:val="000000"/>
                <w:position w:val="-2"/>
                <w:sz w:val="18"/>
                <w:szCs w:val="18"/>
              </w:rPr>
              <w:t> </w:t>
            </w:r>
          </w:p>
        </w:tc>
      </w:tr>
      <w:tr w:rsidR="00464679" w14:paraId="4B305E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528DC" w14:textId="77777777" w:rsidR="00464679" w:rsidRDefault="0007484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D5A5D" w14:textId="77777777" w:rsidR="00464679" w:rsidRDefault="0007484A">
            <w:r>
              <w:rPr>
                <w:rFonts w:ascii="Arial" w:hAnsi="Arial" w:cs="Arial"/>
                <w:color w:val="000000"/>
                <w:position w:val="-2"/>
                <w:sz w:val="18"/>
                <w:szCs w:val="18"/>
              </w:rPr>
              <w:t> </w:t>
            </w:r>
          </w:p>
        </w:tc>
      </w:tr>
      <w:tr w:rsidR="00464679" w14:paraId="109EC6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A54D1B" w14:textId="77777777" w:rsidR="00464679" w:rsidRDefault="0007484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BD607" w14:textId="77777777" w:rsidR="00464679" w:rsidRDefault="0007484A">
            <w:r>
              <w:rPr>
                <w:rFonts w:ascii="Arial" w:hAnsi="Arial" w:cs="Arial"/>
                <w:color w:val="000000"/>
                <w:position w:val="-2"/>
                <w:sz w:val="18"/>
                <w:szCs w:val="18"/>
              </w:rPr>
              <w:t> </w:t>
            </w:r>
          </w:p>
        </w:tc>
      </w:tr>
      <w:tr w:rsidR="00464679" w14:paraId="09DF88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3F59DC" w14:textId="77777777" w:rsidR="00464679" w:rsidRDefault="0007484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71D65" w14:textId="77777777" w:rsidR="00464679" w:rsidRDefault="0007484A">
            <w:r>
              <w:rPr>
                <w:rFonts w:ascii="Arial" w:hAnsi="Arial" w:cs="Arial"/>
                <w:color w:val="000000"/>
                <w:position w:val="-2"/>
                <w:sz w:val="18"/>
                <w:szCs w:val="18"/>
              </w:rPr>
              <w:t> </w:t>
            </w:r>
          </w:p>
        </w:tc>
      </w:tr>
      <w:tr w:rsidR="00464679" w14:paraId="217A3FC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B3EA5" w14:textId="77777777" w:rsidR="00464679" w:rsidRDefault="0007484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F2C0F" w14:textId="77777777" w:rsidR="00464679" w:rsidRDefault="0007484A">
            <w:r>
              <w:rPr>
                <w:rFonts w:ascii="Arial" w:hAnsi="Arial" w:cs="Arial"/>
                <w:color w:val="000000"/>
                <w:position w:val="-2"/>
                <w:sz w:val="18"/>
                <w:szCs w:val="18"/>
              </w:rPr>
              <w:t> </w:t>
            </w:r>
          </w:p>
        </w:tc>
      </w:tr>
      <w:tr w:rsidR="00464679" w14:paraId="0CC1EC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ED6060" w14:textId="77777777" w:rsidR="00464679" w:rsidRDefault="0007484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72DB9" w14:textId="77777777" w:rsidR="00464679" w:rsidRDefault="0007484A">
            <w:r>
              <w:rPr>
                <w:rFonts w:ascii="Arial" w:hAnsi="Arial" w:cs="Arial"/>
                <w:color w:val="000000"/>
                <w:position w:val="-2"/>
                <w:sz w:val="18"/>
                <w:szCs w:val="18"/>
              </w:rPr>
              <w:t> </w:t>
            </w:r>
          </w:p>
        </w:tc>
      </w:tr>
      <w:tr w:rsidR="00464679" w14:paraId="553F59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618BE" w14:textId="77777777" w:rsidR="00464679" w:rsidRDefault="0007484A">
            <w:pPr>
              <w:jc w:val="right"/>
            </w:pPr>
            <w:r>
              <w:rPr>
                <w:rFonts w:ascii="Arial" w:hAnsi="Arial" w:cs="Arial"/>
                <w:b/>
                <w:bCs/>
                <w:color w:val="000000"/>
                <w:position w:val="-2"/>
                <w:sz w:val="18"/>
                <w:szCs w:val="18"/>
                <w:shd w:val="clear" w:color="auto" w:fill="CCCCCC"/>
              </w:rPr>
              <w:lastRenderedPageBreak/>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FE134" w14:textId="77777777" w:rsidR="00464679" w:rsidRDefault="0007484A">
            <w:r>
              <w:rPr>
                <w:rFonts w:ascii="Arial" w:hAnsi="Arial" w:cs="Arial"/>
                <w:color w:val="000000"/>
                <w:position w:val="-2"/>
                <w:sz w:val="18"/>
                <w:szCs w:val="18"/>
              </w:rPr>
              <w:t> </w:t>
            </w:r>
          </w:p>
        </w:tc>
      </w:tr>
      <w:tr w:rsidR="00464679" w14:paraId="7B985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67422E" w14:textId="77777777" w:rsidR="00464679" w:rsidRDefault="0007484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2E92D" w14:textId="77777777" w:rsidR="00464679" w:rsidRDefault="0007484A">
            <w:r>
              <w:rPr>
                <w:rFonts w:ascii="Arial" w:hAnsi="Arial" w:cs="Arial"/>
                <w:color w:val="000000"/>
                <w:position w:val="-2"/>
                <w:sz w:val="18"/>
                <w:szCs w:val="18"/>
              </w:rPr>
              <w:t> </w:t>
            </w:r>
          </w:p>
        </w:tc>
      </w:tr>
    </w:tbl>
    <w:p w14:paraId="1E4CFFA0" w14:textId="77777777" w:rsidR="00464679" w:rsidRDefault="00464679"/>
    <w:tbl>
      <w:tblPr>
        <w:tblW w:w="8745" w:type="dxa"/>
        <w:tblInd w:w="108" w:type="dxa"/>
        <w:tblLook w:val="04A0" w:firstRow="1" w:lastRow="0" w:firstColumn="1" w:lastColumn="0" w:noHBand="0" w:noVBand="1"/>
      </w:tblPr>
      <w:tblGrid>
        <w:gridCol w:w="4080"/>
        <w:gridCol w:w="4665"/>
      </w:tblGrid>
      <w:tr w:rsidR="00464679" w14:paraId="6A7BE5CD" w14:textId="77777777">
        <w:tc>
          <w:tcPr>
            <w:tcW w:w="4080" w:type="dxa"/>
            <w:tcMar>
              <w:top w:w="75" w:type="dxa"/>
              <w:bottom w:w="75" w:type="dxa"/>
            </w:tcMar>
            <w:vAlign w:val="center"/>
          </w:tcPr>
          <w:p w14:paraId="4AEACD9A" w14:textId="77777777" w:rsidR="00464679" w:rsidRDefault="0007484A">
            <w:r>
              <w:rPr>
                <w:rFonts w:ascii="Arial" w:hAnsi="Arial" w:cs="Arial"/>
                <w:color w:val="000000"/>
                <w:position w:val="-2"/>
                <w:sz w:val="18"/>
                <w:szCs w:val="18"/>
              </w:rPr>
              <w:t>Kraj in datum:</w:t>
            </w:r>
          </w:p>
        </w:tc>
        <w:tc>
          <w:tcPr>
            <w:tcW w:w="0" w:type="auto"/>
            <w:tcMar>
              <w:top w:w="75" w:type="dxa"/>
              <w:bottom w:w="75" w:type="dxa"/>
            </w:tcMar>
            <w:vAlign w:val="center"/>
          </w:tcPr>
          <w:p w14:paraId="2CDE62AA" w14:textId="77777777" w:rsidR="00464679" w:rsidRDefault="0007484A">
            <w:pPr>
              <w:jc w:val="center"/>
            </w:pPr>
            <w:r>
              <w:rPr>
                <w:rFonts w:ascii="Arial" w:hAnsi="Arial" w:cs="Arial"/>
                <w:color w:val="000000"/>
                <w:position w:val="-2"/>
                <w:sz w:val="18"/>
                <w:szCs w:val="18"/>
              </w:rPr>
              <w:t>Ime in priimek: _____________________</w:t>
            </w:r>
          </w:p>
        </w:tc>
      </w:tr>
      <w:tr w:rsidR="00464679" w14:paraId="1262593C" w14:textId="77777777">
        <w:tc>
          <w:tcPr>
            <w:tcW w:w="4080" w:type="dxa"/>
            <w:tcMar>
              <w:top w:w="75" w:type="dxa"/>
              <w:bottom w:w="75" w:type="dxa"/>
            </w:tcMar>
            <w:vAlign w:val="center"/>
          </w:tcPr>
          <w:p w14:paraId="2E2BE5B5" w14:textId="77777777" w:rsidR="00464679" w:rsidRDefault="0007484A">
            <w:r>
              <w:rPr>
                <w:rFonts w:ascii="Arial" w:hAnsi="Arial" w:cs="Arial"/>
                <w:color w:val="000000"/>
                <w:position w:val="-2"/>
                <w:sz w:val="18"/>
                <w:szCs w:val="18"/>
              </w:rPr>
              <w:t> </w:t>
            </w:r>
          </w:p>
        </w:tc>
        <w:tc>
          <w:tcPr>
            <w:tcW w:w="0" w:type="auto"/>
            <w:tcMar>
              <w:top w:w="75" w:type="dxa"/>
              <w:bottom w:w="75" w:type="dxa"/>
            </w:tcMar>
            <w:vAlign w:val="center"/>
          </w:tcPr>
          <w:p w14:paraId="65180A5F" w14:textId="77777777" w:rsidR="00464679" w:rsidRDefault="00464679"/>
          <w:p w14:paraId="6652D280" w14:textId="77777777" w:rsidR="00464679" w:rsidRDefault="0007484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2061961" w14:textId="77777777" w:rsidR="00464679" w:rsidRDefault="00464679">
      <w:pPr>
        <w:sectPr w:rsidR="00464679" w:rsidSect="006E7A2B">
          <w:footerReference w:type="default" r:id="rId12"/>
          <w:pgSz w:w="11906" w:h="16838"/>
          <w:pgMar w:top="1418" w:right="1418" w:bottom="1418" w:left="1418" w:header="567" w:footer="596" w:gutter="0"/>
          <w:cols w:space="708"/>
          <w:docGrid w:linePitch="360"/>
        </w:sectPr>
      </w:pPr>
    </w:p>
    <w:p w14:paraId="1F087C20" w14:textId="77777777" w:rsidR="000C39FB" w:rsidRPr="00590863" w:rsidRDefault="0007484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38EA1F5" w14:textId="77777777" w:rsidR="000C39FB" w:rsidRPr="00252358" w:rsidRDefault="000C39FB" w:rsidP="00252358"/>
    <w:p w14:paraId="31E7EEAD" w14:textId="77777777" w:rsidR="000C39FB" w:rsidRDefault="0007484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BC1EF1" w14:textId="77777777" w:rsidR="000C39FB" w:rsidRDefault="000C39FB" w:rsidP="00EB2A75">
      <w:pPr>
        <w:spacing w:after="120"/>
        <w:rPr>
          <w:rFonts w:ascii="Arial" w:hAnsi="Arial" w:cs="Arial"/>
        </w:rPr>
      </w:pPr>
    </w:p>
    <w:p w14:paraId="30FBD0F4" w14:textId="57EA90EE" w:rsidR="00464679" w:rsidRDefault="0007484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z nadgradnjo GV</w:t>
      </w:r>
      <w:r w:rsidR="00A81C20">
        <w:rPr>
          <w:rFonts w:ascii="Arial" w:hAnsi="Arial" w:cs="Arial"/>
          <w:b/>
          <w:bCs/>
          <w:color w:val="000000"/>
          <w:sz w:val="18"/>
          <w:szCs w:val="18"/>
        </w:rPr>
        <w:t>V-2</w:t>
      </w:r>
      <w:r>
        <w:rPr>
          <w:rFonts w:ascii="Arial" w:hAnsi="Arial" w:cs="Arial"/>
          <w:color w:val="000000"/>
          <w:sz w:val="18"/>
          <w:szCs w:val="18"/>
        </w:rPr>
        <w:t>«,</w:t>
      </w:r>
    </w:p>
    <w:p w14:paraId="478BEC78" w14:textId="77777777" w:rsidR="00464679" w:rsidRDefault="0007484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FB8A8A" w14:textId="77777777" w:rsidR="00464679" w:rsidRDefault="0007484A">
      <w:pPr>
        <w:spacing w:before="225" w:after="225" w:line="240" w:lineRule="auto"/>
        <w:jc w:val="both"/>
      </w:pPr>
      <w:r>
        <w:rPr>
          <w:rFonts w:ascii="Arial" w:hAnsi="Arial" w:cs="Arial"/>
          <w:i/>
          <w:iCs/>
          <w:color w:val="000000"/>
          <w:sz w:val="18"/>
          <w:szCs w:val="18"/>
        </w:rPr>
        <w:t>(naziv ponudnika, partnerja v skupni ponudbi)</w:t>
      </w:r>
    </w:p>
    <w:p w14:paraId="15FEACE6" w14:textId="77777777" w:rsidR="00464679" w:rsidRDefault="0007484A">
      <w:pPr>
        <w:spacing w:before="225" w:after="225" w:line="240" w:lineRule="auto"/>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464679" w14:paraId="2587CE4D" w14:textId="77777777">
        <w:tc>
          <w:tcPr>
            <w:tcW w:w="0" w:type="auto"/>
            <w:tcMar>
              <w:top w:w="0" w:type="auto"/>
              <w:bottom w:w="0" w:type="auto"/>
            </w:tcMar>
          </w:tcPr>
          <w:p w14:paraId="663BA215"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C5F81E"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DCC4D5E"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1C11160"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6C45E07"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657F754"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B8219D"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DEE648C"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40089"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1E57205"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A53F306"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19EF269"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w:t>
            </w:r>
            <w:r>
              <w:rPr>
                <w:rFonts w:ascii="Arial" w:hAnsi="Arial" w:cs="Arial"/>
                <w:color w:val="000000"/>
                <w:sz w:val="18"/>
                <w:szCs w:val="18"/>
              </w:rPr>
              <w:lastRenderedPageBreak/>
              <w:t>najmanj v obsegu, ki bi zadoščal za priznanje usposobljenosti, če bi bili te podizvajalci navedeni v sami ponudbi namesto podizvajalcev, ki jih zamenjujejo;</w:t>
            </w:r>
          </w:p>
          <w:p w14:paraId="79C6A00D"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3F700F1"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5EBFEE2"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99DFC12"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CDBFB76"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E4A84D4"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BD6A43D"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4678F4E"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3F16055"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094ACF" w14:textId="77777777" w:rsidR="00464679" w:rsidRDefault="0007484A" w:rsidP="0007484A">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6023769" w14:textId="77777777" w:rsidR="00464679" w:rsidRDefault="0007484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962"/>
      </w:tblGrid>
      <w:tr w:rsidR="00464679" w14:paraId="082F7CAC" w14:textId="77777777">
        <w:tc>
          <w:tcPr>
            <w:tcW w:w="0" w:type="auto"/>
            <w:tcMar>
              <w:top w:w="0" w:type="auto"/>
              <w:bottom w:w="0" w:type="auto"/>
            </w:tcMar>
          </w:tcPr>
          <w:p w14:paraId="7E14B65F"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BA544AF"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E48D641"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B5025A7"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CC12752"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90E62B5"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7EDA593"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2F5E0DB"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lastRenderedPageBreak/>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DBFECFA"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F30E3C"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575F55B"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9526A91"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9CF1398" w14:textId="77777777" w:rsidR="00464679" w:rsidRDefault="0007484A" w:rsidP="0007484A">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0CE8CC8" w14:textId="77777777" w:rsidR="00464679" w:rsidRDefault="0007484A">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EFB9446" w14:textId="7392227F" w:rsidR="00464679" w:rsidRDefault="0007484A">
      <w:pPr>
        <w:spacing w:before="225" w:after="225" w:line="240" w:lineRule="auto"/>
        <w:jc w:val="both"/>
      </w:pPr>
      <w:r>
        <w:rPr>
          <w:rFonts w:ascii="Arial" w:hAnsi="Arial" w:cs="Arial"/>
          <w:color w:val="000000"/>
          <w:sz w:val="18"/>
          <w:szCs w:val="18"/>
        </w:rPr>
        <w:t>Spodaj podpisani dajem/o uradno soglasje, da </w:t>
      </w:r>
      <w:r w:rsidR="000C35DC">
        <w:rPr>
          <w:rFonts w:ascii="Arial" w:hAnsi="Arial" w:cs="Arial"/>
          <w:b/>
          <w:bCs/>
          <w:color w:val="000000"/>
          <w:sz w:val="18"/>
          <w:szCs w:val="18"/>
        </w:rPr>
        <w:t>PGD BRATONCI</w:t>
      </w:r>
      <w:r>
        <w:rPr>
          <w:rFonts w:ascii="Arial" w:hAnsi="Arial" w:cs="Arial"/>
          <w:b/>
          <w:bCs/>
          <w:color w:val="000000"/>
          <w:sz w:val="18"/>
          <w:szCs w:val="18"/>
        </w:rPr>
        <w:t xml:space="preserve">, </w:t>
      </w:r>
      <w:r w:rsidR="000C35DC">
        <w:rPr>
          <w:rFonts w:ascii="Arial" w:hAnsi="Arial" w:cs="Arial"/>
          <w:b/>
          <w:bCs/>
          <w:color w:val="000000"/>
          <w:sz w:val="18"/>
          <w:szCs w:val="18"/>
        </w:rPr>
        <w:t>Bratonci74a</w:t>
      </w:r>
      <w:r>
        <w:rPr>
          <w:rFonts w:ascii="Arial" w:hAnsi="Arial" w:cs="Arial"/>
          <w:b/>
          <w:bCs/>
          <w:color w:val="000000"/>
          <w:sz w:val="18"/>
          <w:szCs w:val="18"/>
        </w:rPr>
        <w:t>, 9231 Beltinci</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gasilskega vozila z nadgradnjo GV</w:t>
      </w:r>
      <w:r w:rsidR="000C35DC">
        <w:rPr>
          <w:rFonts w:ascii="Arial" w:hAnsi="Arial" w:cs="Arial"/>
          <w:b/>
          <w:bCs/>
          <w:color w:val="000000"/>
          <w:sz w:val="18"/>
          <w:szCs w:val="18"/>
        </w:rPr>
        <w:t>V-2</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473FD14" w14:textId="77777777" w:rsidR="00464679" w:rsidRDefault="0007484A">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64679" w14:paraId="267C6A62" w14:textId="77777777">
        <w:tc>
          <w:tcPr>
            <w:tcW w:w="2500" w:type="pct"/>
            <w:tcMar>
              <w:top w:w="75" w:type="dxa"/>
              <w:bottom w:w="75" w:type="dxa"/>
            </w:tcMar>
            <w:vAlign w:val="center"/>
          </w:tcPr>
          <w:p w14:paraId="70C08BDB" w14:textId="77777777" w:rsidR="00464679" w:rsidRDefault="0007484A">
            <w:r>
              <w:rPr>
                <w:rFonts w:ascii="Arial" w:hAnsi="Arial" w:cs="Arial"/>
                <w:color w:val="000000"/>
                <w:position w:val="-2"/>
                <w:sz w:val="18"/>
                <w:szCs w:val="18"/>
              </w:rPr>
              <w:t>Kraj in datum:</w:t>
            </w:r>
          </w:p>
        </w:tc>
        <w:tc>
          <w:tcPr>
            <w:tcW w:w="0" w:type="auto"/>
            <w:tcMar>
              <w:top w:w="75" w:type="dxa"/>
              <w:bottom w:w="75" w:type="dxa"/>
            </w:tcMar>
            <w:vAlign w:val="center"/>
          </w:tcPr>
          <w:p w14:paraId="25C2351D" w14:textId="77777777" w:rsidR="00464679" w:rsidRDefault="0007484A">
            <w:r>
              <w:rPr>
                <w:rFonts w:ascii="Arial" w:hAnsi="Arial" w:cs="Arial"/>
                <w:color w:val="000000"/>
                <w:position w:val="-2"/>
                <w:sz w:val="18"/>
                <w:szCs w:val="18"/>
              </w:rPr>
              <w:t>Ime in priimek: _____________________</w:t>
            </w:r>
          </w:p>
        </w:tc>
      </w:tr>
      <w:tr w:rsidR="00464679" w14:paraId="1EF52BCC" w14:textId="77777777">
        <w:tc>
          <w:tcPr>
            <w:tcW w:w="2500" w:type="pct"/>
            <w:tcMar>
              <w:top w:w="75" w:type="dxa"/>
              <w:bottom w:w="75" w:type="dxa"/>
            </w:tcMar>
            <w:vAlign w:val="center"/>
          </w:tcPr>
          <w:p w14:paraId="0E0A0B12" w14:textId="77777777" w:rsidR="00464679" w:rsidRDefault="0007484A">
            <w:r>
              <w:rPr>
                <w:rFonts w:ascii="Arial" w:hAnsi="Arial" w:cs="Arial"/>
                <w:color w:val="000000"/>
                <w:position w:val="-2"/>
                <w:sz w:val="18"/>
                <w:szCs w:val="18"/>
              </w:rPr>
              <w:t> </w:t>
            </w:r>
          </w:p>
        </w:tc>
        <w:tc>
          <w:tcPr>
            <w:tcW w:w="0" w:type="auto"/>
            <w:tcMar>
              <w:top w:w="75" w:type="dxa"/>
              <w:bottom w:w="75" w:type="dxa"/>
            </w:tcMar>
            <w:vAlign w:val="center"/>
          </w:tcPr>
          <w:p w14:paraId="3257605F" w14:textId="77777777" w:rsidR="00464679" w:rsidRDefault="00464679"/>
          <w:p w14:paraId="5D18E424" w14:textId="77777777" w:rsidR="00464679" w:rsidRDefault="0007484A">
            <w:pPr>
              <w:jc w:val="center"/>
            </w:pPr>
            <w:r>
              <w:rPr>
                <w:rFonts w:ascii="Arial" w:hAnsi="Arial" w:cs="Arial"/>
                <w:color w:val="A9A9A9"/>
                <w:position w:val="-2"/>
                <w:sz w:val="18"/>
                <w:szCs w:val="18"/>
              </w:rPr>
              <w:t>(žig in podpis)</w:t>
            </w:r>
          </w:p>
        </w:tc>
      </w:tr>
    </w:tbl>
    <w:p w14:paraId="3E9DE81B" w14:textId="77777777" w:rsidR="00464679" w:rsidRDefault="0007484A">
      <w:pPr>
        <w:spacing w:before="225" w:after="225" w:line="240" w:lineRule="auto"/>
        <w:jc w:val="both"/>
      </w:pPr>
      <w:r>
        <w:rPr>
          <w:rFonts w:ascii="Arial" w:hAnsi="Arial" w:cs="Arial"/>
          <w:color w:val="000000"/>
          <w:sz w:val="18"/>
          <w:szCs w:val="18"/>
        </w:rPr>
        <w:t> </w:t>
      </w:r>
    </w:p>
    <w:p w14:paraId="13CB8C63" w14:textId="77777777" w:rsidR="00464679" w:rsidRDefault="00464679">
      <w:pPr>
        <w:sectPr w:rsidR="00464679" w:rsidSect="006E7A2B">
          <w:footerReference w:type="default" r:id="rId13"/>
          <w:pgSz w:w="11906" w:h="16838"/>
          <w:pgMar w:top="1418" w:right="1418" w:bottom="1418" w:left="1418" w:header="567" w:footer="596" w:gutter="0"/>
          <w:cols w:space="708"/>
          <w:docGrid w:linePitch="360"/>
        </w:sectPr>
      </w:pPr>
    </w:p>
    <w:p w14:paraId="2406885F" w14:textId="75D1770E" w:rsidR="00A46A53" w:rsidRPr="00590863" w:rsidRDefault="00A46A53" w:rsidP="00A46A5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74FE2BC7" w14:textId="77777777" w:rsidR="00A46A53" w:rsidRPr="00252358" w:rsidRDefault="00A46A53" w:rsidP="00A46A53"/>
    <w:p w14:paraId="55E26282" w14:textId="77777777" w:rsidR="00A46A53" w:rsidRDefault="00A46A53" w:rsidP="00A46A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8EA00BF" w14:textId="77777777" w:rsidR="00A46A53" w:rsidRDefault="00A46A53" w:rsidP="00A46A53">
      <w:pPr>
        <w:spacing w:after="120"/>
        <w:rPr>
          <w:rFonts w:ascii="Arial" w:hAnsi="Arial" w:cs="Arial"/>
        </w:rPr>
      </w:pPr>
    </w:p>
    <w:p w14:paraId="742B9253" w14:textId="77777777" w:rsidR="00A46A53" w:rsidRDefault="00A46A53" w:rsidP="00A46A53">
      <w:pPr>
        <w:spacing w:before="225" w:after="225" w:line="240" w:lineRule="auto"/>
        <w:jc w:val="center"/>
      </w:pPr>
      <w:r>
        <w:rPr>
          <w:rFonts w:ascii="Arial" w:hAnsi="Arial" w:cs="Arial"/>
          <w:b/>
          <w:bCs/>
          <w:color w:val="000000"/>
          <w:sz w:val="18"/>
          <w:szCs w:val="18"/>
        </w:rPr>
        <w:t>SEZNAM ČLANOV ORGANOV IN ZASTOPNIKOV GOSPODARSKEGA SUBJEKTA</w:t>
      </w:r>
    </w:p>
    <w:p w14:paraId="46996C6B" w14:textId="77777777" w:rsidR="00A46A53" w:rsidRDefault="00A46A53" w:rsidP="00A46A5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46A53" w14:paraId="4498DB8E"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11EDD" w14:textId="77777777" w:rsidR="00A46A53" w:rsidRDefault="00A46A53" w:rsidP="0012123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9BD89" w14:textId="77777777" w:rsidR="00A46A53" w:rsidRDefault="00A46A53" w:rsidP="00121230">
            <w:r>
              <w:rPr>
                <w:rFonts w:ascii="Arial" w:hAnsi="Arial" w:cs="Arial"/>
                <w:color w:val="000000"/>
                <w:position w:val="-2"/>
                <w:sz w:val="18"/>
                <w:szCs w:val="18"/>
              </w:rPr>
              <w:t> </w:t>
            </w:r>
          </w:p>
        </w:tc>
      </w:tr>
      <w:tr w:rsidR="00A46A53" w14:paraId="34D39150"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BA590" w14:textId="77777777" w:rsidR="00A46A53" w:rsidRDefault="00A46A53" w:rsidP="0012123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B4A06" w14:textId="77777777" w:rsidR="00A46A53" w:rsidRDefault="00A46A53" w:rsidP="00121230">
            <w:r>
              <w:rPr>
                <w:rFonts w:ascii="Arial" w:hAnsi="Arial" w:cs="Arial"/>
                <w:color w:val="000000"/>
                <w:position w:val="-2"/>
                <w:sz w:val="18"/>
                <w:szCs w:val="18"/>
              </w:rPr>
              <w:t> </w:t>
            </w:r>
          </w:p>
        </w:tc>
      </w:tr>
      <w:tr w:rsidR="00A46A53" w14:paraId="1B88707C"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A6854" w14:textId="77777777" w:rsidR="00A46A53" w:rsidRDefault="00A46A53" w:rsidP="0012123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1362E" w14:textId="77777777" w:rsidR="00A46A53" w:rsidRDefault="00A46A53" w:rsidP="00121230">
            <w:r>
              <w:rPr>
                <w:rFonts w:ascii="Arial" w:hAnsi="Arial" w:cs="Arial"/>
                <w:color w:val="000000"/>
                <w:position w:val="-2"/>
                <w:sz w:val="18"/>
                <w:szCs w:val="18"/>
              </w:rPr>
              <w:t> </w:t>
            </w:r>
          </w:p>
        </w:tc>
      </w:tr>
      <w:tr w:rsidR="00A46A53" w14:paraId="27EDF22F" w14:textId="77777777" w:rsidTr="0012123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FFC91" w14:textId="77777777" w:rsidR="00A46A53" w:rsidRDefault="00A46A53" w:rsidP="0012123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9375F" w14:textId="77777777" w:rsidR="00A46A53" w:rsidRDefault="00A46A53" w:rsidP="00121230">
            <w:r>
              <w:rPr>
                <w:rFonts w:ascii="Arial" w:hAnsi="Arial" w:cs="Arial"/>
                <w:color w:val="000000"/>
                <w:position w:val="-2"/>
                <w:sz w:val="18"/>
                <w:szCs w:val="18"/>
              </w:rPr>
              <w:t> </w:t>
            </w:r>
          </w:p>
        </w:tc>
      </w:tr>
    </w:tbl>
    <w:p w14:paraId="6E70B12A" w14:textId="77777777" w:rsidR="00A46A53" w:rsidRDefault="00A46A53" w:rsidP="00A46A53">
      <w:pPr>
        <w:spacing w:before="225" w:after="225" w:line="240" w:lineRule="auto"/>
        <w:jc w:val="both"/>
      </w:pPr>
      <w:r>
        <w:rPr>
          <w:rFonts w:ascii="Arial" w:hAnsi="Arial" w:cs="Arial"/>
          <w:color w:val="000000"/>
          <w:sz w:val="18"/>
          <w:szCs w:val="18"/>
        </w:rPr>
        <w:t> </w:t>
      </w:r>
    </w:p>
    <w:p w14:paraId="74498C05" w14:textId="77777777" w:rsidR="00A46A53" w:rsidRDefault="00A46A53" w:rsidP="00A46A5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46A53" w14:paraId="2BC853E0"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D8E15" w14:textId="77777777" w:rsidR="00A46A53" w:rsidRDefault="00A46A53" w:rsidP="0012123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0959F" w14:textId="77777777" w:rsidR="00A46A53" w:rsidRDefault="00A46A53" w:rsidP="0012123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8AE03" w14:textId="77777777" w:rsidR="00A46A53" w:rsidRDefault="00A46A53" w:rsidP="00121230">
            <w:r>
              <w:rPr>
                <w:rFonts w:ascii="Arial" w:hAnsi="Arial" w:cs="Arial"/>
                <w:color w:val="000000"/>
                <w:position w:val="-2"/>
                <w:sz w:val="18"/>
                <w:szCs w:val="18"/>
              </w:rPr>
              <w:t>EMŠO*</w:t>
            </w:r>
          </w:p>
        </w:tc>
      </w:tr>
      <w:tr w:rsidR="00A46A53" w14:paraId="6DE4A145"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6875A"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34C68"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6FAE9" w14:textId="77777777" w:rsidR="00A46A53" w:rsidRDefault="00A46A53" w:rsidP="00121230">
            <w:r>
              <w:rPr>
                <w:rFonts w:ascii="Arial" w:hAnsi="Arial" w:cs="Arial"/>
                <w:color w:val="000000"/>
                <w:position w:val="-2"/>
                <w:sz w:val="18"/>
                <w:szCs w:val="18"/>
              </w:rPr>
              <w:t> </w:t>
            </w:r>
          </w:p>
        </w:tc>
      </w:tr>
      <w:tr w:rsidR="00A46A53" w14:paraId="1507E6B9"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BD218"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7D0A4"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BE909" w14:textId="77777777" w:rsidR="00A46A53" w:rsidRDefault="00A46A53" w:rsidP="00121230">
            <w:r>
              <w:rPr>
                <w:rFonts w:ascii="Arial" w:hAnsi="Arial" w:cs="Arial"/>
                <w:color w:val="000000"/>
                <w:position w:val="-2"/>
                <w:sz w:val="18"/>
                <w:szCs w:val="18"/>
              </w:rPr>
              <w:t> </w:t>
            </w:r>
          </w:p>
        </w:tc>
      </w:tr>
      <w:tr w:rsidR="00A46A53" w14:paraId="31B30E96"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B029F"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08F89"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F6BB0" w14:textId="77777777" w:rsidR="00A46A53" w:rsidRDefault="00A46A53" w:rsidP="00121230">
            <w:r>
              <w:rPr>
                <w:rFonts w:ascii="Arial" w:hAnsi="Arial" w:cs="Arial"/>
                <w:color w:val="000000"/>
                <w:position w:val="-2"/>
                <w:sz w:val="18"/>
                <w:szCs w:val="18"/>
              </w:rPr>
              <w:t> </w:t>
            </w:r>
          </w:p>
        </w:tc>
      </w:tr>
      <w:tr w:rsidR="00A46A53" w14:paraId="61712FFA"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36D8E"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EAAFD"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293E9" w14:textId="77777777" w:rsidR="00A46A53" w:rsidRDefault="00A46A53" w:rsidP="00121230">
            <w:r>
              <w:rPr>
                <w:rFonts w:ascii="Arial" w:hAnsi="Arial" w:cs="Arial"/>
                <w:color w:val="000000"/>
                <w:position w:val="-2"/>
                <w:sz w:val="18"/>
                <w:szCs w:val="18"/>
              </w:rPr>
              <w:t> </w:t>
            </w:r>
          </w:p>
        </w:tc>
      </w:tr>
      <w:tr w:rsidR="00A46A53" w14:paraId="116A2D13"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4A7DF5"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CF0EAD"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2C131" w14:textId="77777777" w:rsidR="00A46A53" w:rsidRDefault="00A46A53" w:rsidP="00121230">
            <w:r>
              <w:rPr>
                <w:rFonts w:ascii="Arial" w:hAnsi="Arial" w:cs="Arial"/>
                <w:color w:val="000000"/>
                <w:position w:val="-2"/>
                <w:sz w:val="18"/>
                <w:szCs w:val="18"/>
              </w:rPr>
              <w:t> </w:t>
            </w:r>
          </w:p>
        </w:tc>
      </w:tr>
      <w:tr w:rsidR="00A46A53" w14:paraId="0AC99948"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F530"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E109F"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089F6" w14:textId="77777777" w:rsidR="00A46A53" w:rsidRDefault="00A46A53" w:rsidP="00121230">
            <w:r>
              <w:rPr>
                <w:rFonts w:ascii="Arial" w:hAnsi="Arial" w:cs="Arial"/>
                <w:color w:val="000000"/>
                <w:position w:val="-2"/>
                <w:sz w:val="18"/>
                <w:szCs w:val="18"/>
              </w:rPr>
              <w:t> </w:t>
            </w:r>
          </w:p>
        </w:tc>
      </w:tr>
      <w:tr w:rsidR="00A46A53" w14:paraId="28048415"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A1CD2"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090EF"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50959" w14:textId="77777777" w:rsidR="00A46A53" w:rsidRDefault="00A46A53" w:rsidP="00121230">
            <w:r>
              <w:rPr>
                <w:rFonts w:ascii="Arial" w:hAnsi="Arial" w:cs="Arial"/>
                <w:color w:val="000000"/>
                <w:position w:val="-2"/>
                <w:sz w:val="18"/>
                <w:szCs w:val="18"/>
              </w:rPr>
              <w:t> </w:t>
            </w:r>
          </w:p>
        </w:tc>
      </w:tr>
      <w:tr w:rsidR="00A46A53" w14:paraId="19A4160D"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BF0EB"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658AB"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643DCF" w14:textId="77777777" w:rsidR="00A46A53" w:rsidRDefault="00A46A53" w:rsidP="00121230">
            <w:r>
              <w:rPr>
                <w:rFonts w:ascii="Arial" w:hAnsi="Arial" w:cs="Arial"/>
                <w:color w:val="000000"/>
                <w:position w:val="-2"/>
                <w:sz w:val="18"/>
                <w:szCs w:val="18"/>
              </w:rPr>
              <w:t> </w:t>
            </w:r>
          </w:p>
        </w:tc>
      </w:tr>
      <w:tr w:rsidR="00A46A53" w14:paraId="5C3836DD" w14:textId="77777777" w:rsidTr="0012123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EC11F" w14:textId="77777777" w:rsidR="00A46A53" w:rsidRDefault="00A46A53" w:rsidP="0012123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39847" w14:textId="77777777" w:rsidR="00A46A53" w:rsidRDefault="00A46A53" w:rsidP="0012123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5C9B6" w14:textId="77777777" w:rsidR="00A46A53" w:rsidRDefault="00A46A53" w:rsidP="00121230">
            <w:r>
              <w:rPr>
                <w:rFonts w:ascii="Arial" w:hAnsi="Arial" w:cs="Arial"/>
                <w:color w:val="000000"/>
                <w:position w:val="-2"/>
                <w:sz w:val="18"/>
                <w:szCs w:val="18"/>
              </w:rPr>
              <w:t> </w:t>
            </w:r>
          </w:p>
        </w:tc>
      </w:tr>
    </w:tbl>
    <w:p w14:paraId="739D9DEA" w14:textId="77777777" w:rsidR="00A46A53" w:rsidRDefault="00A46A53" w:rsidP="00A46A53">
      <w:pPr>
        <w:spacing w:before="225" w:after="225" w:line="240" w:lineRule="auto"/>
        <w:jc w:val="both"/>
      </w:pPr>
      <w:r>
        <w:rPr>
          <w:rFonts w:ascii="Arial" w:hAnsi="Arial" w:cs="Arial"/>
          <w:color w:val="000000"/>
          <w:sz w:val="18"/>
          <w:szCs w:val="18"/>
        </w:rPr>
        <w:t>* podatek je potreben za preverbo v e-Dosje</w:t>
      </w:r>
    </w:p>
    <w:p w14:paraId="00C00DDA" w14:textId="77777777" w:rsidR="00A46A53" w:rsidRDefault="00A46A53" w:rsidP="00A46A5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A46A53" w14:paraId="4D471C71" w14:textId="77777777" w:rsidTr="00121230">
        <w:tc>
          <w:tcPr>
            <w:tcW w:w="2500" w:type="pct"/>
            <w:tcMar>
              <w:top w:w="75" w:type="dxa"/>
              <w:bottom w:w="75" w:type="dxa"/>
            </w:tcMar>
            <w:vAlign w:val="center"/>
          </w:tcPr>
          <w:p w14:paraId="62E010C7" w14:textId="77777777" w:rsidR="00A46A53" w:rsidRDefault="00A46A53" w:rsidP="00121230">
            <w:r>
              <w:rPr>
                <w:rFonts w:ascii="Arial" w:hAnsi="Arial" w:cs="Arial"/>
                <w:color w:val="000000"/>
                <w:position w:val="-2"/>
                <w:sz w:val="18"/>
                <w:szCs w:val="18"/>
              </w:rPr>
              <w:t>Kraj in datum:</w:t>
            </w:r>
          </w:p>
        </w:tc>
        <w:tc>
          <w:tcPr>
            <w:tcW w:w="0" w:type="auto"/>
            <w:tcMar>
              <w:top w:w="75" w:type="dxa"/>
              <w:bottom w:w="75" w:type="dxa"/>
            </w:tcMar>
            <w:vAlign w:val="center"/>
          </w:tcPr>
          <w:p w14:paraId="48F07F0E" w14:textId="77777777" w:rsidR="00A46A53" w:rsidRDefault="00A46A53" w:rsidP="00121230">
            <w:r>
              <w:rPr>
                <w:rFonts w:ascii="Arial" w:hAnsi="Arial" w:cs="Arial"/>
                <w:color w:val="000000"/>
                <w:position w:val="-2"/>
                <w:sz w:val="18"/>
                <w:szCs w:val="18"/>
              </w:rPr>
              <w:t>Ime in priimek: _____________________</w:t>
            </w:r>
          </w:p>
        </w:tc>
      </w:tr>
      <w:tr w:rsidR="00A46A53" w14:paraId="2EF812DF" w14:textId="77777777" w:rsidTr="00121230">
        <w:tc>
          <w:tcPr>
            <w:tcW w:w="2500" w:type="pct"/>
            <w:tcMar>
              <w:top w:w="75" w:type="dxa"/>
              <w:bottom w:w="75" w:type="dxa"/>
            </w:tcMar>
            <w:vAlign w:val="center"/>
          </w:tcPr>
          <w:p w14:paraId="3C1B0B85" w14:textId="77777777" w:rsidR="00A46A53" w:rsidRDefault="00A46A53" w:rsidP="00121230">
            <w:r>
              <w:rPr>
                <w:rFonts w:ascii="Arial" w:hAnsi="Arial" w:cs="Arial"/>
                <w:color w:val="000000"/>
                <w:position w:val="-2"/>
                <w:sz w:val="18"/>
                <w:szCs w:val="18"/>
              </w:rPr>
              <w:t> </w:t>
            </w:r>
          </w:p>
        </w:tc>
        <w:tc>
          <w:tcPr>
            <w:tcW w:w="0" w:type="auto"/>
            <w:tcMar>
              <w:top w:w="75" w:type="dxa"/>
              <w:bottom w:w="75" w:type="dxa"/>
            </w:tcMar>
            <w:vAlign w:val="center"/>
          </w:tcPr>
          <w:p w14:paraId="7495B971" w14:textId="77777777" w:rsidR="00A46A53" w:rsidRDefault="00A46A53" w:rsidP="00121230">
            <w:pPr>
              <w:jc w:val="center"/>
            </w:pPr>
            <w:r>
              <w:rPr>
                <w:rFonts w:ascii="Arial" w:hAnsi="Arial" w:cs="Arial"/>
                <w:color w:val="A9A9A9"/>
                <w:position w:val="-2"/>
                <w:sz w:val="18"/>
                <w:szCs w:val="18"/>
              </w:rPr>
              <w:t>(podpis)</w:t>
            </w:r>
          </w:p>
        </w:tc>
      </w:tr>
    </w:tbl>
    <w:p w14:paraId="7DF8C15C" w14:textId="77777777" w:rsidR="00A46A53" w:rsidRDefault="00A46A53" w:rsidP="00A46A53">
      <w:pPr>
        <w:spacing w:before="225" w:after="225" w:line="240" w:lineRule="auto"/>
        <w:jc w:val="both"/>
      </w:pPr>
      <w:r>
        <w:rPr>
          <w:rFonts w:ascii="Arial" w:hAnsi="Arial" w:cs="Arial"/>
          <w:color w:val="000000"/>
          <w:sz w:val="18"/>
          <w:szCs w:val="18"/>
        </w:rPr>
        <w:t> </w:t>
      </w:r>
    </w:p>
    <w:p w14:paraId="4B1EEA25" w14:textId="77777777" w:rsidR="00A46A53" w:rsidRDefault="00A46A53" w:rsidP="00A46A5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C0973DD" w14:textId="77777777" w:rsidR="00A46A53" w:rsidRDefault="00A46A53" w:rsidP="00A46A53">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B2E97EF" w14:textId="17094B82" w:rsidR="00A46A53" w:rsidRPr="00590863" w:rsidRDefault="00A46A53" w:rsidP="00A46A5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14:paraId="728CB5FD" w14:textId="77777777" w:rsidR="00A46A53" w:rsidRDefault="00A46A53" w:rsidP="00A46A53">
      <w:pPr>
        <w:spacing w:before="225" w:after="225" w:line="240" w:lineRule="auto"/>
        <w:jc w:val="both"/>
      </w:pPr>
    </w:p>
    <w:p w14:paraId="0C6AB81F" w14:textId="645EB50E" w:rsidR="00A46A53" w:rsidRDefault="00A46A53" w:rsidP="00A46A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neblokiranih računih in plačilnih pogojih</w:t>
      </w:r>
    </w:p>
    <w:p w14:paraId="752634B5" w14:textId="77777777" w:rsidR="00A46A53" w:rsidRDefault="00A46A53" w:rsidP="00A46A53">
      <w:pPr>
        <w:spacing w:after="120"/>
        <w:rPr>
          <w:rFonts w:ascii="Arial" w:hAnsi="Arial" w:cs="Arial"/>
        </w:rPr>
      </w:pPr>
    </w:p>
    <w:p w14:paraId="55C0ED7A" w14:textId="77777777" w:rsidR="00A46A53" w:rsidRDefault="00A46A53" w:rsidP="00A46A53">
      <w:pPr>
        <w:spacing w:before="225" w:after="225" w:line="240" w:lineRule="auto"/>
        <w:jc w:val="both"/>
      </w:pPr>
      <w:r>
        <w:rPr>
          <w:rFonts w:ascii="Arial" w:hAnsi="Arial" w:cs="Arial"/>
          <w:color w:val="000000"/>
          <w:sz w:val="18"/>
          <w:szCs w:val="18"/>
        </w:rPr>
        <w:t>Ponudnik (podizvajalec):_________________________</w:t>
      </w:r>
    </w:p>
    <w:p w14:paraId="6563468C" w14:textId="77777777" w:rsidR="00A46A53" w:rsidRDefault="00A46A53" w:rsidP="00A46A53">
      <w:pPr>
        <w:spacing w:before="225" w:after="225" w:line="240" w:lineRule="auto"/>
        <w:jc w:val="both"/>
      </w:pPr>
      <w:r>
        <w:rPr>
          <w:rFonts w:ascii="Arial" w:hAnsi="Arial" w:cs="Arial"/>
          <w:color w:val="000000"/>
          <w:sz w:val="18"/>
          <w:szCs w:val="18"/>
        </w:rPr>
        <w:t> </w:t>
      </w:r>
    </w:p>
    <w:p w14:paraId="2C9651E9" w14:textId="77777777" w:rsidR="00A46A53" w:rsidRDefault="00A46A53" w:rsidP="00A46A53">
      <w:pPr>
        <w:spacing w:before="225" w:after="225" w:line="240" w:lineRule="auto"/>
        <w:jc w:val="both"/>
      </w:pPr>
      <w:r>
        <w:rPr>
          <w:rFonts w:ascii="Arial" w:hAnsi="Arial" w:cs="Arial"/>
          <w:color w:val="000000"/>
          <w:sz w:val="18"/>
          <w:szCs w:val="18"/>
        </w:rPr>
        <w:t> </w:t>
      </w:r>
    </w:p>
    <w:p w14:paraId="1DD12473" w14:textId="77777777" w:rsidR="00A46A53" w:rsidRDefault="00A46A53" w:rsidP="00A46A53">
      <w:pPr>
        <w:spacing w:before="225" w:after="225" w:line="240" w:lineRule="auto"/>
        <w:jc w:val="both"/>
      </w:pPr>
      <w:r>
        <w:rPr>
          <w:rFonts w:ascii="Arial" w:hAnsi="Arial" w:cs="Arial"/>
          <w:color w:val="000000"/>
          <w:sz w:val="18"/>
          <w:szCs w:val="18"/>
        </w:rPr>
        <w:t> </w:t>
      </w:r>
    </w:p>
    <w:p w14:paraId="7B700A38" w14:textId="77777777" w:rsidR="00A46A53" w:rsidRDefault="00A46A53" w:rsidP="00A46A53">
      <w:pPr>
        <w:spacing w:before="225" w:after="225" w:line="240" w:lineRule="auto"/>
        <w:jc w:val="both"/>
      </w:pPr>
      <w:r>
        <w:rPr>
          <w:rFonts w:ascii="Arial" w:hAnsi="Arial" w:cs="Arial"/>
          <w:color w:val="000000"/>
          <w:sz w:val="18"/>
          <w:szCs w:val="18"/>
        </w:rPr>
        <w:t>Kot ponudnik, dajemo naslednjo</w:t>
      </w:r>
    </w:p>
    <w:p w14:paraId="1444FA43" w14:textId="77777777" w:rsidR="00A46A53" w:rsidRDefault="00A46A53" w:rsidP="00A46A53">
      <w:pPr>
        <w:spacing w:before="225" w:after="225" w:line="240" w:lineRule="auto"/>
        <w:jc w:val="both"/>
      </w:pPr>
      <w:r>
        <w:rPr>
          <w:rFonts w:ascii="Arial" w:hAnsi="Arial" w:cs="Arial"/>
          <w:color w:val="000000"/>
          <w:sz w:val="18"/>
          <w:szCs w:val="18"/>
        </w:rPr>
        <w:t> </w:t>
      </w:r>
    </w:p>
    <w:p w14:paraId="35418FD1" w14:textId="77777777" w:rsidR="00A46A53" w:rsidRDefault="00A46A53" w:rsidP="00A46A53">
      <w:pPr>
        <w:spacing w:before="225" w:after="225" w:line="240" w:lineRule="auto"/>
        <w:jc w:val="center"/>
      </w:pPr>
      <w:r>
        <w:rPr>
          <w:rFonts w:ascii="Arial" w:hAnsi="Arial" w:cs="Arial"/>
          <w:b/>
          <w:bCs/>
          <w:color w:val="000000"/>
          <w:sz w:val="18"/>
          <w:szCs w:val="18"/>
        </w:rPr>
        <w:t>IZJAVO O NEBLOKIRANIH RAČUNIH IN PLAČILNIH POGOJIH</w:t>
      </w:r>
    </w:p>
    <w:p w14:paraId="2F371699" w14:textId="77777777" w:rsidR="00A46A53" w:rsidRDefault="00A46A53" w:rsidP="00A46A53">
      <w:pPr>
        <w:spacing w:before="225" w:after="225" w:line="240" w:lineRule="auto"/>
        <w:jc w:val="both"/>
      </w:pPr>
      <w:r>
        <w:rPr>
          <w:rFonts w:ascii="Arial" w:hAnsi="Arial" w:cs="Arial"/>
          <w:color w:val="000000"/>
          <w:sz w:val="18"/>
          <w:szCs w:val="18"/>
        </w:rPr>
        <w:t> </w:t>
      </w:r>
    </w:p>
    <w:p w14:paraId="6F6AC4F8" w14:textId="77777777" w:rsidR="00A46A53" w:rsidRDefault="00A46A53" w:rsidP="00A46A53">
      <w:pPr>
        <w:spacing w:before="225" w:after="225" w:line="240" w:lineRule="auto"/>
        <w:jc w:val="both"/>
      </w:pPr>
      <w:r>
        <w:rPr>
          <w:rFonts w:ascii="Arial" w:hAnsi="Arial" w:cs="Arial"/>
          <w:color w:val="000000"/>
          <w:sz w:val="18"/>
          <w:szCs w:val="18"/>
        </w:rPr>
        <w:t> </w:t>
      </w:r>
    </w:p>
    <w:p w14:paraId="6E1352AE" w14:textId="77777777" w:rsidR="00A46A53" w:rsidRDefault="00A46A53" w:rsidP="00A46A53">
      <w:pPr>
        <w:spacing w:before="225" w:after="225" w:line="240" w:lineRule="auto"/>
        <w:jc w:val="both"/>
      </w:pPr>
      <w:r>
        <w:rPr>
          <w:rFonts w:ascii="Arial" w:hAnsi="Arial" w:cs="Arial"/>
          <w:color w:val="000000"/>
          <w:sz w:val="18"/>
          <w:szCs w:val="18"/>
        </w:rPr>
        <w:t>Izjavljamo,</w:t>
      </w:r>
    </w:p>
    <w:p w14:paraId="7657CF53" w14:textId="77777777" w:rsidR="00A46A53" w:rsidRDefault="00A46A53" w:rsidP="00A46A53">
      <w:pPr>
        <w:spacing w:before="225" w:after="225"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A46A53" w14:paraId="67ABC399" w14:textId="77777777" w:rsidTr="00121230">
        <w:tc>
          <w:tcPr>
            <w:tcW w:w="0" w:type="auto"/>
            <w:tcMar>
              <w:top w:w="0" w:type="auto"/>
              <w:bottom w:w="0" w:type="auto"/>
            </w:tcMar>
          </w:tcPr>
          <w:p w14:paraId="21B99592" w14:textId="77777777" w:rsidR="00A46A53" w:rsidRDefault="00A46A53" w:rsidP="00A46A53">
            <w:pPr>
              <w:numPr>
                <w:ilvl w:val="0"/>
                <w:numId w:val="40"/>
              </w:numPr>
              <w:rPr>
                <w:rFonts w:ascii="Arial" w:hAnsi="Arial" w:cs="Arial"/>
                <w:color w:val="000000"/>
                <w:sz w:val="18"/>
                <w:szCs w:val="18"/>
              </w:rPr>
            </w:pPr>
            <w:r>
              <w:rPr>
                <w:rFonts w:ascii="Arial" w:hAnsi="Arial" w:cs="Arial"/>
                <w:color w:val="000000"/>
                <w:sz w:val="18"/>
                <w:szCs w:val="18"/>
              </w:rPr>
              <w:t>da nudimo trideset (30) dnevni plačilni rok, ki začne teči z dnem prejema pravilno izstavljenega računa,</w:t>
            </w:r>
          </w:p>
        </w:tc>
      </w:tr>
    </w:tbl>
    <w:p w14:paraId="437BC250" w14:textId="77777777" w:rsidR="00A46A53" w:rsidRDefault="00A46A53" w:rsidP="00A46A53">
      <w:pPr>
        <w:spacing w:before="225" w:after="225" w:line="240" w:lineRule="auto"/>
        <w:ind w:left="720"/>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A46A53" w14:paraId="3A2DCD4D" w14:textId="77777777" w:rsidTr="00121230">
        <w:tc>
          <w:tcPr>
            <w:tcW w:w="0" w:type="auto"/>
            <w:tcMar>
              <w:top w:w="0" w:type="auto"/>
              <w:bottom w:w="0" w:type="auto"/>
            </w:tcMar>
          </w:tcPr>
          <w:p w14:paraId="7DDA48F5" w14:textId="77777777" w:rsidR="00A46A53" w:rsidRDefault="00A46A53" w:rsidP="00A46A53">
            <w:pPr>
              <w:numPr>
                <w:ilvl w:val="0"/>
                <w:numId w:val="41"/>
              </w:numPr>
              <w:rPr>
                <w:rFonts w:ascii="Arial" w:hAnsi="Arial" w:cs="Arial"/>
                <w:color w:val="000000"/>
                <w:sz w:val="18"/>
                <w:szCs w:val="18"/>
              </w:rPr>
            </w:pPr>
            <w:r>
              <w:rPr>
                <w:rFonts w:ascii="Arial" w:hAnsi="Arial" w:cs="Arial"/>
                <w:color w:val="000000"/>
                <w:sz w:val="18"/>
                <w:szCs w:val="18"/>
              </w:rPr>
              <w:t>da v zadnjih šestih (6-ih) mesecih pred objavo javnega naročila nismo imeli blokiranih transakcijskih računov</w:t>
            </w:r>
          </w:p>
        </w:tc>
      </w:tr>
    </w:tbl>
    <w:p w14:paraId="0A29C4D7" w14:textId="77777777" w:rsidR="00A46A53" w:rsidRDefault="00A46A53" w:rsidP="00A46A53">
      <w:pPr>
        <w:spacing w:before="225" w:after="225" w:line="240" w:lineRule="auto"/>
        <w:jc w:val="both"/>
      </w:pPr>
      <w:r>
        <w:rPr>
          <w:rFonts w:ascii="Arial" w:hAnsi="Arial" w:cs="Arial"/>
          <w:color w:val="000000"/>
          <w:sz w:val="18"/>
          <w:szCs w:val="18"/>
        </w:rPr>
        <w:t> </w:t>
      </w:r>
    </w:p>
    <w:p w14:paraId="7F71129D" w14:textId="77777777" w:rsidR="00A46A53" w:rsidRDefault="00A46A53" w:rsidP="00A46A53">
      <w:pPr>
        <w:spacing w:before="225" w:after="225" w:line="240" w:lineRule="auto"/>
        <w:jc w:val="both"/>
      </w:pPr>
      <w:r>
        <w:rPr>
          <w:rFonts w:ascii="Arial" w:hAnsi="Arial" w:cs="Arial"/>
          <w:color w:val="000000"/>
          <w:sz w:val="18"/>
          <w:szCs w:val="18"/>
        </w:rPr>
        <w:t> </w:t>
      </w:r>
    </w:p>
    <w:p w14:paraId="2FE41F2D" w14:textId="77777777" w:rsidR="00A46A53" w:rsidRDefault="00A46A53" w:rsidP="00A46A53">
      <w:pPr>
        <w:spacing w:before="225" w:after="225" w:line="240" w:lineRule="auto"/>
        <w:jc w:val="both"/>
      </w:pPr>
      <w:r>
        <w:rPr>
          <w:rFonts w:ascii="Arial" w:hAnsi="Arial" w:cs="Arial"/>
          <w:color w:val="000000"/>
          <w:sz w:val="18"/>
          <w:szCs w:val="18"/>
        </w:rPr>
        <w:t> </w:t>
      </w:r>
    </w:p>
    <w:p w14:paraId="5D8CCADA" w14:textId="77777777" w:rsidR="00A46A53" w:rsidRDefault="00A46A53" w:rsidP="00A46A53">
      <w:pPr>
        <w:spacing w:before="225" w:after="225" w:line="240" w:lineRule="auto"/>
        <w:jc w:val="both"/>
      </w:pPr>
      <w:r>
        <w:rPr>
          <w:rFonts w:ascii="Arial" w:hAnsi="Arial" w:cs="Arial"/>
          <w:color w:val="000000"/>
          <w:sz w:val="18"/>
          <w:szCs w:val="18"/>
        </w:rPr>
        <w:t> </w:t>
      </w:r>
    </w:p>
    <w:p w14:paraId="7D4EEE4D" w14:textId="77777777" w:rsidR="00A46A53" w:rsidRDefault="00A46A53" w:rsidP="00A46A53">
      <w:pPr>
        <w:spacing w:before="225" w:after="225" w:line="240" w:lineRule="auto"/>
        <w:jc w:val="both"/>
      </w:pPr>
      <w:r>
        <w:rPr>
          <w:rFonts w:ascii="Arial" w:hAnsi="Arial" w:cs="Arial"/>
          <w:b/>
          <w:bCs/>
          <w:i/>
          <w:iCs/>
          <w:color w:val="000000"/>
          <w:sz w:val="18"/>
          <w:szCs w:val="18"/>
          <w:u w:val="single"/>
        </w:rPr>
        <w:t>Obvezna priloga:</w:t>
      </w:r>
      <w:r>
        <w:rPr>
          <w:rFonts w:ascii="Arial" w:hAnsi="Arial" w:cs="Arial"/>
          <w:b/>
          <w:bCs/>
          <w:i/>
          <w:iCs/>
          <w:color w:val="000000"/>
          <w:sz w:val="18"/>
          <w:szCs w:val="18"/>
        </w:rPr>
        <w:t> Potrdilo poslovne banke, ki vodi račun ponudnika, iz katerega izhaja, da ni imel blokiranega transakcijskega računa. Ponudnik predloži potrdilo vsake izmed bank, pri kateri ima ponudnik odprt TRR ali obrazec BON-2, iz katerega je razvidno izpolnjevanje tega pogoja.</w:t>
      </w:r>
    </w:p>
    <w:p w14:paraId="5818E965" w14:textId="77777777" w:rsidR="00A46A53" w:rsidRDefault="00A46A53" w:rsidP="00A46A53">
      <w:pPr>
        <w:spacing w:before="225" w:after="225" w:line="240" w:lineRule="auto"/>
        <w:jc w:val="both"/>
      </w:pPr>
      <w:r>
        <w:rPr>
          <w:rFonts w:ascii="Arial" w:hAnsi="Arial" w:cs="Arial"/>
          <w:color w:val="000000"/>
          <w:sz w:val="18"/>
          <w:szCs w:val="18"/>
        </w:rPr>
        <w:t> </w:t>
      </w:r>
    </w:p>
    <w:p w14:paraId="4EBEB769" w14:textId="77777777" w:rsidR="00A46A53" w:rsidRDefault="00A46A53" w:rsidP="00A46A53">
      <w:pPr>
        <w:spacing w:before="225" w:after="225" w:line="240" w:lineRule="auto"/>
        <w:jc w:val="both"/>
      </w:pPr>
      <w:r>
        <w:rPr>
          <w:rFonts w:ascii="Arial" w:hAnsi="Arial" w:cs="Arial"/>
          <w:color w:val="000000"/>
          <w:sz w:val="18"/>
          <w:szCs w:val="18"/>
        </w:rPr>
        <w:t> </w:t>
      </w:r>
    </w:p>
    <w:p w14:paraId="4B6AEBB7" w14:textId="77777777" w:rsidR="001F1A79" w:rsidRDefault="00A46A53" w:rsidP="001F1A79">
      <w:pPr>
        <w:spacing w:before="225" w:after="225" w:line="240" w:lineRule="auto"/>
        <w:jc w:val="both"/>
        <w:rPr>
          <w:rFonts w:ascii="Arial" w:hAnsi="Arial" w:cs="Arial"/>
          <w:i/>
          <w:iCs/>
          <w:color w:val="000000"/>
          <w:sz w:val="18"/>
          <w:szCs w:val="18"/>
        </w:rPr>
      </w:pPr>
      <w:r>
        <w:rPr>
          <w:rFonts w:ascii="Arial" w:hAnsi="Arial" w:cs="Arial"/>
          <w:b/>
          <w:bCs/>
          <w:color w:val="000000"/>
          <w:sz w:val="18"/>
          <w:szCs w:val="18"/>
        </w:rPr>
        <w:t>Opomba:</w:t>
      </w:r>
      <w:r>
        <w:rPr>
          <w:rFonts w:ascii="Arial" w:hAnsi="Arial" w:cs="Arial"/>
          <w:i/>
          <w:iCs/>
          <w:color w:val="000000"/>
          <w:sz w:val="18"/>
          <w:szCs w:val="18"/>
        </w:rPr>
        <w:t> Kadar namerava ponudnik izvesti javno naročilo s podizvajalcem, mora to izjavo priložiti tudi podizvajalec</w:t>
      </w:r>
    </w:p>
    <w:p w14:paraId="7871729D"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5</w:t>
      </w:r>
    </w:p>
    <w:p w14:paraId="3346DDC2" w14:textId="77777777" w:rsidR="001F1A79" w:rsidRPr="00252358" w:rsidRDefault="001F1A79" w:rsidP="001F1A79"/>
    <w:p w14:paraId="40B62488"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6A45312" w14:textId="77777777" w:rsidR="001F1A79" w:rsidRDefault="001F1A79" w:rsidP="001F1A79">
      <w:pPr>
        <w:spacing w:after="120"/>
        <w:rPr>
          <w:rFonts w:ascii="Arial" w:hAnsi="Arial" w:cs="Arial"/>
        </w:rPr>
      </w:pPr>
    </w:p>
    <w:p w14:paraId="09138EF7" w14:textId="77777777" w:rsidR="001F1A79" w:rsidRDefault="001F1A79" w:rsidP="001F1A79">
      <w:pPr>
        <w:spacing w:before="225" w:after="225" w:line="240" w:lineRule="auto"/>
        <w:jc w:val="both"/>
      </w:pPr>
      <w:r>
        <w:rPr>
          <w:rFonts w:ascii="Arial" w:hAnsi="Arial" w:cs="Arial"/>
          <w:color w:val="000000"/>
          <w:sz w:val="18"/>
          <w:szCs w:val="18"/>
        </w:rPr>
        <w:t>Naziv gospodarskega subjekta: _________________________</w:t>
      </w:r>
    </w:p>
    <w:p w14:paraId="4E6060C3" w14:textId="77777777" w:rsidR="001F1A79" w:rsidRDefault="001F1A79" w:rsidP="001F1A79">
      <w:pPr>
        <w:spacing w:before="225" w:after="225" w:line="240" w:lineRule="auto"/>
        <w:jc w:val="both"/>
      </w:pPr>
      <w:r>
        <w:rPr>
          <w:rFonts w:ascii="Arial" w:hAnsi="Arial" w:cs="Arial"/>
          <w:color w:val="000000"/>
          <w:sz w:val="18"/>
          <w:szCs w:val="18"/>
        </w:rPr>
        <w:t> </w:t>
      </w:r>
    </w:p>
    <w:p w14:paraId="626CFA2B" w14:textId="77777777" w:rsidR="001F1A79" w:rsidRDefault="001F1A79" w:rsidP="001F1A79">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1F1A79" w14:paraId="3619F7A3" w14:textId="77777777" w:rsidTr="0012123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C641F4" w14:textId="77777777" w:rsidR="001F1A79" w:rsidRDefault="001F1A79" w:rsidP="00121230">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DCEA8F" w14:textId="77777777" w:rsidR="001F1A79" w:rsidRDefault="001F1A79" w:rsidP="0012123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1F3D46" w14:textId="77777777" w:rsidR="001F1A79" w:rsidRDefault="001F1A79" w:rsidP="0012123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7E91A6" w14:textId="77777777" w:rsidR="001F1A79" w:rsidRDefault="001F1A79" w:rsidP="0012123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A68ABC" w14:textId="77777777" w:rsidR="001F1A79" w:rsidRDefault="001F1A79" w:rsidP="0012123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252AB0" w14:textId="77777777" w:rsidR="001F1A79" w:rsidRDefault="001F1A79" w:rsidP="0012123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E353FE" w14:textId="77777777" w:rsidR="001F1A79" w:rsidRDefault="001F1A79" w:rsidP="0012123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F1A79" w14:paraId="0D96AC46"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E032E" w14:textId="77777777" w:rsidR="001F1A79" w:rsidRDefault="001F1A79" w:rsidP="0012123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CC2D1"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AB43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0E8E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43CA9"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80F90"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9DE01" w14:textId="77777777" w:rsidR="001F1A79" w:rsidRDefault="001F1A79" w:rsidP="00121230">
            <w:r>
              <w:rPr>
                <w:rFonts w:ascii="Arial" w:hAnsi="Arial" w:cs="Arial"/>
                <w:color w:val="000000"/>
                <w:position w:val="-2"/>
                <w:sz w:val="18"/>
                <w:szCs w:val="18"/>
              </w:rPr>
              <w:t> </w:t>
            </w:r>
          </w:p>
        </w:tc>
      </w:tr>
      <w:tr w:rsidR="001F1A79" w14:paraId="5F7DE0C0"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BC016" w14:textId="77777777" w:rsidR="001F1A79" w:rsidRDefault="001F1A79" w:rsidP="0012123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4F0D9"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87B0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5100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52E92"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84FD6"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B9272" w14:textId="77777777" w:rsidR="001F1A79" w:rsidRDefault="001F1A79" w:rsidP="00121230">
            <w:r>
              <w:rPr>
                <w:rFonts w:ascii="Arial" w:hAnsi="Arial" w:cs="Arial"/>
                <w:color w:val="000000"/>
                <w:position w:val="-2"/>
                <w:sz w:val="18"/>
                <w:szCs w:val="18"/>
              </w:rPr>
              <w:t> </w:t>
            </w:r>
          </w:p>
        </w:tc>
      </w:tr>
      <w:tr w:rsidR="001F1A79" w14:paraId="3F4F5C4D"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40E92" w14:textId="77777777" w:rsidR="001F1A79" w:rsidRDefault="001F1A79" w:rsidP="0012123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FFBA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66FB7"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99D8"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2CF8F"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15D7D"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C7B9F" w14:textId="77777777" w:rsidR="001F1A79" w:rsidRDefault="001F1A79" w:rsidP="00121230">
            <w:r>
              <w:rPr>
                <w:rFonts w:ascii="Arial" w:hAnsi="Arial" w:cs="Arial"/>
                <w:color w:val="000000"/>
                <w:position w:val="-2"/>
                <w:sz w:val="18"/>
                <w:szCs w:val="18"/>
              </w:rPr>
              <w:t> </w:t>
            </w:r>
          </w:p>
        </w:tc>
      </w:tr>
      <w:tr w:rsidR="001F1A79" w14:paraId="0DF6F23A"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4D222" w14:textId="77777777" w:rsidR="001F1A79" w:rsidRDefault="001F1A79" w:rsidP="0012123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E4C3B"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F19CD"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D80F3"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8D2F4"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1AB0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B74A7" w14:textId="77777777" w:rsidR="001F1A79" w:rsidRDefault="001F1A79" w:rsidP="00121230">
            <w:r>
              <w:rPr>
                <w:rFonts w:ascii="Arial" w:hAnsi="Arial" w:cs="Arial"/>
                <w:color w:val="000000"/>
                <w:position w:val="-2"/>
                <w:sz w:val="18"/>
                <w:szCs w:val="18"/>
              </w:rPr>
              <w:t> </w:t>
            </w:r>
          </w:p>
        </w:tc>
      </w:tr>
      <w:tr w:rsidR="001F1A79" w14:paraId="38D94383" w14:textId="77777777" w:rsidTr="001212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76074" w14:textId="77777777" w:rsidR="001F1A79" w:rsidRDefault="001F1A79" w:rsidP="0012123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C239F"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F70AA"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204CC"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ED42F"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F340" w14:textId="77777777" w:rsidR="001F1A79" w:rsidRDefault="001F1A79" w:rsidP="0012123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6D8D5" w14:textId="77777777" w:rsidR="001F1A79" w:rsidRDefault="001F1A79" w:rsidP="00121230">
            <w:r>
              <w:rPr>
                <w:rFonts w:ascii="Arial" w:hAnsi="Arial" w:cs="Arial"/>
                <w:color w:val="000000"/>
                <w:position w:val="-2"/>
                <w:sz w:val="18"/>
                <w:szCs w:val="18"/>
              </w:rPr>
              <w:t> </w:t>
            </w:r>
          </w:p>
        </w:tc>
      </w:tr>
    </w:tbl>
    <w:p w14:paraId="01FFD428" w14:textId="77777777" w:rsidR="001F1A79" w:rsidRDefault="001F1A79" w:rsidP="001F1A79">
      <w:pPr>
        <w:spacing w:before="225" w:after="225" w:line="240" w:lineRule="auto"/>
        <w:jc w:val="both"/>
      </w:pPr>
      <w:r>
        <w:rPr>
          <w:rFonts w:ascii="Arial" w:hAnsi="Arial" w:cs="Arial"/>
          <w:color w:val="000000"/>
          <w:sz w:val="18"/>
          <w:szCs w:val="18"/>
        </w:rPr>
        <w:t> </w:t>
      </w:r>
    </w:p>
    <w:p w14:paraId="4E7AB4A8" w14:textId="77777777" w:rsidR="001F1A79" w:rsidRDefault="001F1A79" w:rsidP="001F1A7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4717EBA" w14:textId="77777777" w:rsidR="001F1A79" w:rsidRDefault="001F1A79" w:rsidP="001F1A79">
      <w:pPr>
        <w:spacing w:before="225" w:after="225" w:line="240" w:lineRule="auto"/>
        <w:jc w:val="both"/>
      </w:pPr>
      <w:r>
        <w:rPr>
          <w:rFonts w:ascii="Arial" w:hAnsi="Arial" w:cs="Arial"/>
          <w:color w:val="000000"/>
          <w:sz w:val="18"/>
          <w:szCs w:val="18"/>
        </w:rPr>
        <w:t> </w:t>
      </w:r>
    </w:p>
    <w:p w14:paraId="6FB25F65" w14:textId="77777777" w:rsidR="001F1A79" w:rsidRDefault="001F1A79" w:rsidP="001F1A79">
      <w:pPr>
        <w:spacing w:before="225" w:after="225" w:line="240" w:lineRule="auto"/>
        <w:jc w:val="both"/>
        <w:rPr>
          <w:rFonts w:ascii="Arial" w:hAnsi="Arial" w:cs="Arial"/>
          <w:i/>
          <w:iCs/>
          <w:color w:val="000000"/>
          <w:sz w:val="18"/>
          <w:szCs w:val="18"/>
        </w:rPr>
      </w:pPr>
    </w:p>
    <w:p w14:paraId="666F2AD4" w14:textId="77777777" w:rsidR="001F1A79" w:rsidRDefault="001F1A79" w:rsidP="001F1A79">
      <w:pPr>
        <w:spacing w:before="225" w:after="225" w:line="240" w:lineRule="auto"/>
        <w:jc w:val="both"/>
        <w:rPr>
          <w:rFonts w:ascii="Arial" w:hAnsi="Arial" w:cs="Arial"/>
          <w:i/>
          <w:iCs/>
          <w:color w:val="000000"/>
          <w:sz w:val="18"/>
          <w:szCs w:val="18"/>
        </w:rPr>
      </w:pPr>
    </w:p>
    <w:p w14:paraId="734B733F" w14:textId="77777777" w:rsidR="001F1A79" w:rsidRDefault="001F1A79" w:rsidP="001F1A79">
      <w:pPr>
        <w:spacing w:before="225" w:after="225" w:line="240" w:lineRule="auto"/>
        <w:jc w:val="both"/>
        <w:rPr>
          <w:rFonts w:ascii="Arial" w:hAnsi="Arial" w:cs="Arial"/>
          <w:i/>
          <w:iCs/>
          <w:color w:val="000000"/>
          <w:sz w:val="18"/>
          <w:szCs w:val="18"/>
        </w:rPr>
      </w:pPr>
    </w:p>
    <w:p w14:paraId="4EE7F31A" w14:textId="77777777" w:rsidR="001F1A79" w:rsidRDefault="001F1A79" w:rsidP="001F1A79">
      <w:pPr>
        <w:spacing w:before="225" w:after="225" w:line="240" w:lineRule="auto"/>
        <w:jc w:val="both"/>
        <w:rPr>
          <w:rFonts w:ascii="Arial" w:hAnsi="Arial" w:cs="Arial"/>
          <w:i/>
          <w:iCs/>
          <w:color w:val="000000"/>
          <w:sz w:val="18"/>
          <w:szCs w:val="18"/>
        </w:rPr>
      </w:pPr>
    </w:p>
    <w:p w14:paraId="6F5BEA0A" w14:textId="77777777" w:rsidR="001F1A79" w:rsidRDefault="001F1A79" w:rsidP="001F1A79">
      <w:pPr>
        <w:spacing w:before="225" w:after="225" w:line="240" w:lineRule="auto"/>
        <w:jc w:val="both"/>
        <w:rPr>
          <w:rFonts w:ascii="Arial" w:hAnsi="Arial" w:cs="Arial"/>
          <w:i/>
          <w:iCs/>
          <w:color w:val="000000"/>
          <w:sz w:val="18"/>
          <w:szCs w:val="18"/>
        </w:rPr>
      </w:pPr>
    </w:p>
    <w:p w14:paraId="732FCED7" w14:textId="77777777" w:rsidR="001F1A79" w:rsidRDefault="001F1A79" w:rsidP="001F1A79">
      <w:pPr>
        <w:spacing w:before="225" w:after="225" w:line="240" w:lineRule="auto"/>
        <w:jc w:val="both"/>
        <w:rPr>
          <w:rFonts w:ascii="Arial" w:hAnsi="Arial" w:cs="Arial"/>
          <w:i/>
          <w:iCs/>
          <w:color w:val="000000"/>
          <w:sz w:val="18"/>
          <w:szCs w:val="18"/>
        </w:rPr>
      </w:pPr>
    </w:p>
    <w:p w14:paraId="1BE27C24" w14:textId="77777777" w:rsidR="001F1A79" w:rsidRDefault="001F1A79" w:rsidP="001F1A79">
      <w:pPr>
        <w:spacing w:before="225" w:after="225" w:line="240" w:lineRule="auto"/>
        <w:jc w:val="both"/>
        <w:rPr>
          <w:rFonts w:ascii="Arial" w:hAnsi="Arial" w:cs="Arial"/>
          <w:i/>
          <w:iCs/>
          <w:color w:val="000000"/>
          <w:sz w:val="18"/>
          <w:szCs w:val="18"/>
        </w:rPr>
      </w:pPr>
    </w:p>
    <w:p w14:paraId="3E5C507E" w14:textId="77777777" w:rsidR="001F1A79" w:rsidRDefault="001F1A79" w:rsidP="001F1A79">
      <w:pPr>
        <w:spacing w:before="225" w:after="225" w:line="240" w:lineRule="auto"/>
        <w:jc w:val="both"/>
        <w:rPr>
          <w:rFonts w:ascii="Arial" w:hAnsi="Arial" w:cs="Arial"/>
          <w:i/>
          <w:iCs/>
          <w:color w:val="000000"/>
          <w:sz w:val="18"/>
          <w:szCs w:val="18"/>
        </w:rPr>
      </w:pPr>
    </w:p>
    <w:p w14:paraId="77180D4D" w14:textId="77777777" w:rsidR="001F1A79" w:rsidRDefault="001F1A79" w:rsidP="001F1A79">
      <w:pPr>
        <w:spacing w:before="225" w:after="225" w:line="240" w:lineRule="auto"/>
        <w:jc w:val="both"/>
        <w:rPr>
          <w:rFonts w:ascii="Arial" w:hAnsi="Arial" w:cs="Arial"/>
          <w:i/>
          <w:iCs/>
          <w:color w:val="000000"/>
          <w:sz w:val="18"/>
          <w:szCs w:val="18"/>
        </w:rPr>
      </w:pPr>
    </w:p>
    <w:p w14:paraId="28C3C937"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6</w:t>
      </w:r>
    </w:p>
    <w:p w14:paraId="7A0B165F" w14:textId="77777777" w:rsidR="001F1A79" w:rsidRPr="00252358" w:rsidRDefault="001F1A79" w:rsidP="001F1A79"/>
    <w:p w14:paraId="16664116"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BDBA528" w14:textId="77777777" w:rsidR="001F1A79" w:rsidRDefault="001F1A79" w:rsidP="001F1A79">
      <w:pPr>
        <w:spacing w:after="120"/>
        <w:rPr>
          <w:rFonts w:ascii="Arial" w:hAnsi="Arial" w:cs="Arial"/>
        </w:rPr>
      </w:pPr>
    </w:p>
    <w:p w14:paraId="645BEA43" w14:textId="77777777" w:rsidR="001F1A79" w:rsidRDefault="001F1A79" w:rsidP="001F1A79">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536FA8F" w14:textId="77777777" w:rsidR="001F1A79" w:rsidRDefault="001F1A79" w:rsidP="001F1A79">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9372135" w14:textId="77777777" w:rsidR="001F1A79" w:rsidRDefault="001F1A79" w:rsidP="001F1A79">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F1A79" w14:paraId="6067909E"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01BF40" w14:textId="77777777" w:rsidR="001F1A79" w:rsidRDefault="001F1A79" w:rsidP="0012123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12E1A7" w14:textId="77777777" w:rsidR="001F1A79" w:rsidRDefault="001F1A79" w:rsidP="00121230">
            <w:r>
              <w:rPr>
                <w:rFonts w:ascii="Arial" w:hAnsi="Arial" w:cs="Arial"/>
                <w:color w:val="000000"/>
                <w:position w:val="-2"/>
                <w:sz w:val="18"/>
                <w:szCs w:val="18"/>
                <w:shd w:val="clear" w:color="auto" w:fill="FFFFFF"/>
              </w:rPr>
              <w:t> </w:t>
            </w:r>
          </w:p>
        </w:tc>
      </w:tr>
      <w:tr w:rsidR="001F1A79" w14:paraId="5E20FC43"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23EC26" w14:textId="77777777" w:rsidR="001F1A79" w:rsidRDefault="001F1A79" w:rsidP="0012123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270CBF" w14:textId="77777777" w:rsidR="001F1A79" w:rsidRDefault="001F1A79" w:rsidP="00121230">
            <w:r>
              <w:rPr>
                <w:rFonts w:ascii="Arial" w:hAnsi="Arial" w:cs="Arial"/>
                <w:color w:val="000000"/>
                <w:position w:val="-2"/>
                <w:sz w:val="18"/>
                <w:szCs w:val="18"/>
                <w:shd w:val="clear" w:color="auto" w:fill="FFFFFF"/>
              </w:rPr>
              <w:t> </w:t>
            </w:r>
          </w:p>
        </w:tc>
      </w:tr>
      <w:tr w:rsidR="001F1A79" w14:paraId="35535A62"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7A8EC0" w14:textId="77777777" w:rsidR="001F1A79" w:rsidRDefault="001F1A79" w:rsidP="0012123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C3319F" w14:textId="77777777" w:rsidR="001F1A79" w:rsidRDefault="001F1A79" w:rsidP="00121230">
            <w:r>
              <w:rPr>
                <w:rFonts w:ascii="Arial" w:hAnsi="Arial" w:cs="Arial"/>
                <w:color w:val="000000"/>
                <w:position w:val="-2"/>
                <w:sz w:val="18"/>
                <w:szCs w:val="18"/>
                <w:shd w:val="clear" w:color="auto" w:fill="FFFFFF"/>
              </w:rPr>
              <w:t> </w:t>
            </w:r>
          </w:p>
        </w:tc>
      </w:tr>
      <w:tr w:rsidR="001F1A79" w14:paraId="5356396B"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BF2F3A" w14:textId="77777777" w:rsidR="001F1A79" w:rsidRDefault="001F1A79" w:rsidP="0012123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83A4CE" w14:textId="77777777" w:rsidR="001F1A79" w:rsidRDefault="001F1A79" w:rsidP="00121230">
            <w:r>
              <w:rPr>
                <w:rFonts w:ascii="Arial" w:hAnsi="Arial" w:cs="Arial"/>
                <w:color w:val="000000"/>
                <w:position w:val="-2"/>
                <w:sz w:val="18"/>
                <w:szCs w:val="18"/>
                <w:shd w:val="clear" w:color="auto" w:fill="FFFFFF"/>
              </w:rPr>
              <w:t> </w:t>
            </w:r>
          </w:p>
        </w:tc>
      </w:tr>
      <w:tr w:rsidR="001F1A79" w14:paraId="61BE5EDE"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E59BC2" w14:textId="77777777" w:rsidR="001F1A79" w:rsidRDefault="001F1A79" w:rsidP="0012123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952BCE" w14:textId="77777777" w:rsidR="001F1A79" w:rsidRDefault="001F1A79" w:rsidP="00121230">
            <w:r>
              <w:rPr>
                <w:rFonts w:ascii="Arial" w:hAnsi="Arial" w:cs="Arial"/>
                <w:color w:val="000000"/>
                <w:position w:val="-2"/>
                <w:sz w:val="18"/>
                <w:szCs w:val="18"/>
                <w:shd w:val="clear" w:color="auto" w:fill="FFFFFF"/>
              </w:rPr>
              <w:t> </w:t>
            </w:r>
          </w:p>
        </w:tc>
      </w:tr>
      <w:tr w:rsidR="001F1A79" w14:paraId="0F992D73"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A4D1A" w14:textId="77777777" w:rsidR="001F1A79" w:rsidRDefault="001F1A79" w:rsidP="0012123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7CD236" w14:textId="77777777" w:rsidR="001F1A79" w:rsidRDefault="001F1A79" w:rsidP="00121230">
            <w:r>
              <w:rPr>
                <w:rFonts w:ascii="Arial" w:hAnsi="Arial" w:cs="Arial"/>
                <w:color w:val="000000"/>
                <w:position w:val="-2"/>
                <w:sz w:val="18"/>
                <w:szCs w:val="18"/>
                <w:shd w:val="clear" w:color="auto" w:fill="FFFFFF"/>
              </w:rPr>
              <w:t> </w:t>
            </w:r>
          </w:p>
        </w:tc>
      </w:tr>
      <w:tr w:rsidR="001F1A79" w14:paraId="6F4F36F8" w14:textId="77777777" w:rsidTr="00121230">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71415D" w14:textId="77777777" w:rsidR="001F1A79" w:rsidRDefault="001F1A79" w:rsidP="0012123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E5432F" w14:textId="77777777" w:rsidR="001F1A79" w:rsidRDefault="001F1A79" w:rsidP="00121230">
            <w:r>
              <w:rPr>
                <w:rFonts w:ascii="Arial" w:hAnsi="Arial" w:cs="Arial"/>
                <w:color w:val="000000"/>
                <w:position w:val="-2"/>
                <w:sz w:val="18"/>
                <w:szCs w:val="18"/>
                <w:shd w:val="clear" w:color="auto" w:fill="FFFFFF"/>
              </w:rPr>
              <w:t> </w:t>
            </w:r>
          </w:p>
        </w:tc>
      </w:tr>
    </w:tbl>
    <w:p w14:paraId="15278531" w14:textId="0090AEE6" w:rsidR="001F1A79" w:rsidRDefault="001F1A79" w:rsidP="001F1A79">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F1A79" w14:paraId="21B98B8D" w14:textId="77777777" w:rsidTr="00121230">
        <w:tc>
          <w:tcPr>
            <w:tcW w:w="3195" w:type="dxa"/>
            <w:shd w:val="clear" w:color="auto" w:fill="FFFFFF"/>
            <w:tcMar>
              <w:top w:w="75" w:type="dxa"/>
              <w:bottom w:w="75" w:type="dxa"/>
            </w:tcMar>
            <w:vAlign w:val="center"/>
          </w:tcPr>
          <w:p w14:paraId="282D6618" w14:textId="77777777" w:rsidR="001F1A79" w:rsidRDefault="001F1A79" w:rsidP="0012123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0B27085" w14:textId="77777777" w:rsidR="001F1A79" w:rsidRDefault="001F1A79" w:rsidP="0012123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8939B4D" w14:textId="77777777" w:rsidR="001F1A79" w:rsidRDefault="001F1A79" w:rsidP="00121230">
            <w:r>
              <w:rPr>
                <w:rFonts w:ascii="Arial" w:hAnsi="Arial" w:cs="Arial"/>
                <w:color w:val="000000"/>
                <w:position w:val="-2"/>
                <w:sz w:val="18"/>
                <w:szCs w:val="18"/>
                <w:shd w:val="clear" w:color="auto" w:fill="FFFFFF"/>
              </w:rPr>
              <w:t> </w:t>
            </w:r>
          </w:p>
        </w:tc>
      </w:tr>
      <w:tr w:rsidR="001F1A79" w14:paraId="1DA64CAB" w14:textId="77777777" w:rsidTr="00121230">
        <w:tc>
          <w:tcPr>
            <w:tcW w:w="3195" w:type="dxa"/>
            <w:shd w:val="clear" w:color="auto" w:fill="FFFFFF"/>
            <w:tcMar>
              <w:top w:w="75" w:type="dxa"/>
              <w:bottom w:w="75" w:type="dxa"/>
            </w:tcMar>
            <w:vAlign w:val="center"/>
          </w:tcPr>
          <w:p w14:paraId="662B6B00" w14:textId="77777777" w:rsidR="001F1A79" w:rsidRDefault="001F1A79" w:rsidP="0012123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AB4C37B" w14:textId="77777777" w:rsidR="001F1A79" w:rsidRDefault="001F1A79" w:rsidP="0012123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3BC0F69" w14:textId="77777777" w:rsidR="001F1A79" w:rsidRDefault="001F1A79" w:rsidP="00121230"/>
          <w:p w14:paraId="10A82529" w14:textId="77777777" w:rsidR="001F1A79" w:rsidRDefault="001F1A79" w:rsidP="00121230">
            <w:pPr>
              <w:jc w:val="center"/>
            </w:pPr>
            <w:r>
              <w:rPr>
                <w:rFonts w:ascii="Arial" w:hAnsi="Arial" w:cs="Arial"/>
                <w:color w:val="A9A9A9"/>
                <w:position w:val="-2"/>
                <w:sz w:val="18"/>
                <w:szCs w:val="18"/>
                <w:shd w:val="clear" w:color="auto" w:fill="FFFFFF"/>
              </w:rPr>
              <w:t>(žig in podpis)</w:t>
            </w:r>
          </w:p>
        </w:tc>
      </w:tr>
    </w:tbl>
    <w:p w14:paraId="0FD80D7F" w14:textId="77777777" w:rsidR="001F1A79" w:rsidRDefault="001F1A79" w:rsidP="001F1A79">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F1A79" w14:paraId="5D5525D6" w14:textId="77777777" w:rsidTr="00121230">
        <w:tc>
          <w:tcPr>
            <w:tcW w:w="0" w:type="auto"/>
            <w:tcMar>
              <w:top w:w="0" w:type="auto"/>
              <w:bottom w:w="0" w:type="auto"/>
            </w:tcMar>
          </w:tcPr>
          <w:p w14:paraId="6E8A7EA6" w14:textId="77777777" w:rsidR="001F1A79" w:rsidRDefault="001F1A79" w:rsidP="001F1A79">
            <w:pPr>
              <w:numPr>
                <w:ilvl w:val="0"/>
                <w:numId w:val="4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229AB60" w14:textId="77777777" w:rsidR="001F1A79" w:rsidRDefault="001F1A79" w:rsidP="001F1A79">
            <w:pPr>
              <w:numPr>
                <w:ilvl w:val="0"/>
                <w:numId w:val="4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3A0727F" w14:textId="77777777" w:rsidR="001F1A79" w:rsidRDefault="001F1A79" w:rsidP="001F1A79">
            <w:pPr>
              <w:numPr>
                <w:ilvl w:val="0"/>
                <w:numId w:val="4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6996952" w14:textId="77777777" w:rsidR="001F1A79" w:rsidRDefault="001F1A79" w:rsidP="001F1A79">
      <w:pPr>
        <w:sectPr w:rsidR="001F1A79" w:rsidSect="001F1A79">
          <w:footerReference w:type="default" r:id="rId14"/>
          <w:pgSz w:w="11906" w:h="16838"/>
          <w:pgMar w:top="1418" w:right="1418" w:bottom="1418" w:left="1418" w:header="567" w:footer="596" w:gutter="0"/>
          <w:cols w:space="708"/>
          <w:docGrid w:linePitch="360"/>
        </w:sectPr>
      </w:pPr>
    </w:p>
    <w:p w14:paraId="666A3BD0"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7</w:t>
      </w:r>
    </w:p>
    <w:p w14:paraId="14859047" w14:textId="77777777" w:rsidR="001F1A79" w:rsidRPr="00252358" w:rsidRDefault="001F1A79" w:rsidP="001F1A79"/>
    <w:p w14:paraId="62FCB4FB"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strokovnem kadru</w:t>
      </w:r>
    </w:p>
    <w:p w14:paraId="13B7DC13" w14:textId="77777777" w:rsidR="001F1A79" w:rsidRDefault="001F1A79" w:rsidP="001F1A79">
      <w:pPr>
        <w:spacing w:after="120"/>
        <w:rPr>
          <w:rFonts w:ascii="Arial" w:hAnsi="Arial" w:cs="Arial"/>
        </w:rPr>
      </w:pPr>
    </w:p>
    <w:p w14:paraId="0F82850B" w14:textId="77777777" w:rsidR="001F1A79" w:rsidRDefault="001F1A79" w:rsidP="001F1A79">
      <w:pPr>
        <w:spacing w:before="225" w:after="225" w:line="240" w:lineRule="auto"/>
        <w:jc w:val="both"/>
      </w:pPr>
      <w:r>
        <w:rPr>
          <w:rFonts w:ascii="Arial" w:hAnsi="Arial" w:cs="Arial"/>
          <w:color w:val="000000"/>
          <w:sz w:val="18"/>
          <w:szCs w:val="18"/>
        </w:rPr>
        <w:t>_____________________________________________________________________kot ponudnik, dajemo naslednjo</w:t>
      </w:r>
    </w:p>
    <w:p w14:paraId="1D36BD0E" w14:textId="77777777" w:rsidR="001F1A79" w:rsidRDefault="001F1A79" w:rsidP="001F1A79">
      <w:pPr>
        <w:spacing w:before="225" w:after="225" w:line="240" w:lineRule="auto"/>
        <w:jc w:val="both"/>
      </w:pPr>
      <w:r>
        <w:rPr>
          <w:rFonts w:ascii="Arial" w:hAnsi="Arial" w:cs="Arial"/>
          <w:color w:val="000000"/>
          <w:sz w:val="18"/>
          <w:szCs w:val="18"/>
        </w:rPr>
        <w:t> </w:t>
      </w:r>
    </w:p>
    <w:p w14:paraId="57FF958E" w14:textId="77777777" w:rsidR="001F1A79" w:rsidRDefault="001F1A79" w:rsidP="001F1A79">
      <w:pPr>
        <w:spacing w:before="225" w:after="225" w:line="240" w:lineRule="auto"/>
        <w:jc w:val="both"/>
      </w:pPr>
      <w:r>
        <w:rPr>
          <w:rFonts w:ascii="Arial" w:hAnsi="Arial" w:cs="Arial"/>
          <w:color w:val="000000"/>
          <w:sz w:val="18"/>
          <w:szCs w:val="18"/>
        </w:rPr>
        <w:t> </w:t>
      </w:r>
    </w:p>
    <w:p w14:paraId="03194FC4" w14:textId="77777777" w:rsidR="001F1A79" w:rsidRDefault="001F1A79" w:rsidP="001F1A79">
      <w:pPr>
        <w:spacing w:before="225" w:after="225" w:line="240" w:lineRule="auto"/>
        <w:jc w:val="center"/>
      </w:pPr>
      <w:r>
        <w:rPr>
          <w:rFonts w:ascii="Arial" w:hAnsi="Arial" w:cs="Arial"/>
          <w:b/>
          <w:bCs/>
          <w:color w:val="000000"/>
          <w:sz w:val="18"/>
          <w:szCs w:val="18"/>
        </w:rPr>
        <w:t>IZJAVO O STROKOVNEM KADRU</w:t>
      </w:r>
    </w:p>
    <w:p w14:paraId="7D15CA3F" w14:textId="77777777" w:rsidR="001F1A79" w:rsidRDefault="001F1A79" w:rsidP="001F1A79">
      <w:pPr>
        <w:spacing w:before="225" w:after="225" w:line="240" w:lineRule="auto"/>
        <w:jc w:val="both"/>
      </w:pPr>
      <w:r>
        <w:rPr>
          <w:rFonts w:ascii="Arial" w:hAnsi="Arial" w:cs="Arial"/>
          <w:color w:val="000000"/>
          <w:sz w:val="18"/>
          <w:szCs w:val="18"/>
        </w:rPr>
        <w:t> </w:t>
      </w:r>
    </w:p>
    <w:p w14:paraId="47FCCDFF" w14:textId="77777777" w:rsidR="001F1A79" w:rsidRDefault="001F1A79" w:rsidP="001F1A79">
      <w:pPr>
        <w:spacing w:before="225" w:after="225" w:line="240" w:lineRule="auto"/>
        <w:jc w:val="both"/>
      </w:pPr>
      <w:r>
        <w:rPr>
          <w:rFonts w:ascii="Arial" w:hAnsi="Arial" w:cs="Arial"/>
          <w:color w:val="000000"/>
          <w:sz w:val="18"/>
          <w:szCs w:val="18"/>
        </w:rPr>
        <w:t>Izjavljamo,</w:t>
      </w:r>
    </w:p>
    <w:p w14:paraId="48778AD3" w14:textId="77777777" w:rsidR="001F1A79" w:rsidRDefault="001F1A79" w:rsidP="001F1A79">
      <w:pPr>
        <w:spacing w:before="225" w:after="225" w:line="240" w:lineRule="auto"/>
        <w:ind w:left="720"/>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1F1A79" w14:paraId="66D5DEA1" w14:textId="77777777" w:rsidTr="00121230">
        <w:tc>
          <w:tcPr>
            <w:tcW w:w="0" w:type="auto"/>
            <w:tcMar>
              <w:top w:w="0" w:type="auto"/>
              <w:bottom w:w="0" w:type="auto"/>
            </w:tcMar>
          </w:tcPr>
          <w:p w14:paraId="2D159CAA" w14:textId="77777777" w:rsidR="001F1A79" w:rsidRDefault="001F1A79" w:rsidP="001F1A79">
            <w:pPr>
              <w:numPr>
                <w:ilvl w:val="0"/>
                <w:numId w:val="43"/>
              </w:numPr>
              <w:rPr>
                <w:rFonts w:ascii="Arial" w:hAnsi="Arial" w:cs="Arial"/>
                <w:color w:val="000000"/>
                <w:sz w:val="18"/>
                <w:szCs w:val="18"/>
              </w:rPr>
            </w:pPr>
            <w:r>
              <w:rPr>
                <w:rFonts w:ascii="Arial" w:hAnsi="Arial" w:cs="Arial"/>
                <w:color w:val="000000"/>
                <w:sz w:val="18"/>
                <w:szCs w:val="18"/>
              </w:rPr>
              <w:t>da smo zanesljiv ponudnik, sposoben upravljanja, z izkušnjami, ugledom in zadostnim številom zaposlenih, ki so sposobni izvesti razpisana dela, ter da razpolagamo z zadostnimi lastnimi tehničnimi zmogljivostmi za izvedbo javnega naročila</w:t>
            </w:r>
          </w:p>
          <w:p w14:paraId="312801B2" w14:textId="77777777" w:rsidR="001F1A79" w:rsidRDefault="001F1A79" w:rsidP="001F1A79">
            <w:pPr>
              <w:numPr>
                <w:ilvl w:val="0"/>
                <w:numId w:val="43"/>
              </w:numPr>
              <w:rPr>
                <w:rFonts w:ascii="Arial" w:hAnsi="Arial" w:cs="Arial"/>
                <w:color w:val="000000"/>
                <w:sz w:val="18"/>
                <w:szCs w:val="18"/>
              </w:rPr>
            </w:pPr>
            <w:r>
              <w:rPr>
                <w:rFonts w:ascii="Arial" w:hAnsi="Arial" w:cs="Arial"/>
                <w:color w:val="000000"/>
                <w:sz w:val="18"/>
                <w:szCs w:val="18"/>
              </w:rPr>
              <w:t>da razpolagamo s strokovnim kadrom za izvedbo javnega naročila.</w:t>
            </w:r>
          </w:p>
        </w:tc>
      </w:tr>
    </w:tbl>
    <w:p w14:paraId="35CAC5F1" w14:textId="77777777" w:rsidR="001F1A79" w:rsidRDefault="001F1A79" w:rsidP="001F1A79">
      <w:pPr>
        <w:spacing w:before="225" w:after="225" w:line="240" w:lineRule="auto"/>
        <w:jc w:val="both"/>
      </w:pPr>
      <w:r>
        <w:rPr>
          <w:rFonts w:ascii="Arial" w:hAnsi="Arial" w:cs="Arial"/>
          <w:color w:val="000000"/>
          <w:sz w:val="18"/>
          <w:szCs w:val="18"/>
        </w:rPr>
        <w:t> </w:t>
      </w:r>
    </w:p>
    <w:p w14:paraId="3F188744" w14:textId="77777777" w:rsidR="001F1A79" w:rsidRDefault="001F1A79" w:rsidP="001F1A79">
      <w:pPr>
        <w:spacing w:before="225" w:after="225" w:line="240" w:lineRule="auto"/>
        <w:jc w:val="both"/>
      </w:pPr>
      <w:r>
        <w:rPr>
          <w:rFonts w:ascii="Arial" w:hAnsi="Arial" w:cs="Arial"/>
          <w:color w:val="000000"/>
          <w:sz w:val="18"/>
          <w:szCs w:val="18"/>
        </w:rPr>
        <w:t> </w:t>
      </w:r>
    </w:p>
    <w:p w14:paraId="2B0A17F1" w14:textId="77777777" w:rsidR="001F1A79" w:rsidRDefault="001F1A79" w:rsidP="001F1A79">
      <w:pPr>
        <w:spacing w:before="225" w:after="225" w:line="240" w:lineRule="auto"/>
        <w:jc w:val="both"/>
      </w:pPr>
      <w:r>
        <w:rPr>
          <w:rFonts w:ascii="Arial" w:hAnsi="Arial" w:cs="Arial"/>
          <w:color w:val="000000"/>
          <w:sz w:val="18"/>
          <w:szCs w:val="18"/>
        </w:rPr>
        <w:t> </w:t>
      </w:r>
    </w:p>
    <w:p w14:paraId="3D454308" w14:textId="77777777" w:rsidR="001F1A79" w:rsidRDefault="001F1A79" w:rsidP="001F1A79">
      <w:pPr>
        <w:spacing w:before="225" w:after="225" w:line="240" w:lineRule="auto"/>
        <w:jc w:val="both"/>
      </w:pPr>
      <w:r>
        <w:rPr>
          <w:rFonts w:ascii="Arial" w:hAnsi="Arial" w:cs="Arial"/>
          <w:color w:val="000000"/>
          <w:sz w:val="18"/>
          <w:szCs w:val="18"/>
        </w:rPr>
        <w:t> </w:t>
      </w:r>
    </w:p>
    <w:p w14:paraId="25295284" w14:textId="77777777" w:rsidR="001F1A79" w:rsidRDefault="001F1A79" w:rsidP="001F1A79">
      <w:pPr>
        <w:spacing w:before="225" w:after="225" w:line="240" w:lineRule="auto"/>
        <w:jc w:val="both"/>
      </w:pPr>
      <w:r>
        <w:rPr>
          <w:rFonts w:ascii="Arial" w:hAnsi="Arial" w:cs="Arial"/>
          <w:color w:val="000000"/>
          <w:sz w:val="18"/>
          <w:szCs w:val="18"/>
        </w:rPr>
        <w:t> </w:t>
      </w:r>
    </w:p>
    <w:p w14:paraId="3D4F45CE" w14:textId="77777777" w:rsidR="001F1A79" w:rsidRDefault="001F1A79" w:rsidP="001F1A79">
      <w:pPr>
        <w:spacing w:before="225" w:after="225" w:line="240" w:lineRule="auto"/>
        <w:jc w:val="both"/>
      </w:pPr>
      <w:r>
        <w:rPr>
          <w:rFonts w:ascii="Arial" w:hAnsi="Arial" w:cs="Arial"/>
          <w:color w:val="000000"/>
          <w:sz w:val="18"/>
          <w:szCs w:val="18"/>
        </w:rPr>
        <w:t> </w:t>
      </w:r>
    </w:p>
    <w:p w14:paraId="2535BDFD" w14:textId="77777777" w:rsidR="001F1A79" w:rsidRDefault="001F1A79" w:rsidP="001F1A79">
      <w:pPr>
        <w:spacing w:before="225" w:after="225" w:line="240" w:lineRule="auto"/>
        <w:jc w:val="both"/>
      </w:pPr>
      <w:r>
        <w:rPr>
          <w:rFonts w:ascii="Arial" w:hAnsi="Arial" w:cs="Arial"/>
          <w:color w:val="000000"/>
          <w:sz w:val="18"/>
          <w:szCs w:val="18"/>
        </w:rPr>
        <w:t> </w:t>
      </w:r>
    </w:p>
    <w:p w14:paraId="19C657B2" w14:textId="77777777" w:rsidR="001F1A79" w:rsidRDefault="001F1A79" w:rsidP="001F1A79">
      <w:pPr>
        <w:spacing w:before="225" w:after="225" w:line="240" w:lineRule="auto"/>
        <w:jc w:val="both"/>
      </w:pPr>
      <w:r>
        <w:rPr>
          <w:rFonts w:ascii="Arial" w:hAnsi="Arial" w:cs="Arial"/>
          <w:color w:val="000000"/>
          <w:sz w:val="18"/>
          <w:szCs w:val="18"/>
        </w:rPr>
        <w:t> </w:t>
      </w:r>
    </w:p>
    <w:p w14:paraId="691F17C3" w14:textId="77777777" w:rsidR="001F1A79" w:rsidRDefault="001F1A79" w:rsidP="001F1A79">
      <w:pPr>
        <w:spacing w:before="225" w:after="225" w:line="240" w:lineRule="auto"/>
        <w:jc w:val="both"/>
      </w:pPr>
      <w:r>
        <w:rPr>
          <w:rFonts w:ascii="Arial" w:hAnsi="Arial" w:cs="Arial"/>
          <w:color w:val="000000"/>
          <w:sz w:val="18"/>
          <w:szCs w:val="18"/>
        </w:rPr>
        <w:t>Datum, kraj:                                                             Žig in podpis ponudnika</w:t>
      </w:r>
    </w:p>
    <w:p w14:paraId="68DF7458" w14:textId="77777777" w:rsidR="001F1A79" w:rsidRDefault="001F1A79" w:rsidP="001F1A79">
      <w:pPr>
        <w:spacing w:before="225" w:after="225" w:line="240" w:lineRule="auto"/>
        <w:jc w:val="both"/>
      </w:pPr>
      <w:r>
        <w:rPr>
          <w:rFonts w:ascii="Arial" w:hAnsi="Arial" w:cs="Arial"/>
          <w:color w:val="000000"/>
          <w:sz w:val="18"/>
          <w:szCs w:val="18"/>
        </w:rPr>
        <w:t> </w:t>
      </w:r>
    </w:p>
    <w:p w14:paraId="5F7F525F" w14:textId="77777777" w:rsidR="001F1A79" w:rsidRDefault="001F1A79" w:rsidP="001F1A79">
      <w:pPr>
        <w:spacing w:before="225" w:after="225" w:line="240" w:lineRule="auto"/>
        <w:jc w:val="both"/>
      </w:pPr>
      <w:r>
        <w:rPr>
          <w:rFonts w:ascii="Arial" w:hAnsi="Arial" w:cs="Arial"/>
          <w:b/>
          <w:bCs/>
          <w:color w:val="000000"/>
          <w:sz w:val="18"/>
          <w:szCs w:val="18"/>
        </w:rPr>
        <w:t>____________________________                                               _______________________________</w:t>
      </w:r>
    </w:p>
    <w:tbl>
      <w:tblPr>
        <w:tblStyle w:val="NormalTablePHPDOCX"/>
        <w:tblW w:w="0" w:type="auto"/>
        <w:tblInd w:w="108" w:type="dxa"/>
        <w:tblLook w:val="04A0" w:firstRow="1" w:lastRow="0" w:firstColumn="1" w:lastColumn="0" w:noHBand="0" w:noVBand="1"/>
      </w:tblPr>
      <w:tblGrid>
        <w:gridCol w:w="267"/>
      </w:tblGrid>
      <w:tr w:rsidR="001F1A79" w14:paraId="242C320C" w14:textId="77777777" w:rsidTr="00121230">
        <w:tc>
          <w:tcPr>
            <w:tcW w:w="0" w:type="auto"/>
            <w:tcMar>
              <w:top w:w="0" w:type="auto"/>
              <w:bottom w:w="0" w:type="auto"/>
            </w:tcMar>
          </w:tcPr>
          <w:p w14:paraId="3287F0C3" w14:textId="77777777" w:rsidR="001F1A79" w:rsidRDefault="001F1A79" w:rsidP="00121230">
            <w:r>
              <w:rPr>
                <w:rFonts w:ascii="Arial" w:hAnsi="Arial" w:cs="Arial"/>
                <w:color w:val="000000"/>
                <w:sz w:val="18"/>
                <w:szCs w:val="18"/>
              </w:rPr>
              <w:t> </w:t>
            </w:r>
          </w:p>
        </w:tc>
      </w:tr>
    </w:tbl>
    <w:p w14:paraId="4E88BB98" w14:textId="77777777" w:rsidR="001F1A79" w:rsidRDefault="001F1A79" w:rsidP="001F1A79">
      <w:pPr>
        <w:sectPr w:rsidR="001F1A79" w:rsidSect="001F1A79">
          <w:footerReference w:type="default" r:id="rId15"/>
          <w:pgSz w:w="11906" w:h="16838"/>
          <w:pgMar w:top="1418" w:right="1418" w:bottom="1418" w:left="1418" w:header="567" w:footer="596" w:gutter="0"/>
          <w:cols w:space="708"/>
          <w:docGrid w:linePitch="360"/>
        </w:sectPr>
      </w:pPr>
    </w:p>
    <w:p w14:paraId="6E9189C3"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8</w:t>
      </w:r>
    </w:p>
    <w:p w14:paraId="605EEBFC" w14:textId="77777777" w:rsidR="001F1A79" w:rsidRPr="00252358" w:rsidRDefault="001F1A79" w:rsidP="001F1A79"/>
    <w:p w14:paraId="348FFCFD"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12E9329B" w14:textId="77777777" w:rsidR="001F1A79" w:rsidRDefault="001F1A79" w:rsidP="001F1A79">
      <w:pPr>
        <w:spacing w:after="120"/>
        <w:rPr>
          <w:rFonts w:ascii="Arial" w:hAnsi="Arial" w:cs="Arial"/>
        </w:rPr>
      </w:pPr>
    </w:p>
    <w:p w14:paraId="17471CBB" w14:textId="77777777" w:rsidR="001F1A79" w:rsidRDefault="001F1A79" w:rsidP="001F1A79">
      <w:pPr>
        <w:spacing w:before="225" w:after="225" w:line="240" w:lineRule="auto"/>
        <w:jc w:val="center"/>
      </w:pPr>
      <w:r>
        <w:rPr>
          <w:rFonts w:ascii="Arial" w:hAnsi="Arial" w:cs="Arial"/>
          <w:b/>
          <w:bCs/>
          <w:color w:val="000000"/>
          <w:sz w:val="24"/>
          <w:szCs w:val="24"/>
        </w:rPr>
        <w:t>MENIČNA IZJAVA</w:t>
      </w:r>
    </w:p>
    <w:p w14:paraId="1E260329" w14:textId="77777777" w:rsidR="001F1A79" w:rsidRDefault="001F1A79" w:rsidP="001F1A79">
      <w:pPr>
        <w:spacing w:before="225" w:after="225" w:line="240" w:lineRule="auto"/>
        <w:jc w:val="center"/>
      </w:pPr>
      <w:r>
        <w:rPr>
          <w:rFonts w:ascii="Arial" w:hAnsi="Arial" w:cs="Arial"/>
          <w:color w:val="000000"/>
          <w:sz w:val="21"/>
          <w:szCs w:val="21"/>
        </w:rPr>
        <w:t>s pooblastilom za izpolnitev in unovčenje menice</w:t>
      </w:r>
    </w:p>
    <w:p w14:paraId="3353EB7A" w14:textId="77777777" w:rsidR="001F1A79" w:rsidRDefault="001F1A79" w:rsidP="001F1A79">
      <w:pPr>
        <w:spacing w:before="225" w:after="225" w:line="240" w:lineRule="auto"/>
        <w:jc w:val="both"/>
      </w:pPr>
      <w:r>
        <w:rPr>
          <w:rFonts w:ascii="Arial" w:hAnsi="Arial" w:cs="Arial"/>
          <w:color w:val="000000"/>
          <w:sz w:val="18"/>
          <w:szCs w:val="18"/>
        </w:rPr>
        <w:t> </w:t>
      </w:r>
    </w:p>
    <w:p w14:paraId="357D67E9" w14:textId="77777777" w:rsidR="001F1A79" w:rsidRDefault="001F1A79" w:rsidP="001F1A79">
      <w:pPr>
        <w:spacing w:before="225" w:after="225" w:line="240" w:lineRule="auto"/>
        <w:jc w:val="both"/>
      </w:pPr>
      <w:r>
        <w:rPr>
          <w:rFonts w:ascii="Arial" w:hAnsi="Arial" w:cs="Arial"/>
          <w:color w:val="000000"/>
          <w:sz w:val="18"/>
          <w:szCs w:val="18"/>
        </w:rPr>
        <w:t>Naročniku OBČINA BELTINCI, Mladinska ulica 2, 9231 Beltinci,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7081F27" w14:textId="77777777" w:rsidR="001F1A79" w:rsidRDefault="001F1A79" w:rsidP="001F1A79">
      <w:pPr>
        <w:spacing w:before="225" w:after="225" w:line="240" w:lineRule="auto"/>
        <w:jc w:val="both"/>
      </w:pPr>
      <w:r>
        <w:rPr>
          <w:rFonts w:ascii="Arial" w:hAnsi="Arial" w:cs="Arial"/>
          <w:b/>
          <w:bCs/>
          <w:color w:val="000000"/>
          <w:sz w:val="18"/>
          <w:szCs w:val="18"/>
        </w:rPr>
        <w:t>Dobava električne energije za območje Občine Beltinci za leto 2025 in 2026, </w:t>
      </w:r>
      <w:r>
        <w:rPr>
          <w:rFonts w:ascii="Arial" w:hAnsi="Arial" w:cs="Arial"/>
          <w:color w:val="000000"/>
          <w:sz w:val="18"/>
          <w:szCs w:val="18"/>
        </w:rPr>
        <w:t>JN0002/2024</w:t>
      </w:r>
    </w:p>
    <w:p w14:paraId="7D9FD5E9" w14:textId="77777777" w:rsidR="001F1A79" w:rsidRDefault="001F1A79" w:rsidP="001F1A7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7DE3511" w14:textId="77777777" w:rsidR="001F1A79" w:rsidRDefault="001F1A79" w:rsidP="001F1A79">
      <w:pPr>
        <w:spacing w:before="225" w:after="225" w:line="240" w:lineRule="auto"/>
        <w:jc w:val="both"/>
      </w:pPr>
      <w:r>
        <w:rPr>
          <w:rFonts w:ascii="Arial" w:hAnsi="Arial" w:cs="Arial"/>
          <w:color w:val="000000"/>
          <w:sz w:val="18"/>
          <w:szCs w:val="18"/>
        </w:rPr>
        <w:t> </w:t>
      </w:r>
    </w:p>
    <w:p w14:paraId="22A6BCE5" w14:textId="77777777" w:rsidR="001F1A79" w:rsidRDefault="001F1A79" w:rsidP="001F1A79">
      <w:pPr>
        <w:spacing w:before="225" w:after="225" w:line="240" w:lineRule="auto"/>
        <w:jc w:val="both"/>
      </w:pPr>
      <w:r>
        <w:rPr>
          <w:rFonts w:ascii="Arial" w:hAnsi="Arial" w:cs="Arial"/>
          <w:color w:val="000000"/>
          <w:sz w:val="18"/>
          <w:szCs w:val="18"/>
        </w:rPr>
        <w:t>Naročnika OBČINA BELTINCI pooblaščamo, da izpolni priloženo menico z zneskom v višini </w:t>
      </w:r>
      <w:r>
        <w:rPr>
          <w:rFonts w:ascii="Arial" w:hAnsi="Arial" w:cs="Arial"/>
          <w:b/>
          <w:bCs/>
          <w:color w:val="000000"/>
          <w:sz w:val="18"/>
          <w:szCs w:val="18"/>
        </w:rPr>
        <w:t xml:space="preserve">najmanj 3,00 % ponudbene vrednosti z DDV, kar znaša </w:t>
      </w:r>
      <w:r>
        <w:rPr>
          <w:rFonts w:ascii="Arial" w:hAnsi="Arial" w:cs="Arial"/>
          <w:b/>
          <w:bCs/>
          <w:color w:val="000000"/>
          <w:sz w:val="18"/>
          <w:szCs w:val="18"/>
          <w:u w:val="single"/>
        </w:rPr>
        <w:t>__________</w:t>
      </w:r>
    </w:p>
    <w:p w14:paraId="71A9706F" w14:textId="77777777" w:rsidR="001F1A79" w:rsidRDefault="001F1A79" w:rsidP="001F1A79">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1F1A79" w14:paraId="6B5DC92C" w14:textId="77777777" w:rsidTr="00121230">
        <w:tc>
          <w:tcPr>
            <w:tcW w:w="0" w:type="auto"/>
            <w:tcMar>
              <w:top w:w="0" w:type="auto"/>
              <w:bottom w:w="0" w:type="auto"/>
            </w:tcMar>
          </w:tcPr>
          <w:p w14:paraId="0C4B4AF6" w14:textId="77777777" w:rsidR="001F1A79" w:rsidRDefault="001F1A79" w:rsidP="001F1A79">
            <w:pPr>
              <w:numPr>
                <w:ilvl w:val="0"/>
                <w:numId w:val="4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3F8783ED" w14:textId="77777777" w:rsidR="001F1A79" w:rsidRDefault="001F1A79" w:rsidP="001F1A79">
            <w:pPr>
              <w:numPr>
                <w:ilvl w:val="0"/>
                <w:numId w:val="4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4CDCFCA7" w14:textId="77777777" w:rsidR="001F1A79" w:rsidRDefault="001F1A79" w:rsidP="001F1A79">
            <w:pPr>
              <w:numPr>
                <w:ilvl w:val="0"/>
                <w:numId w:val="44"/>
              </w:numPr>
              <w:rPr>
                <w:rFonts w:ascii="Arial" w:hAnsi="Arial" w:cs="Arial"/>
                <w:color w:val="000000"/>
                <w:sz w:val="18"/>
                <w:szCs w:val="18"/>
              </w:rPr>
            </w:pPr>
            <w:r>
              <w:rPr>
                <w:rFonts w:ascii="Arial" w:hAnsi="Arial" w:cs="Arial"/>
                <w:color w:val="000000"/>
                <w:sz w:val="18"/>
                <w:szCs w:val="18"/>
              </w:rPr>
              <w:t>ne soglašamo z odpravo napak v ponudbi ali</w:t>
            </w:r>
          </w:p>
          <w:p w14:paraId="54D57F8A" w14:textId="77777777" w:rsidR="001F1A79" w:rsidRDefault="001F1A79" w:rsidP="001F1A79">
            <w:pPr>
              <w:numPr>
                <w:ilvl w:val="0"/>
                <w:numId w:val="44"/>
              </w:numPr>
              <w:rPr>
                <w:rFonts w:ascii="Arial" w:hAnsi="Arial" w:cs="Arial"/>
                <w:color w:val="000000"/>
                <w:sz w:val="18"/>
                <w:szCs w:val="18"/>
              </w:rPr>
            </w:pPr>
            <w:r>
              <w:rPr>
                <w:rFonts w:ascii="Arial" w:hAnsi="Arial" w:cs="Arial"/>
                <w:color w:val="000000"/>
                <w:sz w:val="18"/>
                <w:szCs w:val="18"/>
              </w:rPr>
              <w:t>ne sklenemo pogodbe v določenem roku ali</w:t>
            </w:r>
          </w:p>
          <w:p w14:paraId="1D8AA80D" w14:textId="77777777" w:rsidR="001F1A79" w:rsidRDefault="001F1A79" w:rsidP="001F1A79">
            <w:pPr>
              <w:numPr>
                <w:ilvl w:val="0"/>
                <w:numId w:val="4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7FB7DA5" w14:textId="77777777" w:rsidR="001F1A79" w:rsidRDefault="001F1A79" w:rsidP="001F1A7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60FE2B4" w14:textId="77777777" w:rsidR="001F1A79" w:rsidRDefault="001F1A79" w:rsidP="001F1A79">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3A790356" w14:textId="77777777" w:rsidR="001F1A79" w:rsidRDefault="001F1A79" w:rsidP="001F1A79">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F81BBF4" w14:textId="77777777" w:rsidR="001F1A79" w:rsidRDefault="001F1A79" w:rsidP="001F1A79">
      <w:pPr>
        <w:spacing w:before="225" w:after="225" w:line="240" w:lineRule="auto"/>
        <w:jc w:val="both"/>
      </w:pPr>
      <w:r>
        <w:rPr>
          <w:rFonts w:ascii="Arial" w:hAnsi="Arial" w:cs="Arial"/>
          <w:color w:val="000000"/>
          <w:sz w:val="18"/>
          <w:szCs w:val="18"/>
        </w:rPr>
        <w:t>Priloga: </w:t>
      </w:r>
    </w:p>
    <w:p w14:paraId="3F1464F2" w14:textId="77777777" w:rsidR="001F1A79" w:rsidRDefault="001F1A79" w:rsidP="001F1A79">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1F1A79" w14:paraId="74780206" w14:textId="77777777" w:rsidTr="00121230">
        <w:tc>
          <w:tcPr>
            <w:tcW w:w="4080" w:type="dxa"/>
            <w:tcMar>
              <w:top w:w="75" w:type="dxa"/>
              <w:bottom w:w="75" w:type="dxa"/>
            </w:tcMar>
            <w:vAlign w:val="center"/>
          </w:tcPr>
          <w:p w14:paraId="0C716192" w14:textId="77777777" w:rsidR="001F1A79" w:rsidRDefault="001F1A79" w:rsidP="0012123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B8E6B7" w14:textId="77777777" w:rsidR="001F1A79" w:rsidRDefault="001F1A79" w:rsidP="0012123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1F1A79" w14:paraId="0CA98CD4" w14:textId="77777777" w:rsidTr="00121230">
        <w:tc>
          <w:tcPr>
            <w:tcW w:w="4080" w:type="dxa"/>
            <w:tcMar>
              <w:top w:w="75" w:type="dxa"/>
              <w:bottom w:w="75" w:type="dxa"/>
            </w:tcMar>
            <w:vAlign w:val="center"/>
          </w:tcPr>
          <w:p w14:paraId="3AF290A6" w14:textId="77777777" w:rsidR="001F1A79" w:rsidRDefault="001F1A79" w:rsidP="0012123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A3FC83" w14:textId="77777777" w:rsidR="001F1A79" w:rsidRDefault="001F1A79" w:rsidP="00121230"/>
          <w:p w14:paraId="5C1AD6A6" w14:textId="77777777" w:rsidR="001F1A79" w:rsidRDefault="001F1A79" w:rsidP="00121230">
            <w:pPr>
              <w:jc w:val="center"/>
            </w:pPr>
            <w:r>
              <w:rPr>
                <w:rFonts w:ascii="Arial" w:hAnsi="Arial" w:cs="Arial"/>
                <w:color w:val="A9A9A9"/>
                <w:position w:val="-2"/>
                <w:sz w:val="18"/>
                <w:szCs w:val="18"/>
              </w:rPr>
              <w:t>(žig in podpis)</w:t>
            </w:r>
          </w:p>
        </w:tc>
      </w:tr>
    </w:tbl>
    <w:p w14:paraId="5F8C516B" w14:textId="77777777" w:rsidR="001F1A79" w:rsidRDefault="001F1A79" w:rsidP="001F1A79">
      <w:pPr>
        <w:spacing w:before="225" w:after="225" w:line="240" w:lineRule="auto"/>
        <w:jc w:val="both"/>
      </w:pPr>
      <w:r>
        <w:rPr>
          <w:rFonts w:ascii="Arial" w:hAnsi="Arial" w:cs="Arial"/>
          <w:color w:val="000000"/>
          <w:sz w:val="18"/>
          <w:szCs w:val="18"/>
        </w:rPr>
        <w:t> </w:t>
      </w:r>
    </w:p>
    <w:p w14:paraId="251C5CC0" w14:textId="77777777" w:rsidR="001F1A79" w:rsidRDefault="001F1A79" w:rsidP="001F1A79">
      <w:pPr>
        <w:spacing w:before="225" w:after="225" w:line="240" w:lineRule="auto"/>
        <w:jc w:val="both"/>
      </w:pPr>
      <w:r>
        <w:rPr>
          <w:rFonts w:ascii="Arial" w:hAnsi="Arial" w:cs="Arial"/>
          <w:i/>
          <w:iCs/>
          <w:color w:val="000000"/>
          <w:sz w:val="18"/>
          <w:szCs w:val="18"/>
        </w:rPr>
        <w:t xml:space="preserve">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w:t>
      </w:r>
      <w:r>
        <w:rPr>
          <w:rFonts w:ascii="Arial" w:hAnsi="Arial" w:cs="Arial"/>
          <w:i/>
          <w:iCs/>
          <w:color w:val="000000"/>
          <w:sz w:val="18"/>
          <w:szCs w:val="18"/>
        </w:rPr>
        <w:lastRenderedPageBreak/>
        <w:t>predložil nepodpisano, preluknjajo, prečrtano ali drugače poškodovano bianco menico ali slednje ne bo predložil skladno z zahtevami naročnika.</w:t>
      </w:r>
    </w:p>
    <w:p w14:paraId="4C1EF449" w14:textId="77777777" w:rsidR="001F1A79" w:rsidRDefault="001F1A79" w:rsidP="001F1A79">
      <w:pPr>
        <w:spacing w:before="225" w:after="225" w:line="240" w:lineRule="auto"/>
        <w:jc w:val="both"/>
      </w:pPr>
      <w:r>
        <w:rPr>
          <w:rFonts w:ascii="Arial" w:hAnsi="Arial" w:cs="Arial"/>
          <w:color w:val="000000"/>
          <w:sz w:val="18"/>
          <w:szCs w:val="18"/>
        </w:rPr>
        <w:t> </w:t>
      </w:r>
    </w:p>
    <w:p w14:paraId="5A8E79BF" w14:textId="77777777" w:rsidR="001F1A79" w:rsidRDefault="001F1A79" w:rsidP="001F1A79">
      <w:pPr>
        <w:sectPr w:rsidR="001F1A79" w:rsidSect="001F1A79">
          <w:footerReference w:type="default" r:id="rId16"/>
          <w:pgSz w:w="11906" w:h="16838"/>
          <w:pgMar w:top="1418" w:right="1418" w:bottom="1418" w:left="1418" w:header="567" w:footer="596" w:gutter="0"/>
          <w:cols w:space="708"/>
          <w:docGrid w:linePitch="360"/>
        </w:sectPr>
      </w:pPr>
    </w:p>
    <w:p w14:paraId="26E17D70"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9</w:t>
      </w:r>
    </w:p>
    <w:p w14:paraId="3395FE7D" w14:textId="77777777" w:rsidR="001F1A79" w:rsidRPr="00252358" w:rsidRDefault="001F1A79" w:rsidP="001F1A79"/>
    <w:p w14:paraId="1C50E238"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6034BE4" w14:textId="77777777" w:rsidR="001F1A79" w:rsidRDefault="001F1A79" w:rsidP="001F1A79">
      <w:pPr>
        <w:spacing w:after="120"/>
        <w:rPr>
          <w:rFonts w:ascii="Arial" w:hAnsi="Arial" w:cs="Arial"/>
        </w:rPr>
      </w:pPr>
    </w:p>
    <w:p w14:paraId="278369F5" w14:textId="77777777" w:rsidR="001F1A79" w:rsidRDefault="001F1A79" w:rsidP="001F1A79">
      <w:pPr>
        <w:spacing w:before="225" w:after="225" w:line="240" w:lineRule="auto"/>
        <w:jc w:val="center"/>
      </w:pPr>
      <w:r>
        <w:rPr>
          <w:rFonts w:ascii="Arial" w:hAnsi="Arial" w:cs="Arial"/>
          <w:b/>
          <w:bCs/>
          <w:color w:val="000000"/>
          <w:sz w:val="24"/>
          <w:szCs w:val="24"/>
        </w:rPr>
        <w:t>MENIČNA IZJAVA</w:t>
      </w:r>
    </w:p>
    <w:p w14:paraId="7784A6B4" w14:textId="77777777" w:rsidR="001F1A79" w:rsidRDefault="001F1A79" w:rsidP="001F1A79">
      <w:pPr>
        <w:spacing w:before="225" w:after="225" w:line="240" w:lineRule="auto"/>
        <w:jc w:val="center"/>
      </w:pPr>
      <w:r>
        <w:rPr>
          <w:rFonts w:ascii="Arial" w:hAnsi="Arial" w:cs="Arial"/>
          <w:color w:val="000000"/>
          <w:sz w:val="21"/>
          <w:szCs w:val="21"/>
        </w:rPr>
        <w:t>s pooblastilom za izpolnitev in unovčenje menice</w:t>
      </w:r>
    </w:p>
    <w:p w14:paraId="36FC4B44" w14:textId="77777777" w:rsidR="001F1A79" w:rsidRDefault="001F1A79" w:rsidP="001F1A79">
      <w:pPr>
        <w:spacing w:before="225" w:after="225" w:line="240" w:lineRule="auto"/>
        <w:jc w:val="both"/>
      </w:pPr>
      <w:r>
        <w:rPr>
          <w:rFonts w:ascii="Arial" w:hAnsi="Arial" w:cs="Arial"/>
          <w:color w:val="000000"/>
          <w:sz w:val="18"/>
          <w:szCs w:val="18"/>
        </w:rPr>
        <w:t> </w:t>
      </w:r>
    </w:p>
    <w:p w14:paraId="07E03D8F" w14:textId="77777777" w:rsidR="001F1A79" w:rsidRDefault="001F1A79" w:rsidP="001F1A79">
      <w:pPr>
        <w:spacing w:before="225" w:after="225" w:line="240" w:lineRule="auto"/>
        <w:jc w:val="both"/>
      </w:pPr>
      <w:r>
        <w:rPr>
          <w:rFonts w:ascii="Arial" w:hAnsi="Arial" w:cs="Arial"/>
          <w:color w:val="000000"/>
          <w:sz w:val="18"/>
          <w:szCs w:val="18"/>
        </w:rPr>
        <w:t xml:space="preserve">Naročniku OBČINA BELTINCI, Mladinska ulica 2, 9231 Beltinci,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0A63FDC" w14:textId="77777777" w:rsidR="001F1A79" w:rsidRDefault="001F1A79" w:rsidP="001F1A79">
      <w:pPr>
        <w:spacing w:before="225" w:after="225" w:line="240" w:lineRule="auto"/>
        <w:jc w:val="both"/>
      </w:pPr>
      <w:r>
        <w:rPr>
          <w:rFonts w:ascii="Arial" w:hAnsi="Arial" w:cs="Arial"/>
          <w:b/>
          <w:bCs/>
          <w:color w:val="000000"/>
          <w:sz w:val="18"/>
          <w:szCs w:val="18"/>
        </w:rPr>
        <w:t>Dobava električne energije za območje Občine Beltinci za leto 2025 in 2026, </w:t>
      </w:r>
      <w:r>
        <w:rPr>
          <w:rFonts w:ascii="Arial" w:hAnsi="Arial" w:cs="Arial"/>
          <w:color w:val="000000"/>
          <w:sz w:val="18"/>
          <w:szCs w:val="18"/>
        </w:rPr>
        <w:t>JN0002/2024</w:t>
      </w:r>
    </w:p>
    <w:p w14:paraId="44ECBB81" w14:textId="77777777" w:rsidR="001F1A79" w:rsidRDefault="001F1A79" w:rsidP="001F1A7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8E222DF" w14:textId="77777777" w:rsidR="001F1A79" w:rsidRDefault="001F1A79" w:rsidP="001F1A79">
      <w:pPr>
        <w:spacing w:before="225" w:after="225" w:line="240" w:lineRule="auto"/>
        <w:jc w:val="both"/>
      </w:pPr>
      <w:r>
        <w:rPr>
          <w:rFonts w:ascii="Arial" w:hAnsi="Arial" w:cs="Arial"/>
          <w:color w:val="000000"/>
          <w:sz w:val="18"/>
          <w:szCs w:val="18"/>
        </w:rPr>
        <w:t> </w:t>
      </w:r>
    </w:p>
    <w:p w14:paraId="2660AB24" w14:textId="77777777" w:rsidR="001F1A79" w:rsidRDefault="001F1A79" w:rsidP="001F1A79">
      <w:pPr>
        <w:spacing w:before="225" w:after="225" w:line="240" w:lineRule="auto"/>
        <w:jc w:val="both"/>
      </w:pPr>
      <w:r>
        <w:rPr>
          <w:rFonts w:ascii="Arial" w:hAnsi="Arial" w:cs="Arial"/>
          <w:color w:val="000000"/>
          <w:sz w:val="18"/>
          <w:szCs w:val="18"/>
        </w:rPr>
        <w:t xml:space="preserve">Naročnika OBČINA BELTINCI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5924DA8" w14:textId="77777777" w:rsidR="001F1A79" w:rsidRDefault="001F1A79" w:rsidP="001F1A7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8BA0E1B" w14:textId="77777777" w:rsidR="001F1A79" w:rsidRDefault="001F1A79" w:rsidP="001F1A7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4BC071C" w14:textId="77777777" w:rsidR="001F1A79" w:rsidRDefault="001F1A79" w:rsidP="001F1A7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C69AD30" w14:textId="77777777" w:rsidR="001F1A79" w:rsidRDefault="001F1A79" w:rsidP="001F1A7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D25F97C" w14:textId="77777777" w:rsidR="001F1A79" w:rsidRDefault="001F1A79" w:rsidP="001F1A79">
      <w:pPr>
        <w:spacing w:before="225" w:after="225" w:line="240" w:lineRule="auto"/>
        <w:jc w:val="both"/>
      </w:pPr>
      <w:r>
        <w:rPr>
          <w:rFonts w:ascii="Arial" w:hAnsi="Arial" w:cs="Arial"/>
          <w:color w:val="000000"/>
          <w:sz w:val="18"/>
          <w:szCs w:val="18"/>
        </w:rPr>
        <w:t> </w:t>
      </w:r>
    </w:p>
    <w:p w14:paraId="04E0C4DF" w14:textId="77777777" w:rsidR="001F1A79" w:rsidRDefault="001F1A79" w:rsidP="001F1A79">
      <w:pPr>
        <w:spacing w:before="225" w:after="225" w:line="240" w:lineRule="auto"/>
        <w:jc w:val="both"/>
      </w:pPr>
      <w:r>
        <w:rPr>
          <w:rFonts w:ascii="Arial" w:hAnsi="Arial" w:cs="Arial"/>
          <w:color w:val="000000"/>
          <w:sz w:val="18"/>
          <w:szCs w:val="18"/>
        </w:rPr>
        <w:t>Priloga: </w:t>
      </w:r>
    </w:p>
    <w:p w14:paraId="3DED42AE" w14:textId="77777777" w:rsidR="001F1A79" w:rsidRDefault="001F1A79" w:rsidP="001F1A79">
      <w:pPr>
        <w:spacing w:before="225" w:after="225" w:line="240" w:lineRule="auto"/>
        <w:jc w:val="both"/>
      </w:pPr>
      <w:r>
        <w:rPr>
          <w:rFonts w:ascii="Arial" w:hAnsi="Arial" w:cs="Arial"/>
          <w:color w:val="000000"/>
          <w:sz w:val="18"/>
          <w:szCs w:val="18"/>
        </w:rPr>
        <w:t>- bianco menica, podpisana in žigosana</w:t>
      </w:r>
    </w:p>
    <w:p w14:paraId="5223D25E" w14:textId="77777777" w:rsidR="001F1A79" w:rsidRDefault="001F1A79" w:rsidP="001F1A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1A79" w14:paraId="7AD36EE3" w14:textId="77777777" w:rsidTr="00121230">
        <w:tc>
          <w:tcPr>
            <w:tcW w:w="2500" w:type="pct"/>
            <w:tcMar>
              <w:top w:w="75" w:type="dxa"/>
              <w:bottom w:w="75" w:type="dxa"/>
            </w:tcMar>
            <w:vAlign w:val="center"/>
          </w:tcPr>
          <w:p w14:paraId="434A5317" w14:textId="77777777" w:rsidR="001F1A79" w:rsidRDefault="001F1A79" w:rsidP="0012123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626543" w14:textId="77777777" w:rsidR="001F1A79" w:rsidRDefault="001F1A79" w:rsidP="0012123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1A79" w14:paraId="480F1F96" w14:textId="77777777" w:rsidTr="00121230">
        <w:tc>
          <w:tcPr>
            <w:tcW w:w="2500" w:type="pct"/>
            <w:tcMar>
              <w:top w:w="75" w:type="dxa"/>
              <w:bottom w:w="75" w:type="dxa"/>
            </w:tcMar>
            <w:vAlign w:val="center"/>
          </w:tcPr>
          <w:p w14:paraId="1C51F979" w14:textId="77777777" w:rsidR="001F1A79" w:rsidRDefault="001F1A79" w:rsidP="0012123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DC45F1" w14:textId="77777777" w:rsidR="001F1A79" w:rsidRDefault="001F1A79" w:rsidP="00121230"/>
          <w:p w14:paraId="1073DDC2" w14:textId="77777777" w:rsidR="001F1A79" w:rsidRDefault="001F1A79" w:rsidP="00121230">
            <w:pPr>
              <w:jc w:val="center"/>
            </w:pPr>
            <w:r>
              <w:rPr>
                <w:rFonts w:ascii="Arial" w:hAnsi="Arial" w:cs="Arial"/>
                <w:color w:val="A9A9A9"/>
                <w:position w:val="-2"/>
                <w:sz w:val="18"/>
                <w:szCs w:val="18"/>
              </w:rPr>
              <w:t>(žig in podpis)</w:t>
            </w:r>
          </w:p>
        </w:tc>
      </w:tr>
    </w:tbl>
    <w:p w14:paraId="073B9B9B" w14:textId="77777777" w:rsidR="001F1A79" w:rsidRDefault="001F1A79" w:rsidP="001F1A79">
      <w:pPr>
        <w:spacing w:before="225" w:after="225" w:line="240" w:lineRule="auto"/>
        <w:jc w:val="both"/>
      </w:pPr>
      <w:r>
        <w:rPr>
          <w:rFonts w:ascii="Arial" w:hAnsi="Arial" w:cs="Arial"/>
          <w:color w:val="000000"/>
          <w:sz w:val="18"/>
          <w:szCs w:val="18"/>
        </w:rPr>
        <w:t> </w:t>
      </w:r>
    </w:p>
    <w:p w14:paraId="14CD422F" w14:textId="77777777" w:rsidR="001F1A79" w:rsidRDefault="001F1A79" w:rsidP="001F1A79">
      <w:pPr>
        <w:spacing w:before="225" w:after="225" w:line="240" w:lineRule="auto"/>
        <w:jc w:val="both"/>
      </w:pPr>
      <w:r>
        <w:rPr>
          <w:rFonts w:ascii="Arial" w:hAnsi="Arial" w:cs="Arial"/>
          <w:color w:val="000000"/>
          <w:sz w:val="18"/>
          <w:szCs w:val="18"/>
        </w:rPr>
        <w:t> </w:t>
      </w:r>
    </w:p>
    <w:p w14:paraId="2170B362" w14:textId="77777777" w:rsidR="001F1A79" w:rsidRDefault="001F1A79" w:rsidP="001F1A79">
      <w:pPr>
        <w:sectPr w:rsidR="001F1A79" w:rsidSect="001F1A79">
          <w:footerReference w:type="default" r:id="rId17"/>
          <w:pgSz w:w="11906" w:h="16838"/>
          <w:pgMar w:top="1418" w:right="1418" w:bottom="1418" w:left="1418" w:header="567" w:footer="596" w:gutter="0"/>
          <w:cols w:space="708"/>
          <w:docGrid w:linePitch="360"/>
        </w:sectPr>
      </w:pPr>
    </w:p>
    <w:p w14:paraId="7B9E73D1" w14:textId="77777777" w:rsidR="001F1A79" w:rsidRPr="00590863" w:rsidRDefault="001F1A79" w:rsidP="001F1A79">
      <w:pPr>
        <w:spacing w:after="0"/>
        <w:jc w:val="right"/>
        <w:rPr>
          <w:rFonts w:ascii="Arial" w:hAnsi="Arial" w:cs="Arial"/>
          <w:sz w:val="18"/>
          <w:szCs w:val="18"/>
        </w:rPr>
      </w:pPr>
      <w:r w:rsidRPr="00590863">
        <w:rPr>
          <w:rFonts w:ascii="Arial" w:hAnsi="Arial" w:cs="Arial"/>
          <w:sz w:val="18"/>
          <w:szCs w:val="18"/>
        </w:rPr>
        <w:lastRenderedPageBreak/>
        <w:t>Obrazec št: 10</w:t>
      </w:r>
    </w:p>
    <w:p w14:paraId="08CE0221" w14:textId="77777777" w:rsidR="001F1A79" w:rsidRPr="00252358" w:rsidRDefault="001F1A79" w:rsidP="001F1A79"/>
    <w:p w14:paraId="6234605D" w14:textId="77777777" w:rsidR="001F1A79" w:rsidRDefault="001F1A79" w:rsidP="001F1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E61A85B" w14:textId="77777777" w:rsidR="001F1A79" w:rsidRDefault="001F1A79" w:rsidP="001F1A79">
      <w:pPr>
        <w:spacing w:after="120"/>
        <w:rPr>
          <w:rFonts w:ascii="Arial" w:hAnsi="Arial" w:cs="Arial"/>
        </w:rPr>
      </w:pPr>
    </w:p>
    <w:p w14:paraId="538452FF" w14:textId="77777777" w:rsidR="001F1A79" w:rsidRDefault="001F1A79" w:rsidP="001F1A7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70D35C" w14:textId="77777777" w:rsidR="001F1A79" w:rsidRDefault="001F1A79" w:rsidP="001F1A7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1A79" w14:paraId="186F2360" w14:textId="77777777" w:rsidTr="00767B5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93848" w14:textId="77777777" w:rsidR="001F1A79" w:rsidRDefault="001F1A79" w:rsidP="00121230">
            <w:pPr>
              <w:spacing w:before="135" w:after="135"/>
              <w:jc w:val="both"/>
              <w:textAlignment w:val="center"/>
            </w:pPr>
            <w:r>
              <w:rPr>
                <w:rFonts w:ascii="Arial" w:hAnsi="Arial" w:cs="Arial"/>
                <w:b/>
                <w:bCs/>
                <w:color w:val="000000"/>
                <w:position w:val="-2"/>
                <w:sz w:val="18"/>
                <w:szCs w:val="18"/>
              </w:rPr>
              <w:t>Ime in priimek</w:t>
            </w:r>
          </w:p>
          <w:p w14:paraId="3CA0DD0D" w14:textId="77777777" w:rsidR="001F1A79" w:rsidRDefault="001F1A79" w:rsidP="00121230">
            <w:pPr>
              <w:spacing w:before="135" w:after="135"/>
              <w:jc w:val="both"/>
              <w:textAlignment w:val="center"/>
            </w:pPr>
            <w:r>
              <w:rPr>
                <w:rFonts w:ascii="Arial" w:hAnsi="Arial" w:cs="Arial"/>
                <w:b/>
                <w:bCs/>
                <w:color w:val="000000"/>
                <w:position w:val="-2"/>
                <w:sz w:val="18"/>
                <w:szCs w:val="18"/>
              </w:rPr>
              <w:t>ali</w:t>
            </w:r>
          </w:p>
          <w:p w14:paraId="024D0CBA" w14:textId="77777777" w:rsidR="001F1A79" w:rsidRDefault="001F1A79" w:rsidP="00121230">
            <w:pPr>
              <w:spacing w:before="135" w:after="135"/>
              <w:jc w:val="both"/>
              <w:textAlignment w:val="center"/>
            </w:pPr>
            <w:r>
              <w:rPr>
                <w:rFonts w:ascii="Arial" w:hAnsi="Arial" w:cs="Arial"/>
                <w:b/>
                <w:bCs/>
                <w:color w:val="000000"/>
                <w:position w:val="-2"/>
                <w:sz w:val="18"/>
                <w:szCs w:val="18"/>
              </w:rPr>
              <w:t>Firma in sedež pravne osebe</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DE1B5" w14:textId="77777777" w:rsidR="001F1A79" w:rsidRDefault="001F1A79" w:rsidP="00121230">
            <w:pPr>
              <w:spacing w:before="135" w:after="135"/>
              <w:jc w:val="both"/>
              <w:textAlignment w:val="center"/>
            </w:pPr>
            <w:r>
              <w:rPr>
                <w:rFonts w:ascii="Arial" w:hAnsi="Arial" w:cs="Arial"/>
                <w:b/>
                <w:bCs/>
                <w:color w:val="000000"/>
                <w:position w:val="-2"/>
                <w:sz w:val="18"/>
                <w:szCs w:val="18"/>
              </w:rPr>
              <w:t>Naslov prebivališča</w:t>
            </w:r>
          </w:p>
          <w:p w14:paraId="20F8C80E" w14:textId="77777777" w:rsidR="001F1A79" w:rsidRDefault="001F1A79" w:rsidP="00121230">
            <w:pPr>
              <w:spacing w:before="135" w:after="135"/>
              <w:jc w:val="both"/>
              <w:textAlignment w:val="center"/>
            </w:pPr>
            <w:r>
              <w:rPr>
                <w:rFonts w:ascii="Arial" w:hAnsi="Arial" w:cs="Arial"/>
                <w:b/>
                <w:bCs/>
                <w:color w:val="000000"/>
                <w:position w:val="-2"/>
                <w:sz w:val="18"/>
                <w:szCs w:val="18"/>
              </w:rPr>
              <w:t>ali</w:t>
            </w:r>
          </w:p>
          <w:p w14:paraId="031F8FC4" w14:textId="77777777" w:rsidR="001F1A79" w:rsidRDefault="001F1A79" w:rsidP="00121230">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AFB09" w14:textId="77777777" w:rsidR="001F1A79" w:rsidRDefault="001F1A79" w:rsidP="00121230">
            <w:pPr>
              <w:spacing w:before="135" w:after="135"/>
              <w:jc w:val="both"/>
              <w:textAlignment w:val="center"/>
            </w:pPr>
            <w:r>
              <w:rPr>
                <w:rFonts w:ascii="Arial" w:hAnsi="Arial" w:cs="Arial"/>
                <w:b/>
                <w:bCs/>
                <w:color w:val="000000"/>
                <w:position w:val="-2"/>
                <w:sz w:val="18"/>
                <w:szCs w:val="18"/>
              </w:rPr>
              <w:t>Delež lastništva</w:t>
            </w:r>
          </w:p>
          <w:p w14:paraId="27DD8840" w14:textId="77777777" w:rsidR="001F1A79" w:rsidRDefault="001F1A79" w:rsidP="00121230">
            <w:pPr>
              <w:spacing w:before="135" w:after="135"/>
              <w:jc w:val="both"/>
              <w:textAlignment w:val="center"/>
            </w:pPr>
            <w:r>
              <w:rPr>
                <w:rFonts w:ascii="Arial" w:hAnsi="Arial" w:cs="Arial"/>
                <w:b/>
                <w:bCs/>
                <w:color w:val="000000"/>
                <w:position w:val="-2"/>
                <w:sz w:val="18"/>
                <w:szCs w:val="18"/>
              </w:rPr>
              <w:t>ali</w:t>
            </w:r>
          </w:p>
          <w:p w14:paraId="78C0D317" w14:textId="77777777" w:rsidR="001F1A79" w:rsidRDefault="001F1A79" w:rsidP="00121230">
            <w:pPr>
              <w:spacing w:before="135" w:after="135"/>
              <w:jc w:val="both"/>
              <w:textAlignment w:val="center"/>
            </w:pPr>
            <w:r>
              <w:rPr>
                <w:rFonts w:ascii="Arial" w:hAnsi="Arial" w:cs="Arial"/>
                <w:b/>
                <w:bCs/>
                <w:color w:val="000000"/>
                <w:position w:val="-2"/>
                <w:sz w:val="18"/>
                <w:szCs w:val="18"/>
              </w:rPr>
              <w:t>Delež lastništva gospodarskega subjekta</w:t>
            </w:r>
          </w:p>
        </w:tc>
      </w:tr>
      <w:tr w:rsidR="001F1A79" w14:paraId="129D4AEF" w14:textId="77777777" w:rsidTr="00767B5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E3D3"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D2092"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751E2"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623F96F0" w14:textId="77777777" w:rsidTr="00767B57">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061CE"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4F168"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6DE6E5"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bl>
    <w:p w14:paraId="42C80145" w14:textId="77777777" w:rsidR="001F1A79" w:rsidRDefault="001F1A79" w:rsidP="001F1A7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1A79" w14:paraId="128D9569"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59567" w14:textId="77777777" w:rsidR="001F1A79" w:rsidRDefault="001F1A79" w:rsidP="0012123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14205" w14:textId="77777777" w:rsidR="001F1A79" w:rsidRDefault="001F1A79" w:rsidP="0012123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E9D19" w14:textId="77777777" w:rsidR="001F1A79" w:rsidRDefault="001F1A79" w:rsidP="00121230">
            <w:pPr>
              <w:spacing w:before="135" w:after="135"/>
              <w:jc w:val="both"/>
              <w:textAlignment w:val="center"/>
            </w:pPr>
            <w:r>
              <w:rPr>
                <w:rFonts w:ascii="Arial" w:hAnsi="Arial" w:cs="Arial"/>
                <w:b/>
                <w:bCs/>
                <w:color w:val="000000"/>
                <w:position w:val="-2"/>
                <w:sz w:val="18"/>
                <w:szCs w:val="18"/>
              </w:rPr>
              <w:t>Delež lastništva gospodarskega subjekta</w:t>
            </w:r>
          </w:p>
        </w:tc>
      </w:tr>
      <w:tr w:rsidR="001F1A79" w14:paraId="42AEF5D3"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A9A201"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8D76D"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D7359"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1ACFA8FB"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966FC"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0A863"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8CBCF"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0A652EBD"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2646D"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368C4"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6DF67"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r w:rsidR="001F1A79" w14:paraId="046AA733" w14:textId="77777777" w:rsidTr="0012123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EC49A"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92DC6"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DD901" w14:textId="77777777" w:rsidR="001F1A79" w:rsidRDefault="001F1A79" w:rsidP="00121230">
            <w:pPr>
              <w:spacing w:before="135" w:after="135"/>
              <w:jc w:val="both"/>
              <w:textAlignment w:val="center"/>
            </w:pPr>
            <w:r>
              <w:rPr>
                <w:rFonts w:ascii="Arial" w:hAnsi="Arial" w:cs="Arial"/>
                <w:color w:val="000000"/>
                <w:position w:val="-2"/>
                <w:sz w:val="18"/>
                <w:szCs w:val="18"/>
              </w:rPr>
              <w:t> </w:t>
            </w:r>
          </w:p>
        </w:tc>
      </w:tr>
    </w:tbl>
    <w:p w14:paraId="0A9D0CF9" w14:textId="77777777" w:rsidR="001F1A79" w:rsidRDefault="001F1A79" w:rsidP="001F1A7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F1A79" w14:paraId="720FBD96" w14:textId="77777777" w:rsidTr="00121230">
        <w:tc>
          <w:tcPr>
            <w:tcW w:w="4080" w:type="dxa"/>
            <w:tcMar>
              <w:top w:w="75" w:type="dxa"/>
              <w:bottom w:w="75" w:type="dxa"/>
            </w:tcMar>
            <w:vAlign w:val="center"/>
          </w:tcPr>
          <w:p w14:paraId="46075DD6" w14:textId="77777777" w:rsidR="001F1A79" w:rsidRDefault="001F1A79" w:rsidP="00121230">
            <w:r>
              <w:rPr>
                <w:rFonts w:ascii="Arial" w:hAnsi="Arial" w:cs="Arial"/>
                <w:color w:val="000000"/>
                <w:position w:val="-2"/>
                <w:sz w:val="18"/>
                <w:szCs w:val="18"/>
              </w:rPr>
              <w:t>Kraj in datum:</w:t>
            </w:r>
          </w:p>
        </w:tc>
        <w:tc>
          <w:tcPr>
            <w:tcW w:w="0" w:type="auto"/>
            <w:tcMar>
              <w:top w:w="75" w:type="dxa"/>
              <w:bottom w:w="75" w:type="dxa"/>
            </w:tcMar>
            <w:vAlign w:val="center"/>
          </w:tcPr>
          <w:p w14:paraId="23A7A91F" w14:textId="77777777" w:rsidR="001F1A79" w:rsidRDefault="001F1A79" w:rsidP="00121230">
            <w:r>
              <w:rPr>
                <w:rFonts w:ascii="Arial" w:hAnsi="Arial" w:cs="Arial"/>
                <w:color w:val="000000"/>
                <w:position w:val="-2"/>
                <w:sz w:val="18"/>
                <w:szCs w:val="18"/>
              </w:rPr>
              <w:t>Ime in priimek: _____________________</w:t>
            </w:r>
          </w:p>
        </w:tc>
      </w:tr>
      <w:tr w:rsidR="001F1A79" w14:paraId="14E5F7E4" w14:textId="77777777" w:rsidTr="00121230">
        <w:tc>
          <w:tcPr>
            <w:tcW w:w="4080" w:type="dxa"/>
            <w:tcMar>
              <w:top w:w="75" w:type="dxa"/>
              <w:bottom w:w="75" w:type="dxa"/>
            </w:tcMar>
            <w:vAlign w:val="center"/>
          </w:tcPr>
          <w:p w14:paraId="60E90D97" w14:textId="77777777" w:rsidR="001F1A79" w:rsidRDefault="001F1A79" w:rsidP="00121230">
            <w:r>
              <w:rPr>
                <w:rFonts w:ascii="Arial" w:hAnsi="Arial" w:cs="Arial"/>
                <w:color w:val="000000"/>
                <w:position w:val="-2"/>
                <w:sz w:val="18"/>
                <w:szCs w:val="18"/>
              </w:rPr>
              <w:t> </w:t>
            </w:r>
          </w:p>
        </w:tc>
        <w:tc>
          <w:tcPr>
            <w:tcW w:w="0" w:type="auto"/>
            <w:tcMar>
              <w:top w:w="75" w:type="dxa"/>
              <w:bottom w:w="75" w:type="dxa"/>
            </w:tcMar>
            <w:vAlign w:val="center"/>
          </w:tcPr>
          <w:p w14:paraId="67BB3B7C" w14:textId="77777777" w:rsidR="001F1A79" w:rsidRDefault="001F1A79" w:rsidP="00121230">
            <w:pPr>
              <w:jc w:val="center"/>
            </w:pPr>
            <w:r>
              <w:rPr>
                <w:rFonts w:ascii="Arial" w:hAnsi="Arial" w:cs="Arial"/>
                <w:color w:val="000000"/>
                <w:position w:val="-2"/>
                <w:sz w:val="18"/>
                <w:szCs w:val="18"/>
              </w:rPr>
              <w:t>(žig in podpis)</w:t>
            </w:r>
          </w:p>
        </w:tc>
      </w:tr>
    </w:tbl>
    <w:p w14:paraId="7282B3A5" w14:textId="33460593" w:rsidR="000C39FB" w:rsidRDefault="001F1A79" w:rsidP="00767B57">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049236C" w14:textId="77777777" w:rsidR="00767B57" w:rsidRDefault="00767B57" w:rsidP="00767B57">
      <w:pPr>
        <w:spacing w:before="225" w:after="225" w:line="240" w:lineRule="auto"/>
        <w:jc w:val="both"/>
        <w:rPr>
          <w:rFonts w:ascii="Arial" w:hAnsi="Arial" w:cs="Arial"/>
          <w:i/>
          <w:iCs/>
          <w:color w:val="000000"/>
          <w:sz w:val="18"/>
          <w:szCs w:val="18"/>
        </w:rPr>
      </w:pPr>
    </w:p>
    <w:p w14:paraId="6ABC58FC" w14:textId="77777777" w:rsidR="00767B57" w:rsidRDefault="00767B57" w:rsidP="00767B57">
      <w:pPr>
        <w:spacing w:before="225" w:after="225" w:line="240" w:lineRule="auto"/>
        <w:jc w:val="both"/>
        <w:rPr>
          <w:rFonts w:ascii="Arial" w:hAnsi="Arial" w:cs="Arial"/>
        </w:rPr>
      </w:pPr>
    </w:p>
    <w:p w14:paraId="1B32AAE5" w14:textId="77777777" w:rsidR="00464679" w:rsidRDefault="0007484A">
      <w:pPr>
        <w:spacing w:before="224" w:after="224" w:line="240" w:lineRule="auto"/>
        <w:jc w:val="center"/>
        <w:outlineLvl w:val="1"/>
      </w:pPr>
      <w:r>
        <w:rPr>
          <w:rFonts w:ascii="Arial" w:hAnsi="Arial" w:cs="Arial"/>
          <w:b/>
          <w:bCs/>
          <w:color w:val="000000"/>
          <w:sz w:val="27"/>
          <w:szCs w:val="27"/>
        </w:rPr>
        <w:lastRenderedPageBreak/>
        <w:t>POGODBA O DOBAVI VOZIL</w:t>
      </w:r>
    </w:p>
    <w:p w14:paraId="01D2C0AD" w14:textId="046728D7" w:rsidR="00464679" w:rsidRDefault="0007484A">
      <w:pPr>
        <w:spacing w:before="225" w:after="225" w:line="240" w:lineRule="auto"/>
        <w:jc w:val="center"/>
      </w:pPr>
      <w:r>
        <w:rPr>
          <w:rFonts w:ascii="Arial" w:hAnsi="Arial" w:cs="Arial"/>
          <w:color w:val="000000"/>
          <w:sz w:val="18"/>
          <w:szCs w:val="18"/>
        </w:rPr>
        <w:t>sklenjena med</w:t>
      </w:r>
    </w:p>
    <w:p w14:paraId="0D366A24" w14:textId="0496613A" w:rsidR="00464679" w:rsidRDefault="0007484A">
      <w:pPr>
        <w:spacing w:after="0" w:line="240" w:lineRule="auto"/>
      </w:pPr>
      <w:r>
        <w:rPr>
          <w:rFonts w:ascii="Arial" w:hAnsi="Arial" w:cs="Arial"/>
          <w:b/>
          <w:bCs/>
          <w:color w:val="000000"/>
          <w:sz w:val="18"/>
          <w:szCs w:val="18"/>
        </w:rPr>
        <w:t>NAROČNIKOM:</w:t>
      </w:r>
      <w:r w:rsidR="003B290E">
        <w:rPr>
          <w:rFonts w:ascii="Arial" w:hAnsi="Arial" w:cs="Arial"/>
          <w:b/>
          <w:bCs/>
          <w:color w:val="000000"/>
          <w:sz w:val="18"/>
          <w:szCs w:val="18"/>
        </w:rPr>
        <w:t xml:space="preserve"> </w:t>
      </w:r>
      <w:r w:rsidR="00B35799">
        <w:rPr>
          <w:rFonts w:ascii="Arial" w:hAnsi="Arial" w:cs="Arial"/>
          <w:b/>
          <w:bCs/>
          <w:color w:val="000000"/>
          <w:sz w:val="18"/>
          <w:szCs w:val="18"/>
        </w:rPr>
        <w:t>PGD BRATONCI</w:t>
      </w:r>
      <w:r>
        <w:rPr>
          <w:rFonts w:ascii="Arial" w:hAnsi="Arial" w:cs="Arial"/>
          <w:b/>
          <w:bCs/>
          <w:color w:val="000000"/>
          <w:sz w:val="18"/>
          <w:szCs w:val="18"/>
        </w:rPr>
        <w:t xml:space="preserve">, </w:t>
      </w:r>
      <w:r w:rsidR="00B35799">
        <w:rPr>
          <w:rFonts w:ascii="Arial" w:hAnsi="Arial" w:cs="Arial"/>
          <w:b/>
          <w:bCs/>
          <w:color w:val="000000"/>
          <w:sz w:val="18"/>
          <w:szCs w:val="18"/>
        </w:rPr>
        <w:t>Bratonci 74a</w:t>
      </w:r>
      <w:r>
        <w:rPr>
          <w:rFonts w:ascii="Arial" w:hAnsi="Arial" w:cs="Arial"/>
          <w:b/>
          <w:bCs/>
          <w:color w:val="000000"/>
          <w:sz w:val="18"/>
          <w:szCs w:val="18"/>
        </w:rPr>
        <w:t>, 9231 Beltinci,</w:t>
      </w:r>
      <w:r>
        <w:rPr>
          <w:rFonts w:ascii="Arial" w:hAnsi="Arial" w:cs="Arial"/>
          <w:color w:val="000000"/>
          <w:sz w:val="18"/>
          <w:szCs w:val="18"/>
        </w:rPr>
        <w:br/>
        <w:t xml:space="preserve">ki ga zastopa </w:t>
      </w:r>
      <w:r w:rsidR="00B35799">
        <w:rPr>
          <w:rFonts w:ascii="Arial" w:hAnsi="Arial" w:cs="Arial"/>
          <w:color w:val="000000"/>
          <w:sz w:val="18"/>
          <w:szCs w:val="18"/>
        </w:rPr>
        <w:t>predsednik Alen Marič</w:t>
      </w:r>
      <w:r>
        <w:br/>
      </w:r>
    </w:p>
    <w:tbl>
      <w:tblPr>
        <w:tblW w:w="3500" w:type="pct"/>
        <w:tblInd w:w="108" w:type="dxa"/>
        <w:tblLook w:val="04A0" w:firstRow="1" w:lastRow="0" w:firstColumn="1" w:lastColumn="0" w:noHBand="0" w:noVBand="1"/>
      </w:tblPr>
      <w:tblGrid>
        <w:gridCol w:w="3300"/>
        <w:gridCol w:w="3049"/>
      </w:tblGrid>
      <w:tr w:rsidR="00464679" w14:paraId="0F661C26" w14:textId="77777777">
        <w:tc>
          <w:tcPr>
            <w:tcW w:w="3300" w:type="dxa"/>
            <w:tcMar>
              <w:top w:w="0" w:type="auto"/>
              <w:bottom w:w="0" w:type="auto"/>
            </w:tcMar>
            <w:vAlign w:val="center"/>
          </w:tcPr>
          <w:p w14:paraId="7B92B0E2" w14:textId="77777777" w:rsidR="00464679" w:rsidRDefault="0007484A">
            <w:r>
              <w:rPr>
                <w:rFonts w:ascii="Arial" w:hAnsi="Arial" w:cs="Arial"/>
                <w:color w:val="000000"/>
                <w:position w:val="-2"/>
                <w:sz w:val="18"/>
                <w:szCs w:val="18"/>
              </w:rPr>
              <w:t>Matična številka:</w:t>
            </w:r>
          </w:p>
        </w:tc>
        <w:tc>
          <w:tcPr>
            <w:tcW w:w="0" w:type="auto"/>
            <w:tcMar>
              <w:top w:w="0" w:type="auto"/>
              <w:bottom w:w="0" w:type="auto"/>
            </w:tcMar>
            <w:vAlign w:val="center"/>
          </w:tcPr>
          <w:p w14:paraId="4598BBB6" w14:textId="32BBAB7D" w:rsidR="00464679" w:rsidRDefault="003B290E">
            <w:r w:rsidRPr="003B290E">
              <w:rPr>
                <w:rFonts w:ascii="Arial" w:hAnsi="Arial" w:cs="Arial"/>
                <w:color w:val="000000"/>
                <w:position w:val="-2"/>
                <w:sz w:val="18"/>
                <w:szCs w:val="18"/>
              </w:rPr>
              <w:t>5203856000</w:t>
            </w:r>
          </w:p>
        </w:tc>
      </w:tr>
      <w:tr w:rsidR="00464679" w14:paraId="73411212" w14:textId="77777777">
        <w:tc>
          <w:tcPr>
            <w:tcW w:w="3300" w:type="dxa"/>
            <w:tcMar>
              <w:top w:w="0" w:type="auto"/>
              <w:bottom w:w="0" w:type="auto"/>
            </w:tcMar>
            <w:vAlign w:val="center"/>
          </w:tcPr>
          <w:p w14:paraId="5B5287EA" w14:textId="791ED134" w:rsidR="00464679" w:rsidRDefault="003B290E">
            <w:r>
              <w:rPr>
                <w:rFonts w:ascii="Arial" w:hAnsi="Arial" w:cs="Arial"/>
                <w:color w:val="000000"/>
                <w:position w:val="-2"/>
                <w:sz w:val="18"/>
                <w:szCs w:val="18"/>
              </w:rPr>
              <w:t>Davčna številka</w:t>
            </w:r>
            <w:r w:rsidR="0007484A">
              <w:rPr>
                <w:rFonts w:ascii="Arial" w:hAnsi="Arial" w:cs="Arial"/>
                <w:color w:val="000000"/>
                <w:position w:val="-2"/>
                <w:sz w:val="18"/>
                <w:szCs w:val="18"/>
              </w:rPr>
              <w:t>:</w:t>
            </w:r>
          </w:p>
        </w:tc>
        <w:tc>
          <w:tcPr>
            <w:tcW w:w="0" w:type="auto"/>
            <w:tcMar>
              <w:top w:w="0" w:type="auto"/>
              <w:bottom w:w="0" w:type="auto"/>
            </w:tcMar>
            <w:vAlign w:val="center"/>
          </w:tcPr>
          <w:p w14:paraId="0834F8FF" w14:textId="707830AC" w:rsidR="00464679" w:rsidRDefault="003B290E">
            <w:r w:rsidRPr="003B290E">
              <w:t>26768666</w:t>
            </w:r>
          </w:p>
        </w:tc>
      </w:tr>
      <w:tr w:rsidR="00464679" w14:paraId="3881893A" w14:textId="77777777">
        <w:tc>
          <w:tcPr>
            <w:tcW w:w="3300" w:type="dxa"/>
            <w:tcMar>
              <w:top w:w="0" w:type="auto"/>
              <w:bottom w:w="0" w:type="auto"/>
            </w:tcMar>
            <w:vAlign w:val="center"/>
          </w:tcPr>
          <w:p w14:paraId="225F28AA" w14:textId="77777777" w:rsidR="00464679" w:rsidRDefault="0007484A">
            <w:r>
              <w:rPr>
                <w:rFonts w:ascii="Arial" w:hAnsi="Arial" w:cs="Arial"/>
                <w:color w:val="000000"/>
                <w:position w:val="-2"/>
                <w:sz w:val="18"/>
                <w:szCs w:val="18"/>
              </w:rPr>
              <w:t>Transakcijski račun (TRR):</w:t>
            </w:r>
          </w:p>
        </w:tc>
        <w:tc>
          <w:tcPr>
            <w:tcW w:w="0" w:type="auto"/>
            <w:tcMar>
              <w:top w:w="0" w:type="auto"/>
              <w:bottom w:w="0" w:type="auto"/>
            </w:tcMar>
            <w:vAlign w:val="center"/>
          </w:tcPr>
          <w:p w14:paraId="37A7B96E" w14:textId="6F081014" w:rsidR="00464679" w:rsidRDefault="003B290E">
            <w:r w:rsidRPr="003B290E">
              <w:t>SI56 0234 6001 0729 162</w:t>
            </w:r>
          </w:p>
        </w:tc>
      </w:tr>
    </w:tbl>
    <w:p w14:paraId="5C7A4EDC" w14:textId="77777777" w:rsidR="00464679" w:rsidRDefault="00464679"/>
    <w:p w14:paraId="5B303120" w14:textId="77777777" w:rsidR="00464679" w:rsidRDefault="0007484A">
      <w:pPr>
        <w:spacing w:before="225" w:after="225" w:line="240" w:lineRule="auto"/>
        <w:jc w:val="center"/>
      </w:pPr>
      <w:r>
        <w:rPr>
          <w:rFonts w:ascii="Arial" w:hAnsi="Arial" w:cs="Arial"/>
          <w:color w:val="000000"/>
          <w:sz w:val="18"/>
          <w:szCs w:val="18"/>
        </w:rPr>
        <w:t>in</w:t>
      </w:r>
    </w:p>
    <w:p w14:paraId="62D98558" w14:textId="77777777" w:rsidR="00464679" w:rsidRDefault="0007484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464679" w14:paraId="510D6305" w14:textId="77777777">
        <w:tc>
          <w:tcPr>
            <w:tcW w:w="3300" w:type="dxa"/>
            <w:tcMar>
              <w:top w:w="0" w:type="auto"/>
              <w:bottom w:w="0" w:type="auto"/>
            </w:tcMar>
            <w:vAlign w:val="center"/>
          </w:tcPr>
          <w:p w14:paraId="4DDD7050" w14:textId="77777777" w:rsidR="00464679" w:rsidRDefault="0007484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2A83C1" w14:textId="77777777" w:rsidR="00464679" w:rsidRDefault="0007484A">
            <w:r>
              <w:rPr>
                <w:rFonts w:ascii="Arial" w:hAnsi="Arial" w:cs="Arial"/>
                <w:color w:val="000000"/>
                <w:position w:val="-2"/>
                <w:sz w:val="18"/>
                <w:szCs w:val="18"/>
              </w:rPr>
              <w:t> </w:t>
            </w:r>
          </w:p>
        </w:tc>
      </w:tr>
      <w:tr w:rsidR="00464679" w14:paraId="74500CC9" w14:textId="77777777">
        <w:tc>
          <w:tcPr>
            <w:tcW w:w="3300" w:type="dxa"/>
            <w:tcMar>
              <w:top w:w="0" w:type="auto"/>
              <w:bottom w:w="0" w:type="auto"/>
            </w:tcMar>
            <w:vAlign w:val="center"/>
          </w:tcPr>
          <w:p w14:paraId="099CA3D7" w14:textId="77777777" w:rsidR="00464679" w:rsidRDefault="0007484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9462D98" w14:textId="77777777" w:rsidR="00464679" w:rsidRDefault="0007484A">
            <w:r>
              <w:rPr>
                <w:rFonts w:ascii="Arial" w:hAnsi="Arial" w:cs="Arial"/>
                <w:color w:val="000000"/>
                <w:position w:val="-2"/>
                <w:sz w:val="18"/>
                <w:szCs w:val="18"/>
              </w:rPr>
              <w:t> </w:t>
            </w:r>
          </w:p>
        </w:tc>
      </w:tr>
      <w:tr w:rsidR="00464679" w14:paraId="1DFC2896" w14:textId="77777777">
        <w:tc>
          <w:tcPr>
            <w:tcW w:w="3300" w:type="dxa"/>
            <w:tcMar>
              <w:top w:w="0" w:type="auto"/>
              <w:bottom w:w="0" w:type="auto"/>
            </w:tcMar>
            <w:vAlign w:val="center"/>
          </w:tcPr>
          <w:p w14:paraId="3E0782CA" w14:textId="77777777" w:rsidR="00464679" w:rsidRDefault="0007484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315E51" w14:textId="77777777" w:rsidR="00464679" w:rsidRDefault="0007484A">
            <w:r>
              <w:rPr>
                <w:rFonts w:ascii="Arial" w:hAnsi="Arial" w:cs="Arial"/>
                <w:color w:val="000000"/>
                <w:position w:val="-2"/>
                <w:sz w:val="18"/>
                <w:szCs w:val="18"/>
              </w:rPr>
              <w:t> </w:t>
            </w:r>
          </w:p>
        </w:tc>
      </w:tr>
    </w:tbl>
    <w:p w14:paraId="6DADD031" w14:textId="77777777" w:rsidR="00464679" w:rsidRDefault="0007484A">
      <w:pPr>
        <w:spacing w:before="225" w:after="225" w:line="240" w:lineRule="auto"/>
        <w:jc w:val="both"/>
      </w:pPr>
      <w:r>
        <w:rPr>
          <w:rFonts w:ascii="Arial" w:hAnsi="Arial" w:cs="Arial"/>
          <w:color w:val="000000"/>
          <w:sz w:val="18"/>
          <w:szCs w:val="18"/>
        </w:rPr>
        <w:t> </w:t>
      </w:r>
    </w:p>
    <w:p w14:paraId="4018CF80" w14:textId="77777777" w:rsidR="00464679" w:rsidRDefault="0007484A">
      <w:pPr>
        <w:spacing w:before="225" w:after="225" w:line="240" w:lineRule="auto"/>
        <w:jc w:val="both"/>
      </w:pPr>
      <w:r>
        <w:rPr>
          <w:rFonts w:ascii="Arial" w:hAnsi="Arial" w:cs="Arial"/>
          <w:b/>
          <w:bCs/>
          <w:color w:val="000000"/>
          <w:sz w:val="18"/>
          <w:szCs w:val="18"/>
        </w:rPr>
        <w:t>I. UVODNE DOLOČBE</w:t>
      </w:r>
    </w:p>
    <w:p w14:paraId="12DD4A54" w14:textId="77777777" w:rsidR="00464679" w:rsidRDefault="0007484A">
      <w:pPr>
        <w:spacing w:after="0" w:line="240" w:lineRule="auto"/>
        <w:jc w:val="cente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464679" w14:paraId="6A2ABCE7" w14:textId="77777777">
        <w:tc>
          <w:tcPr>
            <w:tcW w:w="0" w:type="auto"/>
            <w:tcMar>
              <w:top w:w="0" w:type="auto"/>
              <w:bottom w:w="0" w:type="auto"/>
            </w:tcMar>
          </w:tcPr>
          <w:p w14:paraId="4E793069" w14:textId="77777777" w:rsidR="00464679" w:rsidRDefault="0007484A">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464679" w14:paraId="75DA0385" w14:textId="77777777">
              <w:tc>
                <w:tcPr>
                  <w:tcW w:w="0" w:type="auto"/>
                  <w:tcMar>
                    <w:top w:w="0" w:type="auto"/>
                    <w:bottom w:w="0" w:type="auto"/>
                  </w:tcMar>
                </w:tcPr>
                <w:p w14:paraId="1A431951" w14:textId="77777777" w:rsidR="00464679" w:rsidRDefault="0007484A" w:rsidP="0007484A">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B2F04DB" w14:textId="77777777" w:rsidR="00464679" w:rsidRDefault="0007484A" w:rsidP="0007484A">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7C60DD6" w14:textId="77777777" w:rsidR="00464679" w:rsidRDefault="00464679"/>
          <w:p w14:paraId="140DA2C9" w14:textId="77777777" w:rsidR="00464679" w:rsidRDefault="0007484A">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49DD97D" w14:textId="77777777" w:rsidR="00464679" w:rsidRDefault="0007484A">
      <w:pPr>
        <w:spacing w:before="225" w:after="225" w:line="240" w:lineRule="auto"/>
        <w:jc w:val="both"/>
      </w:pPr>
      <w:r>
        <w:rPr>
          <w:rFonts w:ascii="Arial" w:hAnsi="Arial" w:cs="Arial"/>
          <w:b/>
          <w:bCs/>
          <w:color w:val="000000"/>
          <w:sz w:val="18"/>
          <w:szCs w:val="18"/>
        </w:rPr>
        <w:t>II. PREDMET POGODBE</w:t>
      </w:r>
    </w:p>
    <w:p w14:paraId="36AD55A5" w14:textId="77777777" w:rsidR="00464679" w:rsidRDefault="0007484A">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464679" w14:paraId="1F760266" w14:textId="77777777">
        <w:tc>
          <w:tcPr>
            <w:tcW w:w="0" w:type="auto"/>
            <w:tcMar>
              <w:top w:w="0" w:type="auto"/>
              <w:bottom w:w="0" w:type="auto"/>
            </w:tcMar>
          </w:tcPr>
          <w:p w14:paraId="32BB6E7D" w14:textId="39A602F7" w:rsidR="00464679" w:rsidRDefault="0007484A">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Dobava gasilskega vozila z nadgradnjo G</w:t>
            </w:r>
            <w:r w:rsidR="003B290E">
              <w:rPr>
                <w:rFonts w:ascii="Arial" w:hAnsi="Arial" w:cs="Arial"/>
                <w:b/>
                <w:bCs/>
                <w:color w:val="000000"/>
                <w:sz w:val="18"/>
                <w:szCs w:val="18"/>
              </w:rPr>
              <w:t>VV-2</w:t>
            </w:r>
            <w:r>
              <w:rPr>
                <w:rFonts w:ascii="Arial" w:hAnsi="Arial" w:cs="Arial"/>
                <w:b/>
                <w:bCs/>
                <w:color w:val="000000"/>
                <w:sz w:val="18"/>
                <w:szCs w:val="18"/>
              </w:rPr>
              <w:t>.</w:t>
            </w:r>
          </w:p>
          <w:p w14:paraId="5B8A7931" w14:textId="77777777" w:rsidR="00464679" w:rsidRDefault="0007484A">
            <w:pPr>
              <w:spacing w:before="225" w:after="225"/>
              <w:jc w:val="both"/>
            </w:pPr>
            <w:r>
              <w:rPr>
                <w:rFonts w:ascii="Arial" w:hAnsi="Arial" w:cs="Arial"/>
                <w:color w:val="000000"/>
                <w:sz w:val="18"/>
                <w:szCs w:val="18"/>
              </w:rPr>
              <w:t xml:space="preserve">Predmet naročila je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manj obremenjujoče blago:</w:t>
            </w:r>
          </w:p>
          <w:tbl>
            <w:tblPr>
              <w:tblW w:w="0" w:type="auto"/>
              <w:tblLook w:val="04A0" w:firstRow="1" w:lastRow="0" w:firstColumn="1" w:lastColumn="0" w:noHBand="0" w:noVBand="1"/>
            </w:tblPr>
            <w:tblGrid>
              <w:gridCol w:w="8746"/>
            </w:tblGrid>
            <w:tr w:rsidR="00464679" w14:paraId="181CE2CE" w14:textId="77777777">
              <w:tc>
                <w:tcPr>
                  <w:tcW w:w="0" w:type="auto"/>
                  <w:tcMar>
                    <w:top w:w="0" w:type="auto"/>
                    <w:bottom w:w="0" w:type="auto"/>
                  </w:tcMar>
                </w:tcPr>
                <w:p w14:paraId="6A582716"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lastRenderedPageBreak/>
                    <w:t>Osebna vozila morajo</w:t>
                  </w:r>
                  <w:r>
                    <w:rPr>
                      <w:rFonts w:ascii="Arial" w:hAnsi="Arial" w:cs="Arial"/>
                      <w:b/>
                      <w:bCs/>
                      <w:color w:val="000000"/>
                      <w:sz w:val="18"/>
                      <w:szCs w:val="18"/>
                    </w:rPr>
                    <w:t> </w:t>
                  </w:r>
                  <w:r>
                    <w:rPr>
                      <w:rFonts w:ascii="Arial" w:hAnsi="Arial" w:cs="Arial"/>
                      <w:color w:val="000000"/>
                      <w:sz w:val="18"/>
                      <w:szCs w:val="18"/>
                    </w:rPr>
                    <w:t>izpolnjevati zahteve, opredeljene v standardu EURO 5.</w:t>
                  </w:r>
                </w:p>
                <w:p w14:paraId="52E07279"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t>Lahka tovorna vozila morajo izpolnjevati zahteve, opredeljene v standardu EURO 5.</w:t>
                  </w:r>
                </w:p>
                <w:p w14:paraId="079472FD"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t>Težka tovorna vozila morajo izpolnjevati zahteve, opredeljene v standardu EURO VI.</w:t>
                  </w:r>
                </w:p>
                <w:p w14:paraId="650BFE05" w14:textId="77777777" w:rsidR="00464679" w:rsidRDefault="0007484A" w:rsidP="0007484A">
                  <w:pPr>
                    <w:numPr>
                      <w:ilvl w:val="0"/>
                      <w:numId w:val="32"/>
                    </w:numPr>
                    <w:jc w:val="both"/>
                    <w:rPr>
                      <w:rFonts w:ascii="Arial" w:hAnsi="Arial" w:cs="Arial"/>
                      <w:color w:val="000000"/>
                      <w:sz w:val="18"/>
                      <w:szCs w:val="18"/>
                    </w:rPr>
                  </w:pPr>
                  <w:r>
                    <w:rPr>
                      <w:rFonts w:ascii="Arial" w:hAnsi="Arial" w:cs="Arial"/>
                      <w:color w:val="000000"/>
                      <w:sz w:val="18"/>
                      <w:szCs w:val="18"/>
                    </w:rPr>
                    <w:t>Avtobusi morajo biti opremljeni s kazalniki menjanja prestav ali merilnikom vrtljajev motorja, na katerem je označeno polje najučinkovitejšega delovanja motorja. Avtobusi morajo izpolnjevati zahteve, opredeljene v standardu EURO 5.</w:t>
                  </w:r>
                </w:p>
              </w:tc>
            </w:tr>
          </w:tbl>
          <w:p w14:paraId="2735BC46" w14:textId="77777777" w:rsidR="00464679" w:rsidRDefault="00464679"/>
          <w:p w14:paraId="53848F30" w14:textId="77777777" w:rsidR="00464679" w:rsidRDefault="0007484A">
            <w:pPr>
              <w:spacing w:before="225" w:after="225"/>
              <w:jc w:val="both"/>
            </w:pPr>
            <w:r>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0D46D45B" w14:textId="77777777" w:rsidR="00464679" w:rsidRDefault="0007484A">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7141"/>
      </w:tblGrid>
      <w:tr w:rsidR="00464679" w14:paraId="0810CD54" w14:textId="77777777">
        <w:tc>
          <w:tcPr>
            <w:tcW w:w="0" w:type="auto"/>
            <w:tcMar>
              <w:top w:w="0" w:type="auto"/>
              <w:bottom w:w="0" w:type="auto"/>
            </w:tcMar>
          </w:tcPr>
          <w:p w14:paraId="714D5D9B" w14:textId="77777777" w:rsidR="00464679" w:rsidRDefault="0007484A">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5751"/>
            </w:tblGrid>
            <w:tr w:rsidR="00464679" w14:paraId="0D91C077" w14:textId="77777777">
              <w:tc>
                <w:tcPr>
                  <w:tcW w:w="0" w:type="auto"/>
                  <w:tcMar>
                    <w:top w:w="0" w:type="auto"/>
                    <w:bottom w:w="0" w:type="auto"/>
                  </w:tcMar>
                </w:tcPr>
                <w:p w14:paraId="400CE624" w14:textId="77777777" w:rsidR="00464679" w:rsidRDefault="0007484A" w:rsidP="0007484A">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9E5BD08" w14:textId="77777777" w:rsidR="00464679" w:rsidRDefault="0007484A" w:rsidP="0007484A">
                  <w:pPr>
                    <w:numPr>
                      <w:ilvl w:val="0"/>
                      <w:numId w:val="33"/>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2B913F91" w14:textId="77777777" w:rsidR="00464679" w:rsidRDefault="00464679"/>
          <w:p w14:paraId="7E406933" w14:textId="77777777" w:rsidR="00464679" w:rsidRDefault="0007484A">
            <w:pPr>
              <w:spacing w:before="225" w:after="225"/>
              <w:jc w:val="both"/>
            </w:pPr>
            <w:r>
              <w:rPr>
                <w:rFonts w:ascii="Arial" w:hAnsi="Arial" w:cs="Arial"/>
                <w:color w:val="000000"/>
                <w:sz w:val="18"/>
                <w:szCs w:val="18"/>
              </w:rPr>
              <w:t>Predmetni dokumenti so priloga in sestavni del te pogodbe.</w:t>
            </w:r>
          </w:p>
        </w:tc>
      </w:tr>
    </w:tbl>
    <w:p w14:paraId="07A1D67A" w14:textId="77777777" w:rsidR="00464679" w:rsidRDefault="0007484A">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464679" w14:paraId="5AF36E01" w14:textId="77777777">
        <w:tc>
          <w:tcPr>
            <w:tcW w:w="0" w:type="auto"/>
            <w:tcMar>
              <w:top w:w="0" w:type="auto"/>
              <w:bottom w:w="0" w:type="auto"/>
            </w:tcMar>
          </w:tcPr>
          <w:p w14:paraId="66ADBA52" w14:textId="77777777" w:rsidR="00464679" w:rsidRDefault="0007484A">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1D1B7E1" w14:textId="77777777" w:rsidR="00464679" w:rsidRDefault="0007484A">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5587EF48" w14:textId="77777777" w:rsidR="00464679" w:rsidRDefault="0007484A">
            <w:pPr>
              <w:spacing w:before="225" w:after="225"/>
              <w:jc w:val="both"/>
            </w:pPr>
            <w:r>
              <w:rPr>
                <w:rFonts w:ascii="Arial" w:hAnsi="Arial" w:cs="Arial"/>
                <w:color w:val="000000"/>
                <w:sz w:val="18"/>
                <w:szCs w:val="18"/>
              </w:rPr>
              <w:t>Z dobaviteljem se v tem primeru sklene dodatek k osnovni pogodbi ali nova pogodba.</w:t>
            </w:r>
          </w:p>
        </w:tc>
      </w:tr>
    </w:tbl>
    <w:p w14:paraId="47CFF5D4" w14:textId="77777777" w:rsidR="00464679" w:rsidRDefault="0007484A">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7821"/>
      </w:tblGrid>
      <w:tr w:rsidR="00464679" w14:paraId="18C8A98C" w14:textId="77777777">
        <w:tc>
          <w:tcPr>
            <w:tcW w:w="0" w:type="auto"/>
            <w:tcMar>
              <w:top w:w="0" w:type="auto"/>
              <w:bottom w:w="0" w:type="auto"/>
            </w:tcMar>
          </w:tcPr>
          <w:p w14:paraId="10169B36" w14:textId="77777777" w:rsidR="00464679" w:rsidRDefault="0007484A">
            <w:pPr>
              <w:spacing w:before="225" w:after="225"/>
              <w:jc w:val="both"/>
            </w:pPr>
            <w:r>
              <w:rPr>
                <w:rFonts w:ascii="Arial" w:hAnsi="Arial" w:cs="Arial"/>
                <w:color w:val="000000"/>
                <w:sz w:val="18"/>
                <w:szCs w:val="18"/>
              </w:rPr>
              <w:t>Pogodbena vrednost je dogovorjena na osnovi ponudbe dobavitelja in znaša:</w:t>
            </w:r>
          </w:p>
          <w:p w14:paraId="4E4D2E40" w14:textId="77777777" w:rsidR="00464679" w:rsidRDefault="0007484A">
            <w:pPr>
              <w:spacing w:before="225" w:after="225"/>
              <w:jc w:val="both"/>
            </w:pPr>
            <w:r>
              <w:rPr>
                <w:rFonts w:ascii="Arial" w:hAnsi="Arial" w:cs="Arial"/>
                <w:color w:val="000000"/>
                <w:sz w:val="18"/>
                <w:szCs w:val="18"/>
              </w:rPr>
              <w:t>Vrednost brez davka na dodano vrednost (DDV): ____________ EUR</w:t>
            </w:r>
          </w:p>
          <w:p w14:paraId="01F4199B" w14:textId="77777777" w:rsidR="00464679" w:rsidRDefault="0007484A">
            <w:pPr>
              <w:spacing w:before="225" w:after="225"/>
              <w:jc w:val="both"/>
            </w:pPr>
            <w:r>
              <w:rPr>
                <w:rFonts w:ascii="Arial" w:hAnsi="Arial" w:cs="Arial"/>
                <w:color w:val="000000"/>
                <w:sz w:val="18"/>
                <w:szCs w:val="18"/>
              </w:rPr>
              <w:t>Davek na dodano vrednost (DDV): __________________ EUR</w:t>
            </w:r>
          </w:p>
          <w:p w14:paraId="0C87064F" w14:textId="77777777" w:rsidR="00464679" w:rsidRDefault="0007484A">
            <w:pPr>
              <w:spacing w:before="225" w:after="225"/>
              <w:jc w:val="both"/>
            </w:pPr>
            <w:r>
              <w:rPr>
                <w:rFonts w:ascii="Arial" w:hAnsi="Arial" w:cs="Arial"/>
                <w:color w:val="000000"/>
                <w:sz w:val="18"/>
                <w:szCs w:val="18"/>
              </w:rPr>
              <w:t>Pogodbena vrednost vključno z davkom na dodano vrednost (DDV): _________________ EUR</w:t>
            </w:r>
          </w:p>
          <w:p w14:paraId="3309C49E" w14:textId="77777777" w:rsidR="00464679" w:rsidRDefault="0007484A">
            <w:pPr>
              <w:spacing w:before="225" w:after="225"/>
              <w:jc w:val="both"/>
            </w:pPr>
            <w:r>
              <w:rPr>
                <w:rFonts w:ascii="Arial" w:hAnsi="Arial" w:cs="Arial"/>
                <w:color w:val="000000"/>
                <w:sz w:val="18"/>
                <w:szCs w:val="18"/>
              </w:rPr>
              <w:t>Sredstva za izvedbo naročila so zagotovljena:</w:t>
            </w:r>
          </w:p>
        </w:tc>
      </w:tr>
    </w:tbl>
    <w:p w14:paraId="651D2760" w14:textId="77777777" w:rsidR="00464679" w:rsidRDefault="0007484A">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6423"/>
      </w:tblGrid>
      <w:tr w:rsidR="00464679" w14:paraId="06ACDF1E" w14:textId="77777777">
        <w:tc>
          <w:tcPr>
            <w:tcW w:w="0" w:type="auto"/>
            <w:tcMar>
              <w:top w:w="0" w:type="auto"/>
              <w:bottom w:w="0" w:type="auto"/>
            </w:tcMar>
          </w:tcPr>
          <w:p w14:paraId="0B2FBEAA" w14:textId="77777777" w:rsidR="00767B57" w:rsidRDefault="00767B57" w:rsidP="00767B57">
            <w:pPr>
              <w:spacing w:before="225" w:after="225" w:line="240" w:lineRule="auto"/>
              <w:jc w:val="both"/>
            </w:pPr>
            <w:r>
              <w:rPr>
                <w:rFonts w:ascii="Arial" w:hAnsi="Arial" w:cs="Arial"/>
                <w:color w:val="000000"/>
                <w:sz w:val="18"/>
                <w:szCs w:val="18"/>
              </w:rPr>
              <w:t>Pogodbeni stranki se dogovorita za sledečo dinamiko plačil:</w:t>
            </w:r>
          </w:p>
          <w:tbl>
            <w:tblPr>
              <w:tblStyle w:val="NormalTablePHPDOCX"/>
              <w:tblW w:w="0" w:type="auto"/>
              <w:tblInd w:w="108" w:type="dxa"/>
              <w:tblLook w:val="04A0" w:firstRow="1" w:lastRow="0" w:firstColumn="1" w:lastColumn="0" w:noHBand="0" w:noVBand="1"/>
            </w:tblPr>
            <w:tblGrid>
              <w:gridCol w:w="5238"/>
            </w:tblGrid>
            <w:tr w:rsidR="00767B57" w14:paraId="5466DA5B" w14:textId="77777777" w:rsidTr="00121230">
              <w:tc>
                <w:tcPr>
                  <w:tcW w:w="0" w:type="auto"/>
                  <w:tcMar>
                    <w:top w:w="0" w:type="auto"/>
                    <w:bottom w:w="0" w:type="auto"/>
                  </w:tcMar>
                </w:tcPr>
                <w:p w14:paraId="41B24464" w14:textId="60FB5E91" w:rsidR="00767B57" w:rsidRDefault="00767B57" w:rsidP="00FF3608">
                  <w:pPr>
                    <w:ind w:left="720"/>
                    <w:rPr>
                      <w:rFonts w:ascii="Arial" w:hAnsi="Arial" w:cs="Arial"/>
                      <w:color w:val="000000"/>
                      <w:sz w:val="18"/>
                      <w:szCs w:val="18"/>
                    </w:rPr>
                  </w:pPr>
                  <w:r>
                    <w:rPr>
                      <w:rFonts w:ascii="Arial" w:hAnsi="Arial" w:cs="Arial"/>
                      <w:color w:val="000000"/>
                      <w:sz w:val="18"/>
                      <w:szCs w:val="18"/>
                    </w:rPr>
                    <w:t xml:space="preserve">               </w:t>
                  </w:r>
                </w:p>
                <w:p w14:paraId="6EF698DA" w14:textId="5F9C5DAA" w:rsidR="00767B57" w:rsidRDefault="00767B57" w:rsidP="00767B57">
                  <w:pPr>
                    <w:numPr>
                      <w:ilvl w:val="0"/>
                      <w:numId w:val="45"/>
                    </w:numPr>
                    <w:rPr>
                      <w:rFonts w:ascii="Arial" w:hAnsi="Arial" w:cs="Arial"/>
                      <w:color w:val="000000"/>
                      <w:sz w:val="18"/>
                      <w:szCs w:val="18"/>
                    </w:rPr>
                  </w:pPr>
                  <w:r>
                    <w:rPr>
                      <w:rFonts w:ascii="Arial" w:hAnsi="Arial" w:cs="Arial"/>
                      <w:color w:val="000000"/>
                      <w:sz w:val="18"/>
                      <w:szCs w:val="18"/>
                    </w:rPr>
                    <w:lastRenderedPageBreak/>
                    <w:t>ob prispetju podvozja             </w:t>
                  </w:r>
                  <w:r w:rsidR="00BF2252">
                    <w:rPr>
                      <w:rFonts w:ascii="Arial" w:hAnsi="Arial" w:cs="Arial"/>
                      <w:color w:val="000000"/>
                      <w:sz w:val="18"/>
                      <w:szCs w:val="18"/>
                    </w:rPr>
                    <w:t>30% pogodbene vrednosti z DDV</w:t>
                  </w:r>
                  <w:r>
                    <w:rPr>
                      <w:rFonts w:ascii="Arial" w:hAnsi="Arial" w:cs="Arial"/>
                      <w:color w:val="000000"/>
                      <w:sz w:val="18"/>
                      <w:szCs w:val="18"/>
                    </w:rPr>
                    <w:t>   </w:t>
                  </w:r>
                </w:p>
                <w:p w14:paraId="598261BA" w14:textId="63CF8DA1" w:rsidR="00BF2252" w:rsidRDefault="00BF2252" w:rsidP="00767B57">
                  <w:pPr>
                    <w:numPr>
                      <w:ilvl w:val="0"/>
                      <w:numId w:val="45"/>
                    </w:numPr>
                    <w:rPr>
                      <w:rFonts w:ascii="Arial" w:hAnsi="Arial" w:cs="Arial"/>
                      <w:color w:val="000000"/>
                      <w:sz w:val="18"/>
                      <w:szCs w:val="18"/>
                    </w:rPr>
                  </w:pPr>
                  <w:r>
                    <w:rPr>
                      <w:rFonts w:ascii="Arial" w:hAnsi="Arial" w:cs="Arial"/>
                      <w:color w:val="000000"/>
                      <w:sz w:val="18"/>
                      <w:szCs w:val="18"/>
                    </w:rPr>
                    <w:t>pri postavitvi konstrukcije        30% pogodbene vrednosti z DDV</w:t>
                  </w:r>
                </w:p>
                <w:p w14:paraId="0552CBF3" w14:textId="1A808D73" w:rsidR="00767B57" w:rsidRPr="00BF2252" w:rsidRDefault="00767B57" w:rsidP="00BF2252">
                  <w:pPr>
                    <w:numPr>
                      <w:ilvl w:val="0"/>
                      <w:numId w:val="45"/>
                    </w:numPr>
                    <w:rPr>
                      <w:rFonts w:ascii="Arial" w:hAnsi="Arial" w:cs="Arial"/>
                      <w:color w:val="000000"/>
                      <w:sz w:val="18"/>
                      <w:szCs w:val="18"/>
                    </w:rPr>
                  </w:pPr>
                  <w:r>
                    <w:rPr>
                      <w:rFonts w:ascii="Arial" w:hAnsi="Arial" w:cs="Arial"/>
                      <w:color w:val="000000"/>
                      <w:sz w:val="18"/>
                      <w:szCs w:val="18"/>
                    </w:rPr>
                    <w:t>ob primopredaji vozila</w:t>
                  </w:r>
                  <w:r w:rsidR="00BF2252">
                    <w:rPr>
                      <w:rFonts w:ascii="Arial" w:hAnsi="Arial" w:cs="Arial"/>
                      <w:color w:val="000000"/>
                      <w:sz w:val="18"/>
                      <w:szCs w:val="18"/>
                    </w:rPr>
                    <w:t xml:space="preserve">            40% pogodbene vrednosti z DDV</w:t>
                  </w:r>
                </w:p>
              </w:tc>
            </w:tr>
            <w:tr w:rsidR="00767B57" w14:paraId="42A46D9F" w14:textId="77777777" w:rsidTr="00121230">
              <w:tc>
                <w:tcPr>
                  <w:tcW w:w="0" w:type="auto"/>
                  <w:tcMar>
                    <w:top w:w="0" w:type="auto"/>
                    <w:bottom w:w="0" w:type="auto"/>
                  </w:tcMar>
                </w:tcPr>
                <w:p w14:paraId="61778E8C" w14:textId="77777777" w:rsidR="00767B57" w:rsidRDefault="00767B57" w:rsidP="00767B57">
                  <w:pPr>
                    <w:ind w:left="720"/>
                    <w:rPr>
                      <w:rFonts w:ascii="Arial" w:hAnsi="Arial" w:cs="Arial"/>
                      <w:color w:val="000000"/>
                      <w:sz w:val="18"/>
                      <w:szCs w:val="18"/>
                    </w:rPr>
                  </w:pPr>
                </w:p>
              </w:tc>
            </w:tr>
          </w:tbl>
          <w:p w14:paraId="3BC420E9" w14:textId="77777777" w:rsidR="00767B57" w:rsidRDefault="00767B57" w:rsidP="00767B57">
            <w:pPr>
              <w:spacing w:before="225" w:after="225" w:line="240" w:lineRule="auto"/>
              <w:jc w:val="both"/>
            </w:pPr>
            <w:r>
              <w:rPr>
                <w:rFonts w:ascii="Arial" w:hAnsi="Arial" w:cs="Arial"/>
                <w:color w:val="000000"/>
                <w:sz w:val="18"/>
                <w:szCs w:val="18"/>
              </w:rPr>
              <w:t>Rok plačila je 30. dan od prejema pravilno izstavljenega računa.</w:t>
            </w:r>
          </w:p>
          <w:p w14:paraId="2A7C8952" w14:textId="10E06282" w:rsidR="00464679" w:rsidRDefault="00464679">
            <w:pPr>
              <w:spacing w:before="225" w:after="225"/>
              <w:jc w:val="both"/>
            </w:pPr>
          </w:p>
        </w:tc>
      </w:tr>
    </w:tbl>
    <w:p w14:paraId="30F82A96" w14:textId="77777777" w:rsidR="00464679" w:rsidRDefault="0007484A">
      <w:pPr>
        <w:spacing w:before="225" w:after="225" w:line="240" w:lineRule="auto"/>
        <w:jc w:val="both"/>
      </w:pPr>
      <w:r>
        <w:rPr>
          <w:rFonts w:ascii="Arial" w:hAnsi="Arial" w:cs="Arial"/>
          <w:b/>
          <w:bCs/>
          <w:color w:val="000000"/>
          <w:sz w:val="18"/>
          <w:szCs w:val="18"/>
        </w:rPr>
        <w:lastRenderedPageBreak/>
        <w:t>III. POGODBENA CENA</w:t>
      </w:r>
    </w:p>
    <w:p w14:paraId="3B86882C" w14:textId="77777777" w:rsidR="00464679" w:rsidRDefault="0007484A">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464679" w14:paraId="4DF3E95A" w14:textId="77777777">
        <w:tc>
          <w:tcPr>
            <w:tcW w:w="0" w:type="auto"/>
            <w:tcMar>
              <w:top w:w="0" w:type="auto"/>
              <w:bottom w:w="0" w:type="auto"/>
            </w:tcMar>
          </w:tcPr>
          <w:p w14:paraId="3322C4FF" w14:textId="77777777" w:rsidR="00464679" w:rsidRDefault="0007484A">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9F85CF1" w14:textId="77777777" w:rsidR="00464679" w:rsidRDefault="0007484A">
            <w:pPr>
              <w:spacing w:before="225" w:after="225"/>
              <w:jc w:val="both"/>
            </w:pPr>
            <w:r>
              <w:rPr>
                <w:rFonts w:ascii="Arial" w:hAnsi="Arial" w:cs="Arial"/>
                <w:color w:val="000000"/>
                <w:sz w:val="18"/>
                <w:szCs w:val="18"/>
              </w:rPr>
              <w:t>V kolikor naročnik računa ne zavrne v roku 8 delovnih dni od prejema, se račun šteje za potrjenega.</w:t>
            </w:r>
          </w:p>
          <w:p w14:paraId="68123C5A" w14:textId="77777777" w:rsidR="00464679" w:rsidRDefault="0007484A">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EA22862" w14:textId="77777777" w:rsidR="00464679" w:rsidRDefault="0007484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14C12EA" w14:textId="77777777" w:rsidR="00464679" w:rsidRDefault="0007484A">
      <w:pPr>
        <w:spacing w:before="225" w:after="225" w:line="240" w:lineRule="auto"/>
        <w:jc w:val="both"/>
      </w:pPr>
      <w:r>
        <w:rPr>
          <w:rFonts w:ascii="Arial" w:hAnsi="Arial" w:cs="Arial"/>
          <w:b/>
          <w:bCs/>
          <w:color w:val="000000"/>
          <w:sz w:val="18"/>
          <w:szCs w:val="18"/>
        </w:rPr>
        <w:t>IV. DOBAVNI ROK</w:t>
      </w:r>
    </w:p>
    <w:p w14:paraId="7E7E6017" w14:textId="77777777" w:rsidR="00464679" w:rsidRDefault="0007484A">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464679" w14:paraId="07616906" w14:textId="77777777">
        <w:tc>
          <w:tcPr>
            <w:tcW w:w="0" w:type="auto"/>
            <w:tcMar>
              <w:top w:w="0" w:type="auto"/>
              <w:bottom w:w="0" w:type="auto"/>
            </w:tcMar>
          </w:tcPr>
          <w:p w14:paraId="51393E54" w14:textId="13D567D6" w:rsidR="00464679" w:rsidRDefault="0007484A">
            <w:pPr>
              <w:spacing w:before="225" w:after="225"/>
              <w:jc w:val="both"/>
            </w:pPr>
            <w:r>
              <w:rPr>
                <w:rFonts w:ascii="Arial" w:hAnsi="Arial" w:cs="Arial"/>
                <w:color w:val="000000"/>
                <w:sz w:val="18"/>
                <w:szCs w:val="18"/>
              </w:rPr>
              <w:t>Dobavitelj se zavezuje, da bo celotno količino dobavil najkasneje do</w:t>
            </w:r>
            <w:r w:rsidR="00A81C20">
              <w:rPr>
                <w:rFonts w:ascii="Arial" w:hAnsi="Arial" w:cs="Arial"/>
                <w:color w:val="000000"/>
                <w:sz w:val="18"/>
                <w:szCs w:val="18"/>
              </w:rPr>
              <w:t xml:space="preserve"> </w:t>
            </w:r>
            <w:r w:rsidR="00A81C20" w:rsidRPr="00A81C20">
              <w:rPr>
                <w:rFonts w:ascii="Arial" w:hAnsi="Arial" w:cs="Arial"/>
                <w:b/>
                <w:bCs/>
                <w:color w:val="000000"/>
                <w:sz w:val="18"/>
                <w:szCs w:val="18"/>
              </w:rPr>
              <w:t>26.03.2027</w:t>
            </w:r>
            <w:r>
              <w:rPr>
                <w:rFonts w:ascii="Arial" w:hAnsi="Arial" w:cs="Arial"/>
                <w:color w:val="000000"/>
                <w:sz w:val="18"/>
                <w:szCs w:val="18"/>
              </w:rPr>
              <w:t>. Rok dobave je bistvena sestavina te pogodbe.</w:t>
            </w:r>
          </w:p>
          <w:p w14:paraId="1C18EC9E" w14:textId="77777777" w:rsidR="00464679" w:rsidRDefault="0007484A">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033A238C" w14:textId="77777777" w:rsidR="00464679" w:rsidRDefault="0007484A">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68726389" w14:textId="77777777" w:rsidR="00464679" w:rsidRDefault="0007484A">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3F06C506" w14:textId="77777777" w:rsidR="00464679" w:rsidRDefault="0007484A">
      <w:pPr>
        <w:spacing w:before="225" w:after="225" w:line="240" w:lineRule="auto"/>
        <w:jc w:val="both"/>
      </w:pPr>
      <w:r>
        <w:rPr>
          <w:rFonts w:ascii="Arial" w:hAnsi="Arial" w:cs="Arial"/>
          <w:b/>
          <w:bCs/>
          <w:color w:val="000000"/>
          <w:sz w:val="18"/>
          <w:szCs w:val="18"/>
        </w:rPr>
        <w:t>V. PODIZVAJALCI</w:t>
      </w:r>
    </w:p>
    <w:p w14:paraId="01C159B7" w14:textId="77777777" w:rsidR="00464679" w:rsidRDefault="0007484A">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658"/>
      </w:tblGrid>
      <w:tr w:rsidR="00464679" w14:paraId="4EADC815" w14:textId="77777777">
        <w:tc>
          <w:tcPr>
            <w:tcW w:w="0" w:type="auto"/>
            <w:tcMar>
              <w:top w:w="0" w:type="auto"/>
              <w:bottom w:w="0" w:type="auto"/>
            </w:tcMar>
          </w:tcPr>
          <w:p w14:paraId="719B6F7C" w14:textId="77777777" w:rsidR="00464679" w:rsidRDefault="0007484A">
            <w:pPr>
              <w:spacing w:before="225" w:after="225"/>
              <w:jc w:val="both"/>
            </w:pPr>
            <w:r>
              <w:rPr>
                <w:rFonts w:ascii="Arial" w:hAnsi="Arial" w:cs="Arial"/>
                <w:color w:val="00000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464679" w14:paraId="763485F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10D61E" w14:textId="77777777" w:rsidR="00464679" w:rsidRDefault="0007484A">
                  <w:pPr>
                    <w:jc w:val="right"/>
                  </w:pPr>
                  <w:r>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F32738" w14:textId="77777777" w:rsidR="00464679" w:rsidRDefault="00464679"/>
              </w:tc>
            </w:tr>
            <w:tr w:rsidR="00464679" w14:paraId="2A9FF88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03D015" w14:textId="77777777" w:rsidR="00464679" w:rsidRDefault="0007484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552ABF1" w14:textId="77777777" w:rsidR="00464679" w:rsidRDefault="0007484A">
                  <w:pPr>
                    <w:spacing w:before="135" w:after="135"/>
                    <w:jc w:val="both"/>
                    <w:textAlignment w:val="center"/>
                  </w:pPr>
                  <w:r>
                    <w:rPr>
                      <w:rFonts w:ascii="Arial" w:hAnsi="Arial" w:cs="Arial"/>
                      <w:color w:val="000000"/>
                      <w:position w:val="-2"/>
                      <w:sz w:val="18"/>
                      <w:szCs w:val="18"/>
                    </w:rPr>
                    <w:t>Opis del, ki jih bo izvedel podizvajalec:</w:t>
                  </w:r>
                </w:p>
                <w:p w14:paraId="6F9B0F1F" w14:textId="77777777" w:rsidR="00464679" w:rsidRDefault="0007484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64679" w14:paraId="6DC8A16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0ED612" w14:textId="77777777" w:rsidR="00464679" w:rsidRDefault="0007484A">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23747C2" w14:textId="77777777" w:rsidR="00464679" w:rsidRDefault="00464679"/>
              </w:tc>
            </w:tr>
            <w:tr w:rsidR="00464679" w14:paraId="7AAABAD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E615DC" w14:textId="77777777" w:rsidR="00464679" w:rsidRDefault="0007484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E1808C" w14:textId="77777777" w:rsidR="00464679" w:rsidRDefault="0007484A">
                  <w:pPr>
                    <w:spacing w:before="135" w:after="135"/>
                    <w:jc w:val="both"/>
                    <w:textAlignment w:val="center"/>
                  </w:pPr>
                  <w:r>
                    <w:rPr>
                      <w:rFonts w:ascii="Arial" w:hAnsi="Arial" w:cs="Arial"/>
                      <w:color w:val="000000"/>
                      <w:position w:val="-2"/>
                      <w:sz w:val="18"/>
                      <w:szCs w:val="18"/>
                    </w:rPr>
                    <w:t>Opis del, ki jih bo izvedel podizvajalec:</w:t>
                  </w:r>
                </w:p>
                <w:p w14:paraId="6B0D5CB7" w14:textId="77777777" w:rsidR="00464679" w:rsidRDefault="0007484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2CF76CC" w14:textId="77777777" w:rsidR="00464679" w:rsidRDefault="00464679"/>
          <w:p w14:paraId="6C0D20BC" w14:textId="77777777" w:rsidR="00464679" w:rsidRDefault="0007484A">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7BE19AE0" w14:textId="77777777" w:rsidR="00464679" w:rsidRDefault="0007484A">
      <w:pPr>
        <w:spacing w:after="0" w:line="240" w:lineRule="auto"/>
        <w:jc w:val="center"/>
      </w:pPr>
      <w:r>
        <w:rPr>
          <w:rFonts w:ascii="Arial" w:hAnsi="Arial" w:cs="Arial"/>
          <w:b/>
          <w:bCs/>
          <w:color w:val="000000"/>
          <w:sz w:val="18"/>
          <w:szCs w:val="18"/>
        </w:rPr>
        <w:lastRenderedPageBreak/>
        <w:t>10. člen</w:t>
      </w:r>
    </w:p>
    <w:tbl>
      <w:tblPr>
        <w:tblW w:w="0" w:type="auto"/>
        <w:tblInd w:w="108" w:type="dxa"/>
        <w:tblLook w:val="04A0" w:firstRow="1" w:lastRow="0" w:firstColumn="1" w:lastColumn="0" w:noHBand="0" w:noVBand="1"/>
      </w:tblPr>
      <w:tblGrid>
        <w:gridCol w:w="8962"/>
      </w:tblGrid>
      <w:tr w:rsidR="00464679" w14:paraId="09A38DFB" w14:textId="77777777">
        <w:tc>
          <w:tcPr>
            <w:tcW w:w="0" w:type="auto"/>
            <w:tcMar>
              <w:top w:w="0" w:type="auto"/>
              <w:bottom w:w="0" w:type="auto"/>
            </w:tcMar>
          </w:tcPr>
          <w:p w14:paraId="18FF8DFF" w14:textId="77777777" w:rsidR="00464679" w:rsidRDefault="0007484A">
            <w:pPr>
              <w:spacing w:before="225" w:after="225"/>
              <w:jc w:val="both"/>
            </w:pPr>
            <w:r>
              <w:rPr>
                <w:rFonts w:ascii="Arial" w:hAnsi="Arial" w:cs="Arial"/>
                <w:color w:val="000000"/>
                <w:sz w:val="18"/>
                <w:szCs w:val="18"/>
              </w:rPr>
              <w:t>Dobavitelj pooblašča naročnika, da izvedbo del, pri katerih so vključeni podizvajalci, plača neposredno tem podizvajalcem.</w:t>
            </w:r>
          </w:p>
          <w:p w14:paraId="1EF7249D" w14:textId="77777777" w:rsidR="00464679" w:rsidRDefault="0007484A">
            <w:pPr>
              <w:spacing w:before="225" w:after="225"/>
              <w:jc w:val="both"/>
            </w:pPr>
            <w:r>
              <w:rPr>
                <w:rFonts w:ascii="Arial" w:hAnsi="Arial" w:cs="Arial"/>
                <w:color w:val="000000"/>
                <w:sz w:val="18"/>
                <w:szCs w:val="18"/>
              </w:rPr>
              <w:t>Plačila podizvajalcem se izvedejo v rokih in na enak način kot velja za plačila dobavitelju, ter skladno z določili zakona, ki ureja javno naročanje.</w:t>
            </w:r>
          </w:p>
          <w:p w14:paraId="0A445EA0" w14:textId="77777777" w:rsidR="00464679" w:rsidRDefault="0007484A">
            <w:pPr>
              <w:spacing w:before="225" w:after="225"/>
              <w:jc w:val="both"/>
            </w:pPr>
            <w:r>
              <w:rPr>
                <w:rFonts w:ascii="Arial" w:hAnsi="Arial" w:cs="Arial"/>
                <w:color w:val="000000"/>
                <w:sz w:val="18"/>
                <w:szCs w:val="18"/>
              </w:rPr>
              <w:t>Dobavitelj mora svojemu računu obvezno priložiti račune svojih podizvajalcev, ki jih je predhodno potrdil dobavitelj.</w:t>
            </w:r>
          </w:p>
          <w:p w14:paraId="7BEECD74" w14:textId="77777777" w:rsidR="00464679" w:rsidRDefault="0007484A">
            <w:pPr>
              <w:spacing w:before="225" w:after="225"/>
              <w:jc w:val="both"/>
            </w:pPr>
            <w:r>
              <w:rPr>
                <w:rFonts w:ascii="Arial" w:hAnsi="Arial" w:cs="Arial"/>
                <w:color w:val="000000"/>
                <w:sz w:val="18"/>
                <w:szCs w:val="18"/>
              </w:rPr>
              <w:t xml:space="preserve">Dobavitelj mora za vsakega podizvajalca predložiti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pogodbo, iz katere bo nedvoumno razviden</w:t>
            </w:r>
          </w:p>
          <w:tbl>
            <w:tblPr>
              <w:tblW w:w="0" w:type="auto"/>
              <w:tblLook w:val="04A0" w:firstRow="1" w:lastRow="0" w:firstColumn="1" w:lastColumn="0" w:noHBand="0" w:noVBand="1"/>
            </w:tblPr>
            <w:tblGrid>
              <w:gridCol w:w="8746"/>
            </w:tblGrid>
            <w:tr w:rsidR="00464679" w14:paraId="23CEAB59" w14:textId="77777777">
              <w:tc>
                <w:tcPr>
                  <w:tcW w:w="0" w:type="auto"/>
                  <w:tcMar>
                    <w:top w:w="0" w:type="auto"/>
                    <w:bottom w:w="0" w:type="auto"/>
                  </w:tcMar>
                </w:tcPr>
                <w:p w14:paraId="134CD73A"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del javnega naročila, ki jih pri predmetu javnega naročila prevzema posamezni podizvajalec,</w:t>
                  </w:r>
                </w:p>
                <w:p w14:paraId="05E977C2"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del javnega naročila, ki jih pri predmetu javnega naročila prevzema glavni ponudnik,</w:t>
                  </w:r>
                </w:p>
                <w:p w14:paraId="68A3FCFB"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izjava, da je podizvajalec seznanjen z razpisnimi pogoji ter merili za dodelitev javnega naročila in da z njimi v celoti soglaša,</w:t>
                  </w:r>
                </w:p>
                <w:p w14:paraId="762D092A"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izjava, da so vsi podizvajalci seznanjeni s plačilnimi pogoji iz razpisne dokumentacije,</w:t>
                  </w:r>
                </w:p>
                <w:p w14:paraId="38C5843F"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soglasje podizvajalca, na podlagi katerega naročnik namesto ponudnika poravna podizvajalčevo terjatev do ponudnika,</w:t>
                  </w:r>
                </w:p>
                <w:p w14:paraId="0C6F459F" w14:textId="77777777" w:rsidR="00464679" w:rsidRDefault="0007484A" w:rsidP="0007484A">
                  <w:pPr>
                    <w:numPr>
                      <w:ilvl w:val="0"/>
                      <w:numId w:val="34"/>
                    </w:numPr>
                    <w:jc w:val="both"/>
                    <w:rPr>
                      <w:rFonts w:ascii="Arial" w:hAnsi="Arial" w:cs="Arial"/>
                      <w:color w:val="000000"/>
                      <w:sz w:val="18"/>
                      <w:szCs w:val="18"/>
                    </w:rPr>
                  </w:pPr>
                  <w:r>
                    <w:rPr>
                      <w:rFonts w:ascii="Arial" w:hAnsi="Arial" w:cs="Arial"/>
                      <w:color w:val="000000"/>
                      <w:sz w:val="18"/>
                      <w:szCs w:val="18"/>
                    </w:rPr>
                    <w:t>in ostale vsebine iz veljavne zakonodaje, ki ureja javno naročanje.</w:t>
                  </w:r>
                </w:p>
              </w:tc>
            </w:tr>
          </w:tbl>
          <w:p w14:paraId="4A902CDB" w14:textId="77777777" w:rsidR="00464679" w:rsidRDefault="00464679"/>
          <w:p w14:paraId="181597E4" w14:textId="77777777" w:rsidR="00464679" w:rsidRDefault="0007484A">
            <w:pPr>
              <w:spacing w:before="225" w:after="225"/>
              <w:jc w:val="both"/>
            </w:pPr>
            <w:r>
              <w:rPr>
                <w:rFonts w:ascii="Arial" w:hAnsi="Arial" w:cs="Arial"/>
                <w:color w:val="000000"/>
                <w:sz w:val="18"/>
                <w:szCs w:val="18"/>
              </w:rPr>
              <w:lastRenderedPageBreak/>
              <w:t>Dobavitelj se prav tako zavezuje naročniku v roku 10 delovnih dni po sklenitvi pogodbe predložiti soglasje podizvajalcev na podlagi katerega naročnik namesto dobavitelja poravna podizvajalčevo terjatev do dobavitelja.</w:t>
            </w:r>
          </w:p>
          <w:p w14:paraId="0F70C080" w14:textId="77777777" w:rsidR="00464679" w:rsidRDefault="0007484A">
            <w:pPr>
              <w:spacing w:before="225" w:after="225"/>
              <w:jc w:val="both"/>
            </w:pPr>
            <w:r>
              <w:rPr>
                <w:rFonts w:ascii="Arial" w:hAnsi="Arial" w:cs="Arial"/>
                <w:color w:val="000000"/>
                <w:sz w:val="18"/>
                <w:szCs w:val="18"/>
              </w:rPr>
              <w:t>Če naročnik ugotovi, da dela izvaja podizvajalec, ki ga dobavitelj ni navedel v svoji ponudbi, ima pravico odpovedati to pogodbo.</w:t>
            </w:r>
          </w:p>
          <w:p w14:paraId="7395AA97" w14:textId="77777777" w:rsidR="00464679" w:rsidRDefault="0007484A">
            <w:pPr>
              <w:spacing w:before="225" w:after="225"/>
              <w:jc w:val="both"/>
            </w:pPr>
            <w:r>
              <w:rPr>
                <w:rFonts w:ascii="Arial" w:hAnsi="Arial" w:cs="Arial"/>
                <w:color w:val="000000"/>
                <w:sz w:val="18"/>
                <w:szCs w:val="18"/>
              </w:rPr>
              <w:t>Dobavitelj mora pred zamenjavo podizvajalca pridobiti pisno soglasje naročnika.</w:t>
            </w:r>
          </w:p>
          <w:p w14:paraId="4FBE569E" w14:textId="77777777" w:rsidR="00464679" w:rsidRDefault="0007484A">
            <w:pPr>
              <w:spacing w:before="225" w:after="225"/>
              <w:jc w:val="both"/>
            </w:pPr>
            <w:r>
              <w:rPr>
                <w:rFonts w:ascii="Arial" w:hAnsi="Arial" w:cs="Arial"/>
                <w:color w:val="000000"/>
                <w:sz w:val="18"/>
                <w:szCs w:val="18"/>
              </w:rPr>
              <w:t>Če se po sklenitvi predmetne pogodbe zamenja podizvajalec ali če dobavitelj sklene pogodbo z novim podizvajalcem, mora dobavitelj naročniku v 5 dneh po spremembi predložiti:</w:t>
            </w:r>
          </w:p>
          <w:tbl>
            <w:tblPr>
              <w:tblW w:w="0" w:type="auto"/>
              <w:tblLook w:val="04A0" w:firstRow="1" w:lastRow="0" w:firstColumn="1" w:lastColumn="0" w:noHBand="0" w:noVBand="1"/>
            </w:tblPr>
            <w:tblGrid>
              <w:gridCol w:w="8746"/>
            </w:tblGrid>
            <w:tr w:rsidR="00464679" w14:paraId="5CFEDFE4" w14:textId="77777777">
              <w:tc>
                <w:tcPr>
                  <w:tcW w:w="0" w:type="auto"/>
                  <w:tcMar>
                    <w:top w:w="0" w:type="auto"/>
                    <w:bottom w:w="0" w:type="auto"/>
                  </w:tcMar>
                </w:tcPr>
                <w:p w14:paraId="540DDDAA" w14:textId="77777777" w:rsidR="00464679" w:rsidRDefault="0007484A" w:rsidP="0007484A">
                  <w:pPr>
                    <w:numPr>
                      <w:ilvl w:val="0"/>
                      <w:numId w:val="35"/>
                    </w:numPr>
                    <w:jc w:val="both"/>
                    <w:rPr>
                      <w:rFonts w:ascii="Arial" w:hAnsi="Arial" w:cs="Arial"/>
                      <w:color w:val="000000"/>
                      <w:sz w:val="18"/>
                      <w:szCs w:val="18"/>
                    </w:rPr>
                  </w:pPr>
                  <w:r>
                    <w:rPr>
                      <w:rFonts w:ascii="Arial" w:hAnsi="Arial" w:cs="Arial"/>
                      <w:color w:val="000000"/>
                      <w:sz w:val="18"/>
                      <w:szCs w:val="18"/>
                    </w:rPr>
                    <w:t>svojo izjavo, da je poravnal vse nesporne obveznosti prvotnemu podizvajalcu, če je bil le-ta zamenjan,</w:t>
                  </w:r>
                </w:p>
                <w:p w14:paraId="32FD9CAC" w14:textId="77777777" w:rsidR="00464679" w:rsidRDefault="0007484A" w:rsidP="0007484A">
                  <w:pPr>
                    <w:numPr>
                      <w:ilvl w:val="0"/>
                      <w:numId w:val="35"/>
                    </w:numPr>
                    <w:jc w:val="both"/>
                    <w:rPr>
                      <w:rFonts w:ascii="Arial" w:hAnsi="Arial" w:cs="Arial"/>
                      <w:color w:val="000000"/>
                      <w:sz w:val="18"/>
                      <w:szCs w:val="18"/>
                    </w:rPr>
                  </w:pPr>
                  <w:r>
                    <w:rPr>
                      <w:rFonts w:ascii="Arial" w:hAnsi="Arial" w:cs="Arial"/>
                      <w:color w:val="000000"/>
                      <w:sz w:val="18"/>
                      <w:szCs w:val="18"/>
                    </w:rPr>
                    <w:t>pooblastilo za plačilo opravljenih in prevzetih del oziroma dobav neposredno novemu podizvajalcu in</w:t>
                  </w:r>
                </w:p>
                <w:p w14:paraId="46704B20" w14:textId="77777777" w:rsidR="00464679" w:rsidRDefault="0007484A" w:rsidP="0007484A">
                  <w:pPr>
                    <w:numPr>
                      <w:ilvl w:val="0"/>
                      <w:numId w:val="35"/>
                    </w:numPr>
                    <w:jc w:val="both"/>
                    <w:rPr>
                      <w:rFonts w:ascii="Arial" w:hAnsi="Arial" w:cs="Arial"/>
                      <w:color w:val="000000"/>
                      <w:sz w:val="18"/>
                      <w:szCs w:val="18"/>
                    </w:rPr>
                  </w:pPr>
                  <w:r>
                    <w:rPr>
                      <w:rFonts w:ascii="Arial" w:hAnsi="Arial" w:cs="Arial"/>
                      <w:color w:val="000000"/>
                      <w:sz w:val="18"/>
                      <w:szCs w:val="18"/>
                    </w:rPr>
                    <w:t>soglasje novega podizvajalca k neposrednim plačilom.</w:t>
                  </w:r>
                </w:p>
              </w:tc>
            </w:tr>
          </w:tbl>
          <w:p w14:paraId="38E022CB" w14:textId="77777777" w:rsidR="00464679" w:rsidRDefault="00464679"/>
        </w:tc>
      </w:tr>
    </w:tbl>
    <w:p w14:paraId="628A8D8E" w14:textId="77777777" w:rsidR="00464679" w:rsidRDefault="0007484A">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464679" w14:paraId="0C393E86" w14:textId="77777777">
        <w:tc>
          <w:tcPr>
            <w:tcW w:w="0" w:type="auto"/>
            <w:tcMar>
              <w:top w:w="0" w:type="auto"/>
              <w:bottom w:w="0" w:type="auto"/>
            </w:tcMar>
          </w:tcPr>
          <w:p w14:paraId="78656357" w14:textId="77777777" w:rsidR="00464679" w:rsidRDefault="0007484A">
            <w:pPr>
              <w:spacing w:before="225" w:after="225"/>
              <w:jc w:val="both"/>
            </w:pPr>
            <w:r>
              <w:rPr>
                <w:rFonts w:ascii="Arial" w:hAnsi="Arial" w:cs="Arial"/>
                <w:color w:val="000000"/>
                <w:sz w:val="18"/>
                <w:szCs w:val="18"/>
              </w:rPr>
              <w:t>Naročnik se zavezuje poravnati pogodbeno ceno za pravilno dobavo blaga na podlagi te pogodbe.</w:t>
            </w:r>
          </w:p>
          <w:p w14:paraId="64A0E9E1" w14:textId="77777777" w:rsidR="00464679" w:rsidRDefault="0007484A">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B204FBC" w14:textId="77777777" w:rsidR="00464679" w:rsidRDefault="0007484A">
      <w:pPr>
        <w:spacing w:before="225" w:after="225" w:line="240" w:lineRule="auto"/>
        <w:jc w:val="both"/>
      </w:pPr>
      <w:r>
        <w:rPr>
          <w:rFonts w:ascii="Arial" w:hAnsi="Arial" w:cs="Arial"/>
          <w:b/>
          <w:bCs/>
          <w:color w:val="000000"/>
          <w:sz w:val="18"/>
          <w:szCs w:val="18"/>
        </w:rPr>
        <w:t>VI. OBVEZNOSTI DOBAVITELJA</w:t>
      </w:r>
    </w:p>
    <w:p w14:paraId="719F837C" w14:textId="77777777" w:rsidR="00464679" w:rsidRDefault="0007484A">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464679" w14:paraId="642EB7F5" w14:textId="77777777">
        <w:tc>
          <w:tcPr>
            <w:tcW w:w="0" w:type="auto"/>
            <w:tcMar>
              <w:top w:w="0" w:type="auto"/>
              <w:bottom w:w="0" w:type="auto"/>
            </w:tcMar>
          </w:tcPr>
          <w:p w14:paraId="0F8421FD" w14:textId="77777777" w:rsidR="00464679" w:rsidRDefault="0007484A">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464679" w14:paraId="43A10B26" w14:textId="77777777">
              <w:tc>
                <w:tcPr>
                  <w:tcW w:w="0" w:type="auto"/>
                  <w:tcMar>
                    <w:top w:w="0" w:type="auto"/>
                    <w:bottom w:w="0" w:type="auto"/>
                  </w:tcMar>
                </w:tcPr>
                <w:p w14:paraId="5B1896CA"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95D9FD8"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77CA00D9"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1B8F8DCE"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D3FCCCF" w14:textId="77777777" w:rsidR="00464679" w:rsidRDefault="0007484A" w:rsidP="0007484A">
                  <w:pPr>
                    <w:numPr>
                      <w:ilvl w:val="0"/>
                      <w:numId w:val="3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43584A7" w14:textId="77777777" w:rsidR="00464679" w:rsidRDefault="00464679"/>
        </w:tc>
      </w:tr>
    </w:tbl>
    <w:p w14:paraId="6F54222B" w14:textId="77777777" w:rsidR="00464679" w:rsidRDefault="0007484A">
      <w:pPr>
        <w:spacing w:before="225" w:after="225" w:line="240" w:lineRule="auto"/>
        <w:jc w:val="both"/>
      </w:pPr>
      <w:r>
        <w:rPr>
          <w:rFonts w:ascii="Arial" w:hAnsi="Arial" w:cs="Arial"/>
          <w:b/>
          <w:bCs/>
          <w:color w:val="000000"/>
          <w:sz w:val="18"/>
          <w:szCs w:val="18"/>
        </w:rPr>
        <w:t>VII. SKRBNIKI POGODBE</w:t>
      </w:r>
    </w:p>
    <w:p w14:paraId="09AFC89B" w14:textId="77777777" w:rsidR="00464679" w:rsidRDefault="0007484A">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464679" w14:paraId="62075E5E" w14:textId="77777777">
        <w:tc>
          <w:tcPr>
            <w:tcW w:w="0" w:type="auto"/>
            <w:tcMar>
              <w:top w:w="0" w:type="auto"/>
              <w:bottom w:w="0" w:type="auto"/>
            </w:tcMar>
          </w:tcPr>
          <w:p w14:paraId="37AF94E3" w14:textId="77777777" w:rsidR="00464679" w:rsidRDefault="0007484A">
            <w:pPr>
              <w:spacing w:before="225" w:after="225"/>
              <w:jc w:val="both"/>
            </w:pPr>
            <w:r>
              <w:rPr>
                <w:rFonts w:ascii="Arial" w:hAnsi="Arial" w:cs="Arial"/>
                <w:color w:val="000000"/>
                <w:sz w:val="18"/>
                <w:szCs w:val="18"/>
              </w:rPr>
              <w:t>Skrbnik pogodbe s strani naročnika je ______________</w:t>
            </w:r>
          </w:p>
          <w:p w14:paraId="65EF933E" w14:textId="77777777" w:rsidR="00464679" w:rsidRDefault="0007484A">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2F09601" w14:textId="77777777" w:rsidR="00464679" w:rsidRDefault="0007484A">
            <w:pPr>
              <w:spacing w:before="225" w:after="225"/>
              <w:jc w:val="both"/>
            </w:pPr>
            <w:r>
              <w:rPr>
                <w:rFonts w:ascii="Arial" w:hAnsi="Arial" w:cs="Arial"/>
                <w:color w:val="000000"/>
                <w:sz w:val="18"/>
                <w:szCs w:val="18"/>
              </w:rPr>
              <w:lastRenderedPageBreak/>
              <w:t>Pooblaščeni predstavnik dobavitelja je _______________</w:t>
            </w:r>
          </w:p>
          <w:p w14:paraId="52B76E18" w14:textId="77777777" w:rsidR="00464679" w:rsidRDefault="0007484A">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FBC1935" w14:textId="77777777" w:rsidR="00464679" w:rsidRDefault="0007484A">
      <w:pPr>
        <w:spacing w:before="225" w:after="225" w:line="240" w:lineRule="auto"/>
        <w:jc w:val="both"/>
      </w:pPr>
      <w:r>
        <w:rPr>
          <w:rFonts w:ascii="Arial" w:hAnsi="Arial" w:cs="Arial"/>
          <w:b/>
          <w:bCs/>
          <w:color w:val="000000"/>
          <w:sz w:val="18"/>
          <w:szCs w:val="18"/>
        </w:rPr>
        <w:lastRenderedPageBreak/>
        <w:t>VIII. POGODBENA KAZEN</w:t>
      </w:r>
    </w:p>
    <w:p w14:paraId="7E1FF704" w14:textId="77777777" w:rsidR="00464679" w:rsidRDefault="0007484A">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64679" w14:paraId="26C55935" w14:textId="77777777">
        <w:tc>
          <w:tcPr>
            <w:tcW w:w="0" w:type="auto"/>
            <w:tcMar>
              <w:top w:w="0" w:type="auto"/>
              <w:bottom w:w="0" w:type="auto"/>
            </w:tcMar>
          </w:tcPr>
          <w:p w14:paraId="2B5462D2" w14:textId="60A0BC01" w:rsidR="00464679" w:rsidRDefault="0007484A">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w:t>
            </w:r>
            <w:r w:rsidR="00BF2252">
              <w:rPr>
                <w:rFonts w:ascii="Arial" w:hAnsi="Arial" w:cs="Arial"/>
                <w:color w:val="000000"/>
                <w:sz w:val="18"/>
                <w:szCs w:val="18"/>
              </w:rPr>
              <w:t xml:space="preserve"> promila</w:t>
            </w:r>
            <w:r>
              <w:rPr>
                <w:rFonts w:ascii="Arial" w:hAnsi="Arial" w:cs="Arial"/>
                <w:color w:val="000000"/>
                <w:sz w:val="18"/>
                <w:szCs w:val="18"/>
              </w:rPr>
              <w:t xml:space="preserve"> od vrednosti celotne dobave z DDV, vendar skupaj ne več kot 10% celotne pogodbene vrednosti.</w:t>
            </w:r>
          </w:p>
          <w:p w14:paraId="5F5FCA42" w14:textId="77777777" w:rsidR="00464679" w:rsidRDefault="0007484A">
            <w:pPr>
              <w:spacing w:before="225" w:after="225"/>
              <w:jc w:val="both"/>
            </w:pPr>
            <w:r>
              <w:rPr>
                <w:rFonts w:ascii="Arial" w:hAnsi="Arial" w:cs="Arial"/>
                <w:color w:val="000000"/>
                <w:sz w:val="18"/>
                <w:szCs w:val="18"/>
              </w:rPr>
              <w:t>Pogodbena kazen se obračuna pri plačilu za opravljeno dobavo.</w:t>
            </w:r>
          </w:p>
          <w:p w14:paraId="78DF3A1D" w14:textId="77777777" w:rsidR="00464679" w:rsidRDefault="0007484A">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BFC04AA" w14:textId="77777777" w:rsidR="00464679" w:rsidRDefault="0007484A">
      <w:pPr>
        <w:spacing w:before="225" w:after="225" w:line="240" w:lineRule="auto"/>
        <w:jc w:val="both"/>
      </w:pPr>
      <w:r>
        <w:rPr>
          <w:rFonts w:ascii="Arial" w:hAnsi="Arial" w:cs="Arial"/>
          <w:b/>
          <w:bCs/>
          <w:color w:val="000000"/>
          <w:sz w:val="18"/>
          <w:szCs w:val="18"/>
        </w:rPr>
        <w:t>IX. PREVZEM</w:t>
      </w:r>
    </w:p>
    <w:p w14:paraId="0E4BF9BA" w14:textId="77777777" w:rsidR="00464679" w:rsidRDefault="0007484A">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464679" w14:paraId="1F20413E" w14:textId="77777777">
        <w:tc>
          <w:tcPr>
            <w:tcW w:w="0" w:type="auto"/>
            <w:tcMar>
              <w:top w:w="0" w:type="auto"/>
              <w:bottom w:w="0" w:type="auto"/>
            </w:tcMar>
          </w:tcPr>
          <w:p w14:paraId="13B813BD" w14:textId="77777777" w:rsidR="00464679" w:rsidRDefault="0007484A">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7D9F1DC" w14:textId="77777777" w:rsidR="00464679" w:rsidRDefault="0007484A">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3373A378" w14:textId="77777777" w:rsidR="00464679" w:rsidRDefault="0007484A">
      <w:pPr>
        <w:spacing w:before="225" w:after="225" w:line="240" w:lineRule="auto"/>
        <w:jc w:val="both"/>
      </w:pPr>
      <w:r>
        <w:rPr>
          <w:rFonts w:ascii="Arial" w:hAnsi="Arial" w:cs="Arial"/>
          <w:b/>
          <w:bCs/>
          <w:color w:val="000000"/>
          <w:sz w:val="18"/>
          <w:szCs w:val="18"/>
        </w:rPr>
        <w:t>X. ODPRAVA NAPAK IN GARANCIJSKA DOBA</w:t>
      </w:r>
    </w:p>
    <w:p w14:paraId="7652F20E" w14:textId="77777777" w:rsidR="00464679" w:rsidRDefault="0007484A">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464679" w14:paraId="01CE9D2F" w14:textId="77777777">
        <w:tc>
          <w:tcPr>
            <w:tcW w:w="0" w:type="auto"/>
            <w:tcMar>
              <w:top w:w="0" w:type="auto"/>
              <w:bottom w:w="0" w:type="auto"/>
            </w:tcMar>
          </w:tcPr>
          <w:p w14:paraId="671CFD84" w14:textId="77777777" w:rsidR="00464679" w:rsidRDefault="0007484A">
            <w:pPr>
              <w:spacing w:before="225" w:after="225"/>
              <w:jc w:val="both"/>
            </w:pPr>
            <w:r>
              <w:rPr>
                <w:rFonts w:ascii="Arial" w:hAnsi="Arial" w:cs="Arial"/>
                <w:color w:val="000000"/>
                <w:sz w:val="18"/>
                <w:szCs w:val="18"/>
              </w:rPr>
              <w:t>Dogovorjena garancijska doba za podvozje in nadgradnjo je dve leti od končne dobave vozila. Garancijski rok za opremo je določen skladno z določili proizvajalca opreme.</w:t>
            </w:r>
          </w:p>
          <w:p w14:paraId="5E36A9A9" w14:textId="77777777" w:rsidR="00464679" w:rsidRDefault="0007484A">
            <w:pPr>
              <w:spacing w:before="225" w:after="225"/>
              <w:jc w:val="both"/>
            </w:pPr>
            <w:r>
              <w:rPr>
                <w:rFonts w:ascii="Arial" w:hAnsi="Arial" w:cs="Arial"/>
                <w:color w:val="000000"/>
                <w:sz w:val="18"/>
                <w:szCs w:val="18"/>
              </w:rPr>
              <w:t>Dobavitelj mora zagotavljati servis in rezervne dele še najmanj 15 let po dobavi.</w:t>
            </w:r>
          </w:p>
          <w:p w14:paraId="7217AA22" w14:textId="77777777" w:rsidR="00464679" w:rsidRDefault="0007484A">
            <w:pPr>
              <w:spacing w:before="225" w:after="225"/>
              <w:jc w:val="both"/>
            </w:pPr>
            <w:r>
              <w:rPr>
                <w:rFonts w:ascii="Arial" w:hAnsi="Arial" w:cs="Arial"/>
                <w:color w:val="000000"/>
                <w:sz w:val="18"/>
                <w:szCs w:val="18"/>
              </w:rPr>
              <w:t>Napake dobavitelj odpravi v okviru mobilnega servisa, ki zagotovi odpravo napake neposredno na lokaciji, kjer se vozilo nahaja. Rok za odpravo napake je 24 ur od prejema poziva.</w:t>
            </w:r>
          </w:p>
          <w:p w14:paraId="10E6D038" w14:textId="77777777" w:rsidR="00464679" w:rsidRDefault="0007484A">
            <w:pPr>
              <w:spacing w:before="225" w:after="225"/>
              <w:jc w:val="both"/>
            </w:pPr>
            <w:r>
              <w:rPr>
                <w:rFonts w:ascii="Arial" w:hAnsi="Arial" w:cs="Arial"/>
                <w:color w:val="000000"/>
                <w:sz w:val="18"/>
                <w:szCs w:val="18"/>
              </w:rPr>
              <w:t>V primeru ko naročnik dovoli, lahko dobavitelj vozilo odpelje na servis na lokacijo servisa, pri čemer vozilo na servis sprejme v roku 24 ur od prejema poziva. Rok za odpravo napake je tri dni. Za večja popravila lahko stranki uskladita daljši rok odprave napak.</w:t>
            </w:r>
          </w:p>
        </w:tc>
      </w:tr>
    </w:tbl>
    <w:p w14:paraId="6E70C753" w14:textId="77777777" w:rsidR="00464679" w:rsidRDefault="0007484A">
      <w:pPr>
        <w:spacing w:after="0" w:line="240" w:lineRule="auto"/>
        <w:jc w:val="cente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464679" w14:paraId="45624A02" w14:textId="77777777">
        <w:tc>
          <w:tcPr>
            <w:tcW w:w="0" w:type="auto"/>
            <w:tcMar>
              <w:top w:w="0" w:type="auto"/>
              <w:bottom w:w="0" w:type="auto"/>
            </w:tcMar>
          </w:tcPr>
          <w:p w14:paraId="779B9E48" w14:textId="77777777" w:rsidR="00464679" w:rsidRDefault="0007484A">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28142CEA" w14:textId="77777777" w:rsidR="00464679" w:rsidRDefault="0007484A">
            <w:pPr>
              <w:spacing w:before="225" w:after="225"/>
              <w:jc w:val="both"/>
            </w:pPr>
            <w:r>
              <w:rPr>
                <w:rFonts w:ascii="Arial" w:hAnsi="Arial" w:cs="Arial"/>
                <w:color w:val="000000"/>
                <w:sz w:val="18"/>
                <w:szCs w:val="18"/>
              </w:rPr>
              <w:lastRenderedPageBreak/>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290BD11F" w14:textId="77777777" w:rsidR="00464679" w:rsidRDefault="0007484A">
            <w:pPr>
              <w:spacing w:before="225" w:after="225"/>
              <w:jc w:val="both"/>
            </w:pPr>
            <w:r>
              <w:rPr>
                <w:rFonts w:ascii="Arial" w:hAnsi="Arial" w:cs="Arial"/>
                <w:color w:val="000000"/>
                <w:sz w:val="18"/>
                <w:szCs w:val="18"/>
              </w:rPr>
              <w:t>Za zamenjane dele v garancijski dobi prične teči nov garancijski rok z dnem zamenjave.</w:t>
            </w:r>
          </w:p>
        </w:tc>
      </w:tr>
    </w:tbl>
    <w:p w14:paraId="66BE0DF5" w14:textId="77777777" w:rsidR="00464679" w:rsidRDefault="0007484A">
      <w:pPr>
        <w:spacing w:after="0" w:line="240" w:lineRule="auto"/>
        <w:jc w:val="cente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6560"/>
      </w:tblGrid>
      <w:tr w:rsidR="00464679" w14:paraId="0A591BDA" w14:textId="77777777">
        <w:tc>
          <w:tcPr>
            <w:tcW w:w="0" w:type="auto"/>
            <w:tcMar>
              <w:top w:w="0" w:type="auto"/>
              <w:bottom w:w="0" w:type="auto"/>
            </w:tcMar>
          </w:tcPr>
          <w:p w14:paraId="242A6B0A" w14:textId="77777777" w:rsidR="00464679" w:rsidRDefault="0007484A">
            <w:pPr>
              <w:spacing w:before="225" w:after="225"/>
              <w:jc w:val="both"/>
            </w:pPr>
            <w:r>
              <w:rPr>
                <w:rFonts w:ascii="Arial" w:hAnsi="Arial" w:cs="Arial"/>
                <w:color w:val="000000"/>
                <w:sz w:val="18"/>
                <w:szCs w:val="18"/>
              </w:rPr>
              <w:t>Dobavitelj mora zagotavljati servis in rezervne dele še najmanj 15 let po dobavi.</w:t>
            </w:r>
          </w:p>
        </w:tc>
      </w:tr>
    </w:tbl>
    <w:p w14:paraId="178E3D09" w14:textId="77777777" w:rsidR="00464679" w:rsidRDefault="0007484A">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7950"/>
      </w:tblGrid>
      <w:tr w:rsidR="00464679" w14:paraId="09E53083" w14:textId="77777777">
        <w:tc>
          <w:tcPr>
            <w:tcW w:w="0" w:type="auto"/>
            <w:tcMar>
              <w:top w:w="0" w:type="auto"/>
              <w:bottom w:w="0" w:type="auto"/>
            </w:tcMar>
          </w:tcPr>
          <w:p w14:paraId="46C836A5" w14:textId="77777777" w:rsidR="00464679" w:rsidRDefault="0007484A">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882B987" w14:textId="77777777" w:rsidR="00464679" w:rsidRDefault="0007484A">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464679" w14:paraId="718C90B7" w14:textId="77777777">
        <w:tc>
          <w:tcPr>
            <w:tcW w:w="0" w:type="auto"/>
            <w:tcMar>
              <w:top w:w="0" w:type="auto"/>
              <w:bottom w:w="0" w:type="auto"/>
            </w:tcMar>
          </w:tcPr>
          <w:p w14:paraId="0A1442C4" w14:textId="77777777" w:rsidR="00464679" w:rsidRDefault="0007484A">
            <w:pPr>
              <w:spacing w:before="225" w:after="225"/>
              <w:jc w:val="both"/>
            </w:pPr>
            <w:r>
              <w:rPr>
                <w:rFonts w:ascii="Arial" w:hAnsi="Arial" w:cs="Arial"/>
                <w:color w:val="000000"/>
                <w:sz w:val="18"/>
                <w:szCs w:val="18"/>
              </w:rPr>
              <w:t>ZAVAROVANJE ZA DOBRO IZVEDBO</w:t>
            </w:r>
          </w:p>
          <w:p w14:paraId="4652210F" w14:textId="77777777" w:rsidR="00464679" w:rsidRDefault="0007484A">
            <w:pPr>
              <w:spacing w:before="225" w:after="225"/>
              <w:jc w:val="both"/>
            </w:pPr>
            <w:r>
              <w:rPr>
                <w:rFonts w:ascii="Arial" w:hAnsi="Arial" w:cs="Arial"/>
                <w:color w:val="000000"/>
                <w:sz w:val="18"/>
                <w:szCs w:val="18"/>
              </w:rPr>
              <w:t>Instrument zavarovanja: _____________</w:t>
            </w:r>
          </w:p>
          <w:p w14:paraId="57CB1DB4" w14:textId="77777777" w:rsidR="00464679" w:rsidRDefault="0007484A">
            <w:pPr>
              <w:spacing w:before="225" w:after="225"/>
              <w:jc w:val="both"/>
            </w:pPr>
            <w:r>
              <w:rPr>
                <w:rFonts w:ascii="Arial" w:hAnsi="Arial" w:cs="Arial"/>
                <w:color w:val="000000"/>
                <w:sz w:val="18"/>
                <w:szCs w:val="18"/>
              </w:rPr>
              <w:t>Višina zavarovanja: _____________</w:t>
            </w:r>
          </w:p>
          <w:p w14:paraId="263F79C1" w14:textId="77777777" w:rsidR="00464679" w:rsidRDefault="0007484A">
            <w:pPr>
              <w:spacing w:before="225" w:after="225"/>
              <w:jc w:val="both"/>
            </w:pPr>
            <w:r>
              <w:rPr>
                <w:rFonts w:ascii="Arial" w:hAnsi="Arial" w:cs="Arial"/>
                <w:color w:val="000000"/>
                <w:sz w:val="18"/>
                <w:szCs w:val="18"/>
              </w:rPr>
              <w:t>Čas veljavnosti: _____________</w:t>
            </w:r>
          </w:p>
          <w:p w14:paraId="6C2EA226" w14:textId="77777777" w:rsidR="00464679" w:rsidRDefault="0007484A">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40F7F1E" w14:textId="77777777" w:rsidR="00464679" w:rsidRDefault="0007484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898AF1F" w14:textId="77777777" w:rsidR="00464679" w:rsidRDefault="0007484A">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464679" w14:paraId="6348C5EF" w14:textId="77777777">
        <w:tc>
          <w:tcPr>
            <w:tcW w:w="0" w:type="auto"/>
            <w:tcMar>
              <w:top w:w="0" w:type="auto"/>
              <w:bottom w:w="0" w:type="auto"/>
            </w:tcMar>
          </w:tcPr>
          <w:p w14:paraId="54830ECE" w14:textId="77777777" w:rsidR="00464679" w:rsidRDefault="0007484A">
            <w:pPr>
              <w:spacing w:before="225" w:after="225"/>
              <w:jc w:val="both"/>
            </w:pPr>
            <w:r>
              <w:rPr>
                <w:rFonts w:ascii="Arial" w:hAnsi="Arial" w:cs="Arial"/>
                <w:color w:val="000000"/>
                <w:sz w:val="18"/>
                <w:szCs w:val="18"/>
              </w:rPr>
              <w:t>ZAVAROVANJE ZA ODPRAVO NAPAK</w:t>
            </w:r>
          </w:p>
          <w:p w14:paraId="42DBC6CF" w14:textId="77777777" w:rsidR="00464679" w:rsidRDefault="0007484A">
            <w:pPr>
              <w:spacing w:before="225" w:after="225"/>
              <w:jc w:val="both"/>
            </w:pPr>
            <w:r>
              <w:rPr>
                <w:rFonts w:ascii="Arial" w:hAnsi="Arial" w:cs="Arial"/>
                <w:color w:val="000000"/>
                <w:sz w:val="18"/>
                <w:szCs w:val="18"/>
              </w:rPr>
              <w:t>Instrument zavarovanja: _____________</w:t>
            </w:r>
          </w:p>
          <w:p w14:paraId="0466C21A" w14:textId="77777777" w:rsidR="00464679" w:rsidRDefault="0007484A">
            <w:pPr>
              <w:spacing w:before="225" w:after="225"/>
              <w:jc w:val="both"/>
            </w:pPr>
            <w:r>
              <w:rPr>
                <w:rFonts w:ascii="Arial" w:hAnsi="Arial" w:cs="Arial"/>
                <w:color w:val="000000"/>
                <w:sz w:val="18"/>
                <w:szCs w:val="18"/>
              </w:rPr>
              <w:t>Višina zavarovanja: _____________</w:t>
            </w:r>
          </w:p>
          <w:p w14:paraId="75311D2F" w14:textId="77777777" w:rsidR="00464679" w:rsidRDefault="0007484A">
            <w:pPr>
              <w:spacing w:before="225" w:after="225"/>
              <w:jc w:val="both"/>
            </w:pPr>
            <w:r>
              <w:rPr>
                <w:rFonts w:ascii="Arial" w:hAnsi="Arial" w:cs="Arial"/>
                <w:color w:val="000000"/>
                <w:sz w:val="18"/>
                <w:szCs w:val="18"/>
              </w:rPr>
              <w:t>Čas veljavnosti: _____________</w:t>
            </w:r>
          </w:p>
          <w:p w14:paraId="783987AF" w14:textId="77777777" w:rsidR="00464679" w:rsidRDefault="0007484A">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52174F44" w14:textId="77777777" w:rsidR="00464679" w:rsidRDefault="0007484A">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9DE40AE" w14:textId="77777777" w:rsidR="00464679" w:rsidRDefault="0007484A">
      <w:pPr>
        <w:spacing w:before="225" w:after="225" w:line="240" w:lineRule="auto"/>
        <w:jc w:val="both"/>
      </w:pPr>
      <w:r>
        <w:rPr>
          <w:rFonts w:ascii="Arial" w:hAnsi="Arial" w:cs="Arial"/>
          <w:b/>
          <w:bCs/>
          <w:color w:val="000000"/>
          <w:sz w:val="18"/>
          <w:szCs w:val="18"/>
        </w:rPr>
        <w:t>XI. ODSTOP OD POGODBE</w:t>
      </w:r>
    </w:p>
    <w:p w14:paraId="5E6451C3" w14:textId="77777777" w:rsidR="00464679" w:rsidRDefault="0007484A">
      <w:pPr>
        <w:spacing w:after="0" w:line="240" w:lineRule="auto"/>
        <w:jc w:val="center"/>
      </w:pPr>
      <w:r>
        <w:rPr>
          <w:rFonts w:ascii="Arial" w:hAnsi="Arial" w:cs="Arial"/>
          <w:b/>
          <w:bCs/>
          <w:color w:val="000000"/>
          <w:sz w:val="18"/>
          <w:szCs w:val="18"/>
        </w:rPr>
        <w:lastRenderedPageBreak/>
        <w:t>22. člen</w:t>
      </w:r>
    </w:p>
    <w:tbl>
      <w:tblPr>
        <w:tblW w:w="0" w:type="auto"/>
        <w:tblInd w:w="108" w:type="dxa"/>
        <w:tblLook w:val="04A0" w:firstRow="1" w:lastRow="0" w:firstColumn="1" w:lastColumn="0" w:noHBand="0" w:noVBand="1"/>
      </w:tblPr>
      <w:tblGrid>
        <w:gridCol w:w="8962"/>
      </w:tblGrid>
      <w:tr w:rsidR="00464679" w14:paraId="743389C1" w14:textId="77777777">
        <w:tc>
          <w:tcPr>
            <w:tcW w:w="0" w:type="auto"/>
            <w:tcMar>
              <w:top w:w="0" w:type="auto"/>
              <w:bottom w:w="0" w:type="auto"/>
            </w:tcMar>
          </w:tcPr>
          <w:p w14:paraId="49A19E19" w14:textId="77777777" w:rsidR="00464679" w:rsidRDefault="0007484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83B1360" w14:textId="77777777" w:rsidR="00464679" w:rsidRDefault="0007484A">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464679" w14:paraId="6A1ACCD8" w14:textId="77777777">
              <w:tc>
                <w:tcPr>
                  <w:tcW w:w="0" w:type="auto"/>
                  <w:tcMar>
                    <w:top w:w="0" w:type="auto"/>
                    <w:bottom w:w="0" w:type="auto"/>
                  </w:tcMar>
                </w:tcPr>
                <w:p w14:paraId="6D633219" w14:textId="77777777" w:rsidR="00464679" w:rsidRDefault="0007484A" w:rsidP="0007484A">
                  <w:pPr>
                    <w:numPr>
                      <w:ilvl w:val="0"/>
                      <w:numId w:val="3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185DC53" w14:textId="77777777" w:rsidR="00464679" w:rsidRDefault="0007484A" w:rsidP="0007484A">
                  <w:pPr>
                    <w:numPr>
                      <w:ilvl w:val="0"/>
                      <w:numId w:val="3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7621DB7" w14:textId="77777777" w:rsidR="00464679" w:rsidRDefault="0007484A" w:rsidP="0007484A">
                  <w:pPr>
                    <w:numPr>
                      <w:ilvl w:val="0"/>
                      <w:numId w:val="3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13172BB" w14:textId="77777777" w:rsidR="00464679" w:rsidRDefault="00464679"/>
          <w:p w14:paraId="010B37DE" w14:textId="77777777" w:rsidR="00464679" w:rsidRDefault="0007484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464679" w14:paraId="028A5E6C" w14:textId="77777777">
              <w:tc>
                <w:tcPr>
                  <w:tcW w:w="0" w:type="auto"/>
                  <w:tcMar>
                    <w:top w:w="0" w:type="auto"/>
                    <w:bottom w:w="0" w:type="auto"/>
                  </w:tcMar>
                </w:tcPr>
                <w:p w14:paraId="266B0183" w14:textId="77777777" w:rsidR="00464679" w:rsidRDefault="0007484A" w:rsidP="0007484A">
                  <w:pPr>
                    <w:numPr>
                      <w:ilvl w:val="0"/>
                      <w:numId w:val="3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225CB77" w14:textId="77777777" w:rsidR="00464679" w:rsidRDefault="0007484A" w:rsidP="0007484A">
                  <w:pPr>
                    <w:numPr>
                      <w:ilvl w:val="0"/>
                      <w:numId w:val="3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FB8782" w14:textId="77777777" w:rsidR="00464679" w:rsidRDefault="0007484A" w:rsidP="0007484A">
                  <w:pPr>
                    <w:numPr>
                      <w:ilvl w:val="0"/>
                      <w:numId w:val="3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15500B2" w14:textId="77777777" w:rsidR="00464679" w:rsidRDefault="00464679"/>
          <w:p w14:paraId="05086DA2" w14:textId="77777777" w:rsidR="00464679" w:rsidRDefault="0007484A">
            <w:pPr>
              <w:spacing w:before="225" w:after="225"/>
              <w:jc w:val="both"/>
            </w:pPr>
            <w:r>
              <w:rPr>
                <w:rFonts w:ascii="Arial" w:hAnsi="Arial" w:cs="Arial"/>
                <w:color w:val="000000"/>
                <w:sz w:val="18"/>
                <w:szCs w:val="18"/>
              </w:rPr>
              <w:t>Odstop od pogodbe učinkuje z dnem, ko izvajalec prejme pisno izjavo naročnika o odstopu.</w:t>
            </w:r>
          </w:p>
          <w:p w14:paraId="2F62967A" w14:textId="77777777" w:rsidR="00464679" w:rsidRDefault="0007484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8389D3B" w14:textId="77777777" w:rsidR="00464679" w:rsidRDefault="0007484A">
      <w:pPr>
        <w:spacing w:before="225" w:after="225" w:line="240" w:lineRule="auto"/>
        <w:jc w:val="both"/>
      </w:pPr>
      <w:r>
        <w:rPr>
          <w:rFonts w:ascii="Arial" w:hAnsi="Arial" w:cs="Arial"/>
          <w:b/>
          <w:bCs/>
          <w:color w:val="000000"/>
          <w:sz w:val="18"/>
          <w:szCs w:val="18"/>
        </w:rPr>
        <w:t>XII. SOCIALNA KLAVZULA IN RAZVEZNI POGOJ</w:t>
      </w:r>
    </w:p>
    <w:p w14:paraId="2EF4E4D5" w14:textId="77777777" w:rsidR="00464679" w:rsidRDefault="0007484A">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464679" w14:paraId="20FCB5A4" w14:textId="77777777">
        <w:tc>
          <w:tcPr>
            <w:tcW w:w="0" w:type="auto"/>
            <w:tcMar>
              <w:top w:w="0" w:type="auto"/>
              <w:bottom w:w="0" w:type="auto"/>
            </w:tcMar>
          </w:tcPr>
          <w:p w14:paraId="03FB97B9" w14:textId="77777777" w:rsidR="00464679" w:rsidRDefault="0007484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F84D9A" w14:textId="77777777" w:rsidR="00464679" w:rsidRDefault="0007484A">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1C5EC09" w14:textId="77777777" w:rsidR="00464679" w:rsidRDefault="0007484A">
            <w:pPr>
              <w:spacing w:before="225" w:after="225"/>
              <w:jc w:val="both"/>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9D11A0B" w14:textId="77777777" w:rsidR="00464679" w:rsidRDefault="0007484A">
      <w:pPr>
        <w:spacing w:before="225" w:after="225" w:line="240" w:lineRule="auto"/>
        <w:jc w:val="both"/>
      </w:pPr>
      <w:r>
        <w:rPr>
          <w:rFonts w:ascii="Arial" w:hAnsi="Arial" w:cs="Arial"/>
          <w:b/>
          <w:bCs/>
          <w:color w:val="000000"/>
          <w:sz w:val="18"/>
          <w:szCs w:val="18"/>
        </w:rPr>
        <w:lastRenderedPageBreak/>
        <w:t>XIII. REVIZIJSKA SLED</w:t>
      </w:r>
    </w:p>
    <w:p w14:paraId="05E0CABA" w14:textId="77777777" w:rsidR="00464679" w:rsidRDefault="0007484A">
      <w:pPr>
        <w:spacing w:after="0" w:line="240" w:lineRule="auto"/>
        <w:jc w:val="cente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464679" w14:paraId="3726B585" w14:textId="77777777">
        <w:tc>
          <w:tcPr>
            <w:tcW w:w="0" w:type="auto"/>
            <w:tcMar>
              <w:top w:w="0" w:type="auto"/>
              <w:bottom w:w="0" w:type="auto"/>
            </w:tcMar>
          </w:tcPr>
          <w:p w14:paraId="1BCDF3ED" w14:textId="77777777" w:rsidR="00464679" w:rsidRDefault="0007484A">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471380F9" w14:textId="77777777" w:rsidR="00464679" w:rsidRDefault="0007484A">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2479AEF" w14:textId="77777777" w:rsidR="00464679" w:rsidRDefault="0007484A">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00FB1CC" w14:textId="77777777" w:rsidR="00464679" w:rsidRDefault="0007484A">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52492F6" w14:textId="77777777" w:rsidR="00464679" w:rsidRDefault="0007484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30E7419" w14:textId="77777777" w:rsidR="00464679" w:rsidRDefault="0007484A">
      <w:pPr>
        <w:spacing w:before="225" w:after="225" w:line="240" w:lineRule="auto"/>
        <w:jc w:val="both"/>
      </w:pPr>
      <w:r>
        <w:rPr>
          <w:rFonts w:ascii="Arial" w:hAnsi="Arial" w:cs="Arial"/>
          <w:b/>
          <w:bCs/>
          <w:color w:val="000000"/>
          <w:sz w:val="18"/>
          <w:szCs w:val="18"/>
        </w:rPr>
        <w:t>XIV. PROTIKORUPCIJSKA KLAVZULA</w:t>
      </w:r>
    </w:p>
    <w:p w14:paraId="3C88D98B" w14:textId="77777777" w:rsidR="00464679" w:rsidRDefault="0007484A">
      <w:pPr>
        <w:spacing w:after="0" w:line="240" w:lineRule="auto"/>
        <w:jc w:val="cente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464679" w14:paraId="5AFA5754" w14:textId="77777777">
        <w:tc>
          <w:tcPr>
            <w:tcW w:w="0" w:type="auto"/>
            <w:tcMar>
              <w:top w:w="0" w:type="auto"/>
              <w:bottom w:w="0" w:type="auto"/>
            </w:tcMar>
          </w:tcPr>
          <w:p w14:paraId="690E8A00" w14:textId="77777777" w:rsidR="00464679" w:rsidRDefault="0007484A">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464679" w14:paraId="6ACCCA13" w14:textId="77777777">
              <w:tc>
                <w:tcPr>
                  <w:tcW w:w="0" w:type="auto"/>
                  <w:tcMar>
                    <w:top w:w="0" w:type="auto"/>
                    <w:bottom w:w="0" w:type="auto"/>
                  </w:tcMar>
                </w:tcPr>
                <w:p w14:paraId="6DD12067"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pridobitev posla ali</w:t>
                  </w:r>
                </w:p>
                <w:p w14:paraId="0AD4F9AB"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77ADE7A"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FB5C17E" w14:textId="77777777" w:rsidR="00464679" w:rsidRDefault="0007484A" w:rsidP="0007484A">
                  <w:pPr>
                    <w:numPr>
                      <w:ilvl w:val="0"/>
                      <w:numId w:val="39"/>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4D7129CC" w14:textId="77777777" w:rsidR="00464679" w:rsidRDefault="00464679"/>
          <w:p w14:paraId="095D4A5C" w14:textId="77777777" w:rsidR="00464679" w:rsidRDefault="0007484A">
            <w:pPr>
              <w:spacing w:before="225" w:after="225"/>
              <w:jc w:val="both"/>
            </w:pPr>
            <w:r>
              <w:rPr>
                <w:rFonts w:ascii="Arial" w:hAnsi="Arial" w:cs="Arial"/>
                <w:color w:val="000000"/>
                <w:sz w:val="18"/>
                <w:szCs w:val="18"/>
              </w:rPr>
              <w:t>je pogodba nična.</w:t>
            </w:r>
          </w:p>
        </w:tc>
      </w:tr>
    </w:tbl>
    <w:p w14:paraId="50F51C4A" w14:textId="77777777" w:rsidR="00464679" w:rsidRDefault="0007484A">
      <w:pPr>
        <w:spacing w:before="225" w:after="225" w:line="240" w:lineRule="auto"/>
        <w:jc w:val="both"/>
      </w:pPr>
      <w:r>
        <w:rPr>
          <w:rFonts w:ascii="Arial" w:hAnsi="Arial" w:cs="Arial"/>
          <w:b/>
          <w:bCs/>
          <w:color w:val="000000"/>
          <w:sz w:val="18"/>
          <w:szCs w:val="18"/>
        </w:rPr>
        <w:lastRenderedPageBreak/>
        <w:t>XV. REŠEVANJE SPOROV</w:t>
      </w:r>
    </w:p>
    <w:p w14:paraId="664B1680" w14:textId="77777777" w:rsidR="00464679" w:rsidRDefault="0007484A">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464679" w14:paraId="65355A33" w14:textId="77777777">
        <w:tc>
          <w:tcPr>
            <w:tcW w:w="0" w:type="auto"/>
            <w:tcMar>
              <w:top w:w="0" w:type="auto"/>
              <w:bottom w:w="0" w:type="auto"/>
            </w:tcMar>
          </w:tcPr>
          <w:p w14:paraId="69AB219C" w14:textId="77777777" w:rsidR="00464679" w:rsidRDefault="0007484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AD25262" w14:textId="77777777" w:rsidR="00464679" w:rsidRDefault="0007484A">
      <w:pPr>
        <w:spacing w:before="225" w:after="225" w:line="240" w:lineRule="auto"/>
        <w:jc w:val="both"/>
      </w:pPr>
      <w:r>
        <w:rPr>
          <w:rFonts w:ascii="Arial" w:hAnsi="Arial" w:cs="Arial"/>
          <w:b/>
          <w:bCs/>
          <w:color w:val="000000"/>
          <w:sz w:val="18"/>
          <w:szCs w:val="18"/>
        </w:rPr>
        <w:t>XVI. KONČNE DOLOČBE</w:t>
      </w:r>
    </w:p>
    <w:p w14:paraId="01AF5D1C" w14:textId="77777777" w:rsidR="00464679" w:rsidRDefault="0007484A">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464679" w14:paraId="1361A5F8" w14:textId="77777777">
        <w:tc>
          <w:tcPr>
            <w:tcW w:w="0" w:type="auto"/>
            <w:tcMar>
              <w:top w:w="0" w:type="auto"/>
              <w:bottom w:w="0" w:type="auto"/>
            </w:tcMar>
          </w:tcPr>
          <w:p w14:paraId="3F93B70A" w14:textId="77777777" w:rsidR="00464679" w:rsidRDefault="0007484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0E1D97F" w14:textId="77777777" w:rsidR="00464679" w:rsidRDefault="0007484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428E3DA" w14:textId="77777777" w:rsidR="00464679" w:rsidRDefault="0007484A">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464679" w14:paraId="296C0075" w14:textId="77777777">
        <w:tc>
          <w:tcPr>
            <w:tcW w:w="0" w:type="auto"/>
            <w:tcMar>
              <w:top w:w="0" w:type="auto"/>
              <w:bottom w:w="0" w:type="auto"/>
            </w:tcMar>
          </w:tcPr>
          <w:p w14:paraId="4FB9E3FB" w14:textId="77777777" w:rsidR="00464679" w:rsidRDefault="0007484A">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2F5A4E0A" w14:textId="2CBFA10E" w:rsidR="00464679" w:rsidRDefault="0007484A">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4E9251F4" w14:textId="5E5EDC80" w:rsidR="00557368" w:rsidRDefault="00557368">
      <w:pPr>
        <w:spacing w:before="975" w:after="225" w:line="240" w:lineRule="auto"/>
        <w:jc w:val="both"/>
        <w:rPr>
          <w:rFonts w:ascii="Arial" w:hAnsi="Arial" w:cs="Arial"/>
          <w:color w:val="000000"/>
          <w:sz w:val="18"/>
          <w:szCs w:val="18"/>
        </w:rPr>
      </w:pPr>
    </w:p>
    <w:p w14:paraId="783DF2B0" w14:textId="77777777" w:rsidR="00557368" w:rsidRDefault="00557368">
      <w:pPr>
        <w:spacing w:before="975" w:after="225" w:line="240" w:lineRule="auto"/>
        <w:jc w:val="both"/>
      </w:pPr>
    </w:p>
    <w:sectPr w:rsidR="00557368" w:rsidSect="00D931BF">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FBF03" w14:textId="77777777" w:rsidR="00392841" w:rsidRDefault="00392841" w:rsidP="006975C6">
      <w:pPr>
        <w:spacing w:after="0" w:line="240" w:lineRule="auto"/>
      </w:pPr>
      <w:r>
        <w:separator/>
      </w:r>
    </w:p>
  </w:endnote>
  <w:endnote w:type="continuationSeparator" w:id="0">
    <w:p w14:paraId="53430089" w14:textId="77777777" w:rsidR="00392841" w:rsidRDefault="0039284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2F8" w14:textId="77777777" w:rsidR="006B2936" w:rsidRDefault="006B2936" w:rsidP="00D379CF">
    <w:pPr>
      <w:pStyle w:val="Glav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48DD5" w14:textId="079B2511" w:rsidR="000C39FB" w:rsidRPr="006F1DA5" w:rsidRDefault="000C39FB" w:rsidP="008301AC">
    <w:pPr>
      <w:pStyle w:val="Glava"/>
      <w:shd w:val="clear" w:color="auto" w:fill="FFFFFF" w:themeFill="background1"/>
      <w:ind w:left="7513"/>
      <w:jc w:val="center"/>
      <w:rPr>
        <w:rFonts w:ascii="Arial" w:hAnsi="Arial" w:cs="Arial"/>
      </w:rPr>
    </w:pPr>
  </w:p>
  <w:p w14:paraId="1B61EC8A" w14:textId="77777777" w:rsidR="000C39FB" w:rsidRDefault="000C39FB" w:rsidP="00D379CF">
    <w:pPr>
      <w:pStyle w:val="Glav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E0A5" w14:textId="77777777" w:rsidR="006B2936" w:rsidRDefault="006B2936" w:rsidP="00D43D4E">
    <w:pPr>
      <w:pStyle w:val="Glav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EC101" w14:textId="77777777" w:rsidR="006B2936" w:rsidRDefault="006B2936" w:rsidP="00D43D4E">
    <w:pPr>
      <w:pStyle w:val="Glav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8B711" w14:textId="77777777" w:rsidR="001F1A79" w:rsidRDefault="001F1A79"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D9902" w14:textId="77777777" w:rsidR="001F1A79" w:rsidRDefault="001F1A79"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541C" w14:textId="77777777" w:rsidR="001F1A79" w:rsidRDefault="001F1A79"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D4F7" w14:textId="77777777" w:rsidR="001F1A79" w:rsidRDefault="001F1A79"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BDB4" w14:textId="77777777" w:rsidR="006B2936" w:rsidRDefault="006B2936" w:rsidP="00D43D4E">
    <w:pPr>
      <w:pStyle w:val="Glav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993E" w14:textId="77777777" w:rsidR="00392841" w:rsidRDefault="00392841" w:rsidP="006975C6">
      <w:pPr>
        <w:spacing w:after="0" w:line="240" w:lineRule="auto"/>
      </w:pPr>
      <w:r>
        <w:separator/>
      </w:r>
    </w:p>
  </w:footnote>
  <w:footnote w:type="continuationSeparator" w:id="0">
    <w:p w14:paraId="305A86B3" w14:textId="77777777" w:rsidR="00392841" w:rsidRDefault="0039284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7"/>
      <w:gridCol w:w="4111"/>
    </w:tblGrid>
    <w:tr w:rsidR="00B05771" w:rsidRPr="006F1DA5" w14:paraId="4B501E82" w14:textId="77777777" w:rsidTr="007C4767">
      <w:trPr>
        <w:trHeight w:val="1268"/>
      </w:trPr>
      <w:tc>
        <w:tcPr>
          <w:tcW w:w="1668" w:type="dxa"/>
        </w:tcPr>
        <w:p w14:paraId="15BF24D0" w14:textId="232DC397" w:rsidR="00B05771" w:rsidRPr="006F1DA5" w:rsidRDefault="00B05771" w:rsidP="007C4767">
          <w:pPr>
            <w:rPr>
              <w:rFonts w:ascii="Arial" w:hAnsi="Arial" w:cs="Arial"/>
              <w:b/>
              <w:color w:val="000000" w:themeColor="text1"/>
            </w:rPr>
          </w:pPr>
          <w:bookmarkStart w:id="0" w:name="_Hlk196230866"/>
        </w:p>
      </w:tc>
      <w:tc>
        <w:tcPr>
          <w:tcW w:w="3361" w:type="dxa"/>
        </w:tcPr>
        <w:p w14:paraId="7FE8F73C" w14:textId="5BEF7304" w:rsidR="009E3EB7" w:rsidRDefault="009E3EB7" w:rsidP="007C4767">
          <w:pPr>
            <w:rPr>
              <w:rFonts w:ascii="Arial" w:hAnsi="Arial" w:cs="Arial"/>
              <w:b/>
              <w:color w:val="000000" w:themeColor="text1"/>
              <w:sz w:val="18"/>
              <w:szCs w:val="18"/>
            </w:rPr>
          </w:pPr>
          <w:r>
            <w:rPr>
              <w:rFonts w:ascii="Arial" w:hAnsi="Arial" w:cs="Arial"/>
              <w:b/>
              <w:color w:val="000000" w:themeColor="text1"/>
              <w:sz w:val="18"/>
              <w:szCs w:val="18"/>
            </w:rPr>
            <w:t>PGD BRATONCI</w:t>
          </w:r>
        </w:p>
        <w:p w14:paraId="2926E556" w14:textId="2B2A9EF7" w:rsidR="009E3EB7" w:rsidRDefault="009E3EB7" w:rsidP="007C4767">
          <w:pPr>
            <w:rPr>
              <w:rFonts w:ascii="Arial" w:hAnsi="Arial" w:cs="Arial"/>
              <w:color w:val="000000" w:themeColor="text1"/>
              <w:sz w:val="16"/>
              <w:szCs w:val="16"/>
            </w:rPr>
          </w:pPr>
          <w:r>
            <w:rPr>
              <w:rFonts w:ascii="Arial" w:hAnsi="Arial" w:cs="Arial"/>
              <w:color w:val="000000" w:themeColor="text1"/>
              <w:sz w:val="16"/>
              <w:szCs w:val="16"/>
            </w:rPr>
            <w:t>Bratonci 74a</w:t>
          </w:r>
        </w:p>
        <w:p w14:paraId="261573C6" w14:textId="6A285A8E" w:rsidR="00B05771" w:rsidRPr="006F1DA5" w:rsidRDefault="00B05771" w:rsidP="007C4767">
          <w:pPr>
            <w:rPr>
              <w:rFonts w:ascii="Arial" w:hAnsi="Arial" w:cs="Arial"/>
              <w:color w:val="000000" w:themeColor="text1"/>
              <w:sz w:val="16"/>
              <w:szCs w:val="16"/>
            </w:rPr>
          </w:pPr>
          <w:r w:rsidRPr="006F1DA5">
            <w:rPr>
              <w:rFonts w:ascii="Arial" w:hAnsi="Arial" w:cs="Arial"/>
              <w:color w:val="000000" w:themeColor="text1"/>
              <w:sz w:val="16"/>
              <w:szCs w:val="16"/>
            </w:rPr>
            <w:t>9231 Beltinci</w:t>
          </w:r>
        </w:p>
        <w:p w14:paraId="4F479F35" w14:textId="684EB821" w:rsidR="00B05771" w:rsidRPr="006F1DA5" w:rsidRDefault="00B05771" w:rsidP="007C4767">
          <w:pPr>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sidR="009E3EB7">
            <w:rPr>
              <w:rFonts w:ascii="Arial" w:hAnsi="Arial" w:cs="Arial"/>
              <w:color w:val="000000" w:themeColor="text1"/>
              <w:sz w:val="16"/>
              <w:szCs w:val="16"/>
            </w:rPr>
            <w:t>pgd.bratonci@gmail.com</w:t>
          </w:r>
        </w:p>
      </w:tc>
      <w:tc>
        <w:tcPr>
          <w:tcW w:w="4209" w:type="dxa"/>
        </w:tcPr>
        <w:p w14:paraId="09B3A1BA" w14:textId="77777777" w:rsidR="00B05771" w:rsidRPr="006F1DA5" w:rsidRDefault="00B05771" w:rsidP="007C4767">
          <w:pP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E3298C4" wp14:editId="561B6E4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bookmarkEnd w:id="0"/>
  <w:p w14:paraId="5BAF3512" w14:textId="0FB3F469" w:rsidR="00B05771" w:rsidRDefault="009E3EB7">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6750343" wp14:editId="3507B2A9">
          <wp:simplePos x="0" y="0"/>
          <wp:positionH relativeFrom="page">
            <wp:posOffset>1130300</wp:posOffset>
          </wp:positionH>
          <wp:positionV relativeFrom="paragraph">
            <wp:posOffset>-812800</wp:posOffset>
          </wp:positionV>
          <wp:extent cx="538480" cy="7194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538480" cy="7194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82"/>
      <w:gridCol w:w="3279"/>
      <w:gridCol w:w="4209"/>
    </w:tblGrid>
    <w:tr w:rsidR="00BA5911" w:rsidRPr="006F1DA5" w14:paraId="00D74F22" w14:textId="77777777" w:rsidTr="00B169F3">
      <w:trPr>
        <w:trHeight w:val="1268"/>
      </w:trPr>
      <w:tc>
        <w:tcPr>
          <w:tcW w:w="1668" w:type="dxa"/>
        </w:tcPr>
        <w:p w14:paraId="6B86F0ED" w14:textId="5B594BA7" w:rsidR="000C39FB" w:rsidRPr="006F1DA5" w:rsidRDefault="000C39FB" w:rsidP="006347C3">
          <w:pPr>
            <w:rPr>
              <w:rFonts w:ascii="Arial" w:hAnsi="Arial" w:cs="Arial"/>
              <w:b/>
              <w:color w:val="000000" w:themeColor="text1"/>
            </w:rPr>
          </w:pPr>
        </w:p>
      </w:tc>
      <w:tc>
        <w:tcPr>
          <w:tcW w:w="3361" w:type="dxa"/>
        </w:tcPr>
        <w:p w14:paraId="5FDEBB38" w14:textId="77777777" w:rsidR="009E3EB7" w:rsidRDefault="009E3EB7" w:rsidP="009E3EB7">
          <w:pPr>
            <w:rPr>
              <w:rFonts w:ascii="Arial" w:hAnsi="Arial" w:cs="Arial"/>
              <w:b/>
              <w:color w:val="000000" w:themeColor="text1"/>
              <w:sz w:val="18"/>
              <w:szCs w:val="18"/>
            </w:rPr>
          </w:pPr>
          <w:r>
            <w:rPr>
              <w:rFonts w:ascii="Arial" w:hAnsi="Arial" w:cs="Arial"/>
              <w:b/>
              <w:color w:val="000000" w:themeColor="text1"/>
              <w:sz w:val="18"/>
              <w:szCs w:val="18"/>
            </w:rPr>
            <w:t>PGD BRATONCI</w:t>
          </w:r>
        </w:p>
        <w:p w14:paraId="7EC12CA8" w14:textId="77777777" w:rsidR="009E3EB7" w:rsidRDefault="009E3EB7" w:rsidP="009E3EB7">
          <w:pPr>
            <w:rPr>
              <w:rFonts w:ascii="Arial" w:hAnsi="Arial" w:cs="Arial"/>
              <w:color w:val="000000" w:themeColor="text1"/>
              <w:sz w:val="16"/>
              <w:szCs w:val="16"/>
            </w:rPr>
          </w:pPr>
          <w:r>
            <w:rPr>
              <w:rFonts w:ascii="Arial" w:hAnsi="Arial" w:cs="Arial"/>
              <w:color w:val="000000" w:themeColor="text1"/>
              <w:sz w:val="16"/>
              <w:szCs w:val="16"/>
            </w:rPr>
            <w:t>Bratonci 74a</w:t>
          </w:r>
        </w:p>
        <w:p w14:paraId="53DB16A7" w14:textId="77777777" w:rsidR="009E3EB7" w:rsidRPr="006F1DA5" w:rsidRDefault="009E3EB7" w:rsidP="009E3EB7">
          <w:pPr>
            <w:rPr>
              <w:rFonts w:ascii="Arial" w:hAnsi="Arial" w:cs="Arial"/>
              <w:color w:val="000000" w:themeColor="text1"/>
              <w:sz w:val="16"/>
              <w:szCs w:val="16"/>
            </w:rPr>
          </w:pPr>
          <w:r w:rsidRPr="006F1DA5">
            <w:rPr>
              <w:rFonts w:ascii="Arial" w:hAnsi="Arial" w:cs="Arial"/>
              <w:color w:val="000000" w:themeColor="text1"/>
              <w:sz w:val="16"/>
              <w:szCs w:val="16"/>
            </w:rPr>
            <w:t>9231 Beltinci</w:t>
          </w:r>
        </w:p>
        <w:p w14:paraId="66EC6E4D" w14:textId="1700D49F" w:rsidR="000C39FB" w:rsidRPr="006F1DA5" w:rsidRDefault="009E3EB7" w:rsidP="009E3EB7">
          <w:pPr>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pgd.bratonci@gmail.com</w:t>
          </w:r>
        </w:p>
      </w:tc>
      <w:tc>
        <w:tcPr>
          <w:tcW w:w="4209" w:type="dxa"/>
        </w:tcPr>
        <w:p w14:paraId="17505B9D" w14:textId="594BE3D3" w:rsidR="000C39FB" w:rsidRPr="006F1DA5" w:rsidRDefault="0007484A" w:rsidP="00B93434">
          <w:pPr>
            <w:rPr>
              <w:rFonts w:ascii="Arial" w:hAnsi="Arial" w:cs="Arial"/>
              <w:b/>
              <w:color w:val="000000" w:themeColor="text1"/>
            </w:rPr>
          </w:pPr>
          <w:r>
            <w:rPr>
              <w:rFonts w:ascii="Arial" w:hAnsi="Arial" w:cs="Arial"/>
              <w:b/>
              <w:noProof/>
              <w:color w:val="000000" w:themeColor="text1"/>
              <w:lang w:val="en-US"/>
            </w:rPr>
            <w:drawing>
              <wp:inline distT="0" distB="0" distL="0" distR="0" wp14:anchorId="2B107150" wp14:editId="30D7E507">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F038E90" w14:textId="5B594BA7" w:rsidR="000C39FB" w:rsidRPr="006F1DA5" w:rsidRDefault="009E3EB7" w:rsidP="006347C3">
    <w:pPr>
      <w:tabs>
        <w:tab w:val="left" w:pos="1168"/>
      </w:tabs>
      <w:rPr>
        <w:rFonts w:ascii="Arial" w:hAnsi="Arial" w:cs="Arial"/>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5622973" wp14:editId="5305FB39">
          <wp:simplePos x="0" y="0"/>
          <wp:positionH relativeFrom="page">
            <wp:posOffset>1130300</wp:posOffset>
          </wp:positionH>
          <wp:positionV relativeFrom="paragraph">
            <wp:posOffset>-812800</wp:posOffset>
          </wp:positionV>
          <wp:extent cx="538480" cy="719455"/>
          <wp:effectExtent l="0" t="0" r="0" b="444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538480" cy="7194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946ED"/>
    <w:multiLevelType w:val="hybridMultilevel"/>
    <w:tmpl w:val="526ECA6E"/>
    <w:lvl w:ilvl="0" w:tplc="833030B6">
      <w:start w:val="1"/>
      <w:numFmt w:val="bullet"/>
      <w:lvlText w:val=""/>
      <w:lvlJc w:val="left"/>
      <w:pPr>
        <w:ind w:left="720" w:hanging="360"/>
      </w:pPr>
      <w:rPr>
        <w:rFonts w:ascii="Symbol" w:hAnsi="Symbol" w:cs="Symbol" w:hint="default"/>
        <w:sz w:val="18"/>
        <w:szCs w:val="18"/>
      </w:rPr>
    </w:lvl>
    <w:lvl w:ilvl="1" w:tplc="168C80F2">
      <w:start w:val="1"/>
      <w:numFmt w:val="bullet"/>
      <w:lvlText w:val="o"/>
      <w:lvlJc w:val="left"/>
      <w:pPr>
        <w:ind w:left="1440" w:hanging="360"/>
      </w:pPr>
      <w:rPr>
        <w:rFonts w:ascii="Courier New" w:hAnsi="Courier New" w:cs="Courier New" w:hint="default"/>
      </w:rPr>
    </w:lvl>
    <w:lvl w:ilvl="2" w:tplc="2FCAA622">
      <w:start w:val="1"/>
      <w:numFmt w:val="bullet"/>
      <w:lvlText w:val=""/>
      <w:lvlJc w:val="left"/>
      <w:pPr>
        <w:ind w:left="2160" w:hanging="360"/>
      </w:pPr>
      <w:rPr>
        <w:rFonts w:ascii="Wingdings" w:hAnsi="Wingdings" w:cs="Wingdings" w:hint="default"/>
      </w:rPr>
    </w:lvl>
    <w:lvl w:ilvl="3" w:tplc="F6FA69F0">
      <w:start w:val="1"/>
      <w:numFmt w:val="bullet"/>
      <w:lvlText w:val=""/>
      <w:lvlJc w:val="left"/>
      <w:pPr>
        <w:ind w:left="2880" w:hanging="360"/>
      </w:pPr>
      <w:rPr>
        <w:rFonts w:ascii="Symbol" w:hAnsi="Symbol" w:cs="Symbol" w:hint="default"/>
      </w:rPr>
    </w:lvl>
    <w:lvl w:ilvl="4" w:tplc="B19E7696">
      <w:start w:val="1"/>
      <w:numFmt w:val="bullet"/>
      <w:lvlText w:val="o"/>
      <w:lvlJc w:val="left"/>
      <w:pPr>
        <w:ind w:left="3600" w:hanging="360"/>
      </w:pPr>
      <w:rPr>
        <w:rFonts w:ascii="Courier New" w:hAnsi="Courier New" w:cs="Courier New" w:hint="default"/>
      </w:rPr>
    </w:lvl>
    <w:lvl w:ilvl="5" w:tplc="D6CE2FB8">
      <w:start w:val="1"/>
      <w:numFmt w:val="bullet"/>
      <w:lvlText w:val=""/>
      <w:lvlJc w:val="left"/>
      <w:pPr>
        <w:ind w:left="4320" w:hanging="360"/>
      </w:pPr>
      <w:rPr>
        <w:rFonts w:ascii="Wingdings" w:hAnsi="Wingdings" w:cs="Wingdings" w:hint="default"/>
      </w:rPr>
    </w:lvl>
    <w:lvl w:ilvl="6" w:tplc="FAB244A8">
      <w:start w:val="1"/>
      <w:numFmt w:val="bullet"/>
      <w:lvlText w:val=""/>
      <w:lvlJc w:val="left"/>
      <w:pPr>
        <w:ind w:left="5040" w:hanging="360"/>
      </w:pPr>
      <w:rPr>
        <w:rFonts w:ascii="Symbol" w:hAnsi="Symbol" w:cs="Symbol" w:hint="default"/>
      </w:rPr>
    </w:lvl>
    <w:lvl w:ilvl="7" w:tplc="58FC0E70">
      <w:start w:val="1"/>
      <w:numFmt w:val="bullet"/>
      <w:lvlText w:val="o"/>
      <w:lvlJc w:val="left"/>
      <w:pPr>
        <w:ind w:left="5760" w:hanging="360"/>
      </w:pPr>
      <w:rPr>
        <w:rFonts w:ascii="Courier New" w:hAnsi="Courier New" w:cs="Courier New" w:hint="default"/>
      </w:rPr>
    </w:lvl>
    <w:lvl w:ilvl="8" w:tplc="656413E8">
      <w:start w:val="1"/>
      <w:numFmt w:val="bullet"/>
      <w:lvlText w:val=""/>
      <w:lvlJc w:val="left"/>
      <w:pPr>
        <w:ind w:left="6480" w:hanging="360"/>
      </w:pPr>
      <w:rPr>
        <w:rFonts w:ascii="Wingdings" w:hAnsi="Wingdings" w:cs="Wingdings" w:hint="default"/>
      </w:rPr>
    </w:lvl>
  </w:abstractNum>
  <w:abstractNum w:abstractNumId="1" w15:restartNumberingAfterBreak="0">
    <w:nsid w:val="3BA90D1F"/>
    <w:multiLevelType w:val="hybridMultilevel"/>
    <w:tmpl w:val="0E9CECDC"/>
    <w:lvl w:ilvl="0" w:tplc="55E0063A">
      <w:start w:val="1"/>
      <w:numFmt w:val="bullet"/>
      <w:lvlText w:val=""/>
      <w:lvlJc w:val="left"/>
      <w:pPr>
        <w:ind w:left="720" w:hanging="360"/>
      </w:pPr>
      <w:rPr>
        <w:rFonts w:ascii="Symbol" w:hAnsi="Symbol" w:cs="Symbol" w:hint="default"/>
        <w:sz w:val="18"/>
        <w:szCs w:val="18"/>
      </w:rPr>
    </w:lvl>
    <w:lvl w:ilvl="1" w:tplc="462EB446">
      <w:start w:val="1"/>
      <w:numFmt w:val="bullet"/>
      <w:lvlText w:val="o"/>
      <w:lvlJc w:val="left"/>
      <w:pPr>
        <w:ind w:left="1440" w:hanging="360"/>
      </w:pPr>
      <w:rPr>
        <w:rFonts w:ascii="Courier New" w:hAnsi="Courier New" w:cs="Courier New" w:hint="default"/>
      </w:rPr>
    </w:lvl>
    <w:lvl w:ilvl="2" w:tplc="6B44878E">
      <w:start w:val="1"/>
      <w:numFmt w:val="bullet"/>
      <w:lvlText w:val=""/>
      <w:lvlJc w:val="left"/>
      <w:pPr>
        <w:ind w:left="2160" w:hanging="360"/>
      </w:pPr>
      <w:rPr>
        <w:rFonts w:ascii="Wingdings" w:hAnsi="Wingdings" w:cs="Wingdings" w:hint="default"/>
      </w:rPr>
    </w:lvl>
    <w:lvl w:ilvl="3" w:tplc="CEF2D0F2">
      <w:start w:val="1"/>
      <w:numFmt w:val="bullet"/>
      <w:lvlText w:val=""/>
      <w:lvlJc w:val="left"/>
      <w:pPr>
        <w:ind w:left="2880" w:hanging="360"/>
      </w:pPr>
      <w:rPr>
        <w:rFonts w:ascii="Symbol" w:hAnsi="Symbol" w:cs="Symbol" w:hint="default"/>
      </w:rPr>
    </w:lvl>
    <w:lvl w:ilvl="4" w:tplc="83BA04D4">
      <w:start w:val="1"/>
      <w:numFmt w:val="bullet"/>
      <w:lvlText w:val="o"/>
      <w:lvlJc w:val="left"/>
      <w:pPr>
        <w:ind w:left="3600" w:hanging="360"/>
      </w:pPr>
      <w:rPr>
        <w:rFonts w:ascii="Courier New" w:hAnsi="Courier New" w:cs="Courier New" w:hint="default"/>
      </w:rPr>
    </w:lvl>
    <w:lvl w:ilvl="5" w:tplc="B038E210">
      <w:start w:val="1"/>
      <w:numFmt w:val="bullet"/>
      <w:lvlText w:val=""/>
      <w:lvlJc w:val="left"/>
      <w:pPr>
        <w:ind w:left="4320" w:hanging="360"/>
      </w:pPr>
      <w:rPr>
        <w:rFonts w:ascii="Wingdings" w:hAnsi="Wingdings" w:cs="Wingdings" w:hint="default"/>
      </w:rPr>
    </w:lvl>
    <w:lvl w:ilvl="6" w:tplc="0FE4FB86">
      <w:start w:val="1"/>
      <w:numFmt w:val="bullet"/>
      <w:lvlText w:val=""/>
      <w:lvlJc w:val="left"/>
      <w:pPr>
        <w:ind w:left="5040" w:hanging="360"/>
      </w:pPr>
      <w:rPr>
        <w:rFonts w:ascii="Symbol" w:hAnsi="Symbol" w:cs="Symbol" w:hint="default"/>
      </w:rPr>
    </w:lvl>
    <w:lvl w:ilvl="7" w:tplc="CB12EFBE">
      <w:start w:val="1"/>
      <w:numFmt w:val="bullet"/>
      <w:lvlText w:val="o"/>
      <w:lvlJc w:val="left"/>
      <w:pPr>
        <w:ind w:left="5760" w:hanging="360"/>
      </w:pPr>
      <w:rPr>
        <w:rFonts w:ascii="Courier New" w:hAnsi="Courier New" w:cs="Courier New" w:hint="default"/>
      </w:rPr>
    </w:lvl>
    <w:lvl w:ilvl="8" w:tplc="D93444B4">
      <w:start w:val="1"/>
      <w:numFmt w:val="bullet"/>
      <w:lvlText w:val=""/>
      <w:lvlJc w:val="left"/>
      <w:pPr>
        <w:ind w:left="6480" w:hanging="360"/>
      </w:pPr>
      <w:rPr>
        <w:rFonts w:ascii="Wingdings" w:hAnsi="Wingdings" w:cs="Wingdings" w:hint="default"/>
      </w:rPr>
    </w:lvl>
  </w:abstractNum>
  <w:abstractNum w:abstractNumId="2" w15:restartNumberingAfterBreak="0">
    <w:nsid w:val="41C850B9"/>
    <w:multiLevelType w:val="hybridMultilevel"/>
    <w:tmpl w:val="171277A6"/>
    <w:lvl w:ilvl="0" w:tplc="8F8A2EA2">
      <w:start w:val="1"/>
      <w:numFmt w:val="decimal"/>
      <w:lvlText w:val="%1."/>
      <w:lvlJc w:val="left"/>
      <w:pPr>
        <w:ind w:left="720" w:hanging="360"/>
      </w:pPr>
      <w:rPr>
        <w:rFonts w:ascii="Arial" w:hAnsi="Arial" w:cs="Arial" w:hint="default"/>
        <w:sz w:val="18"/>
        <w:szCs w:val="18"/>
      </w:rPr>
    </w:lvl>
    <w:lvl w:ilvl="1" w:tplc="70C83602">
      <w:start w:val="1"/>
      <w:numFmt w:val="decimal"/>
      <w:lvlText w:val="%2."/>
      <w:lvlJc w:val="left"/>
      <w:pPr>
        <w:ind w:left="1440" w:hanging="360"/>
      </w:pPr>
    </w:lvl>
    <w:lvl w:ilvl="2" w:tplc="63D08406">
      <w:start w:val="1"/>
      <w:numFmt w:val="decimal"/>
      <w:lvlText w:val="%3."/>
      <w:lvlJc w:val="left"/>
      <w:pPr>
        <w:ind w:left="2160" w:hanging="360"/>
      </w:pPr>
    </w:lvl>
    <w:lvl w:ilvl="3" w:tplc="7FCAE7C6">
      <w:start w:val="1"/>
      <w:numFmt w:val="decimal"/>
      <w:lvlText w:val="%4."/>
      <w:lvlJc w:val="left"/>
      <w:pPr>
        <w:ind w:left="2880" w:hanging="360"/>
      </w:pPr>
    </w:lvl>
    <w:lvl w:ilvl="4" w:tplc="201C595A">
      <w:start w:val="1"/>
      <w:numFmt w:val="decimal"/>
      <w:lvlText w:val="%5."/>
      <w:lvlJc w:val="left"/>
      <w:pPr>
        <w:ind w:left="3600" w:hanging="360"/>
      </w:pPr>
    </w:lvl>
    <w:lvl w:ilvl="5" w:tplc="3260FE78">
      <w:start w:val="1"/>
      <w:numFmt w:val="decimal"/>
      <w:lvlText w:val="%6."/>
      <w:lvlJc w:val="left"/>
      <w:pPr>
        <w:ind w:left="4320" w:hanging="360"/>
      </w:pPr>
    </w:lvl>
    <w:lvl w:ilvl="6" w:tplc="FC06161E">
      <w:start w:val="1"/>
      <w:numFmt w:val="decimal"/>
      <w:lvlText w:val="%7."/>
      <w:lvlJc w:val="left"/>
      <w:pPr>
        <w:ind w:left="5040" w:hanging="360"/>
      </w:pPr>
    </w:lvl>
    <w:lvl w:ilvl="7" w:tplc="BB4E54A4">
      <w:start w:val="1"/>
      <w:numFmt w:val="decimal"/>
      <w:lvlText w:val="%8."/>
      <w:lvlJc w:val="left"/>
      <w:pPr>
        <w:ind w:left="5760" w:hanging="360"/>
      </w:pPr>
    </w:lvl>
    <w:lvl w:ilvl="8" w:tplc="7570DAE6">
      <w:start w:val="1"/>
      <w:numFmt w:val="decimal"/>
      <w:lvlText w:val="%9."/>
      <w:lvlJc w:val="left"/>
      <w:pPr>
        <w:ind w:left="6480" w:hanging="360"/>
      </w:pPr>
    </w:lvl>
  </w:abstractNum>
  <w:abstractNum w:abstractNumId="3" w15:restartNumberingAfterBreak="0">
    <w:nsid w:val="43C47413"/>
    <w:multiLevelType w:val="hybridMultilevel"/>
    <w:tmpl w:val="92B6E590"/>
    <w:lvl w:ilvl="0" w:tplc="5F90B224">
      <w:start w:val="1"/>
      <w:numFmt w:val="bullet"/>
      <w:lvlText w:val=""/>
      <w:lvlJc w:val="left"/>
      <w:pPr>
        <w:ind w:left="720" w:hanging="360"/>
      </w:pPr>
      <w:rPr>
        <w:rFonts w:ascii="Symbol" w:hAnsi="Symbol" w:cs="Symbol" w:hint="default"/>
        <w:sz w:val="18"/>
        <w:szCs w:val="18"/>
      </w:rPr>
    </w:lvl>
    <w:lvl w:ilvl="1" w:tplc="B38807D2">
      <w:start w:val="1"/>
      <w:numFmt w:val="bullet"/>
      <w:lvlText w:val="o"/>
      <w:lvlJc w:val="left"/>
      <w:pPr>
        <w:ind w:left="1440" w:hanging="360"/>
      </w:pPr>
      <w:rPr>
        <w:rFonts w:ascii="Courier New" w:hAnsi="Courier New" w:cs="Courier New" w:hint="default"/>
      </w:rPr>
    </w:lvl>
    <w:lvl w:ilvl="2" w:tplc="6DEEDA88">
      <w:start w:val="1"/>
      <w:numFmt w:val="bullet"/>
      <w:lvlText w:val=""/>
      <w:lvlJc w:val="left"/>
      <w:pPr>
        <w:ind w:left="2160" w:hanging="360"/>
      </w:pPr>
      <w:rPr>
        <w:rFonts w:ascii="Wingdings" w:hAnsi="Wingdings" w:cs="Wingdings" w:hint="default"/>
      </w:rPr>
    </w:lvl>
    <w:lvl w:ilvl="3" w:tplc="154C7C3A">
      <w:start w:val="1"/>
      <w:numFmt w:val="bullet"/>
      <w:lvlText w:val=""/>
      <w:lvlJc w:val="left"/>
      <w:pPr>
        <w:ind w:left="2880" w:hanging="360"/>
      </w:pPr>
      <w:rPr>
        <w:rFonts w:ascii="Symbol" w:hAnsi="Symbol" w:cs="Symbol" w:hint="default"/>
      </w:rPr>
    </w:lvl>
    <w:lvl w:ilvl="4" w:tplc="36FE0254">
      <w:start w:val="1"/>
      <w:numFmt w:val="bullet"/>
      <w:lvlText w:val="o"/>
      <w:lvlJc w:val="left"/>
      <w:pPr>
        <w:ind w:left="3600" w:hanging="360"/>
      </w:pPr>
      <w:rPr>
        <w:rFonts w:ascii="Courier New" w:hAnsi="Courier New" w:cs="Courier New" w:hint="default"/>
      </w:rPr>
    </w:lvl>
    <w:lvl w:ilvl="5" w:tplc="BC36F518">
      <w:start w:val="1"/>
      <w:numFmt w:val="bullet"/>
      <w:lvlText w:val=""/>
      <w:lvlJc w:val="left"/>
      <w:pPr>
        <w:ind w:left="4320" w:hanging="360"/>
      </w:pPr>
      <w:rPr>
        <w:rFonts w:ascii="Wingdings" w:hAnsi="Wingdings" w:cs="Wingdings" w:hint="default"/>
      </w:rPr>
    </w:lvl>
    <w:lvl w:ilvl="6" w:tplc="248C6C1E">
      <w:start w:val="1"/>
      <w:numFmt w:val="bullet"/>
      <w:lvlText w:val=""/>
      <w:lvlJc w:val="left"/>
      <w:pPr>
        <w:ind w:left="5040" w:hanging="360"/>
      </w:pPr>
      <w:rPr>
        <w:rFonts w:ascii="Symbol" w:hAnsi="Symbol" w:cs="Symbol" w:hint="default"/>
      </w:rPr>
    </w:lvl>
    <w:lvl w:ilvl="7" w:tplc="2F60D3F4">
      <w:start w:val="1"/>
      <w:numFmt w:val="bullet"/>
      <w:lvlText w:val="o"/>
      <w:lvlJc w:val="left"/>
      <w:pPr>
        <w:ind w:left="5760" w:hanging="360"/>
      </w:pPr>
      <w:rPr>
        <w:rFonts w:ascii="Courier New" w:hAnsi="Courier New" w:cs="Courier New" w:hint="default"/>
      </w:rPr>
    </w:lvl>
    <w:lvl w:ilvl="8" w:tplc="B9D6B512">
      <w:start w:val="1"/>
      <w:numFmt w:val="bullet"/>
      <w:lvlText w:val=""/>
      <w:lvlJc w:val="left"/>
      <w:pPr>
        <w:ind w:left="6480" w:hanging="360"/>
      </w:pPr>
      <w:rPr>
        <w:rFonts w:ascii="Wingdings" w:hAnsi="Wingdings" w:cs="Wingdings" w:hint="default"/>
      </w:rPr>
    </w:lvl>
  </w:abstractNum>
  <w:abstractNum w:abstractNumId="4" w15:restartNumberingAfterBreak="0">
    <w:nsid w:val="44C73B6C"/>
    <w:multiLevelType w:val="multilevel"/>
    <w:tmpl w:val="B6044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726257D"/>
    <w:multiLevelType w:val="hybridMultilevel"/>
    <w:tmpl w:val="D974E4B0"/>
    <w:lvl w:ilvl="0" w:tplc="D7C67236">
      <w:start w:val="1"/>
      <w:numFmt w:val="bullet"/>
      <w:lvlText w:val=""/>
      <w:lvlJc w:val="left"/>
      <w:pPr>
        <w:ind w:left="720" w:hanging="360"/>
      </w:pPr>
      <w:rPr>
        <w:rFonts w:ascii="Symbol" w:hAnsi="Symbol" w:cs="Symbol" w:hint="default"/>
        <w:sz w:val="18"/>
        <w:szCs w:val="18"/>
      </w:rPr>
    </w:lvl>
    <w:lvl w:ilvl="1" w:tplc="E95647E8">
      <w:start w:val="1"/>
      <w:numFmt w:val="bullet"/>
      <w:lvlText w:val="o"/>
      <w:lvlJc w:val="left"/>
      <w:pPr>
        <w:ind w:left="1440" w:hanging="360"/>
      </w:pPr>
      <w:rPr>
        <w:rFonts w:ascii="Courier New" w:hAnsi="Courier New" w:cs="Courier New" w:hint="default"/>
      </w:rPr>
    </w:lvl>
    <w:lvl w:ilvl="2" w:tplc="FCC4A130">
      <w:start w:val="1"/>
      <w:numFmt w:val="bullet"/>
      <w:lvlText w:val=""/>
      <w:lvlJc w:val="left"/>
      <w:pPr>
        <w:ind w:left="2160" w:hanging="360"/>
      </w:pPr>
      <w:rPr>
        <w:rFonts w:ascii="Wingdings" w:hAnsi="Wingdings" w:cs="Wingdings" w:hint="default"/>
      </w:rPr>
    </w:lvl>
    <w:lvl w:ilvl="3" w:tplc="16CE4F90">
      <w:start w:val="1"/>
      <w:numFmt w:val="bullet"/>
      <w:lvlText w:val=""/>
      <w:lvlJc w:val="left"/>
      <w:pPr>
        <w:ind w:left="2880" w:hanging="360"/>
      </w:pPr>
      <w:rPr>
        <w:rFonts w:ascii="Symbol" w:hAnsi="Symbol" w:cs="Symbol" w:hint="default"/>
      </w:rPr>
    </w:lvl>
    <w:lvl w:ilvl="4" w:tplc="D9181332">
      <w:start w:val="1"/>
      <w:numFmt w:val="bullet"/>
      <w:lvlText w:val="o"/>
      <w:lvlJc w:val="left"/>
      <w:pPr>
        <w:ind w:left="3600" w:hanging="360"/>
      </w:pPr>
      <w:rPr>
        <w:rFonts w:ascii="Courier New" w:hAnsi="Courier New" w:cs="Courier New" w:hint="default"/>
      </w:rPr>
    </w:lvl>
    <w:lvl w:ilvl="5" w:tplc="B274C2E2">
      <w:start w:val="1"/>
      <w:numFmt w:val="bullet"/>
      <w:lvlText w:val=""/>
      <w:lvlJc w:val="left"/>
      <w:pPr>
        <w:ind w:left="4320" w:hanging="360"/>
      </w:pPr>
      <w:rPr>
        <w:rFonts w:ascii="Wingdings" w:hAnsi="Wingdings" w:cs="Wingdings" w:hint="default"/>
      </w:rPr>
    </w:lvl>
    <w:lvl w:ilvl="6" w:tplc="FE92F45A">
      <w:start w:val="1"/>
      <w:numFmt w:val="bullet"/>
      <w:lvlText w:val=""/>
      <w:lvlJc w:val="left"/>
      <w:pPr>
        <w:ind w:left="5040" w:hanging="360"/>
      </w:pPr>
      <w:rPr>
        <w:rFonts w:ascii="Symbol" w:hAnsi="Symbol" w:cs="Symbol" w:hint="default"/>
      </w:rPr>
    </w:lvl>
    <w:lvl w:ilvl="7" w:tplc="C79C4652">
      <w:start w:val="1"/>
      <w:numFmt w:val="bullet"/>
      <w:lvlText w:val="o"/>
      <w:lvlJc w:val="left"/>
      <w:pPr>
        <w:ind w:left="5760" w:hanging="360"/>
      </w:pPr>
      <w:rPr>
        <w:rFonts w:ascii="Courier New" w:hAnsi="Courier New" w:cs="Courier New" w:hint="default"/>
      </w:rPr>
    </w:lvl>
    <w:lvl w:ilvl="8" w:tplc="38FC93EA">
      <w:start w:val="1"/>
      <w:numFmt w:val="bullet"/>
      <w:lvlText w:val=""/>
      <w:lvlJc w:val="left"/>
      <w:pPr>
        <w:ind w:left="6480" w:hanging="360"/>
      </w:pPr>
      <w:rPr>
        <w:rFonts w:ascii="Wingdings" w:hAnsi="Wingdings" w:cs="Wingdings" w:hint="default"/>
      </w:rPr>
    </w:lvl>
  </w:abstractNum>
  <w:abstractNum w:abstractNumId="6" w15:restartNumberingAfterBreak="0">
    <w:nsid w:val="61AE2DD0"/>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05888341">
    <w:abstractNumId w:val="6"/>
  </w:num>
  <w:num w:numId="2" w16cid:durableId="6839003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232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38654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7036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1894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33842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000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712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06675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642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41991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8126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7661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1888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798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9250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6917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32105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80186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00152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52540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619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80655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419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54475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496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0877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87163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474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4087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51912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9466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29248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9298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5926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0904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7399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94238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4942580">
    <w:abstractNumId w:val="5"/>
  </w:num>
  <w:num w:numId="41" w16cid:durableId="963851288">
    <w:abstractNumId w:val="0"/>
  </w:num>
  <w:num w:numId="42" w16cid:durableId="874806217">
    <w:abstractNumId w:val="2"/>
  </w:num>
  <w:num w:numId="43" w16cid:durableId="898054705">
    <w:abstractNumId w:val="3"/>
  </w:num>
  <w:num w:numId="44" w16cid:durableId="950824663">
    <w:abstractNumId w:val="1"/>
  </w:num>
  <w:num w:numId="45" w16cid:durableId="150492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484A"/>
    <w:rsid w:val="00080A07"/>
    <w:rsid w:val="00097F4A"/>
    <w:rsid w:val="000C2717"/>
    <w:rsid w:val="000C35DC"/>
    <w:rsid w:val="000C39FB"/>
    <w:rsid w:val="000C5527"/>
    <w:rsid w:val="000E76C6"/>
    <w:rsid w:val="00117C39"/>
    <w:rsid w:val="00127127"/>
    <w:rsid w:val="00134892"/>
    <w:rsid w:val="0018523E"/>
    <w:rsid w:val="00196BAB"/>
    <w:rsid w:val="001B254E"/>
    <w:rsid w:val="001F1A79"/>
    <w:rsid w:val="00204EDB"/>
    <w:rsid w:val="002634AA"/>
    <w:rsid w:val="002B7CAF"/>
    <w:rsid w:val="002D58B5"/>
    <w:rsid w:val="0033249E"/>
    <w:rsid w:val="00337E4D"/>
    <w:rsid w:val="00343395"/>
    <w:rsid w:val="00392841"/>
    <w:rsid w:val="00393906"/>
    <w:rsid w:val="003A1AA2"/>
    <w:rsid w:val="003B290E"/>
    <w:rsid w:val="00464679"/>
    <w:rsid w:val="004702FB"/>
    <w:rsid w:val="00471503"/>
    <w:rsid w:val="0049479E"/>
    <w:rsid w:val="004D2F9F"/>
    <w:rsid w:val="004E6DFA"/>
    <w:rsid w:val="004F2927"/>
    <w:rsid w:val="0052142A"/>
    <w:rsid w:val="0053010B"/>
    <w:rsid w:val="0053510E"/>
    <w:rsid w:val="005423BF"/>
    <w:rsid w:val="00557368"/>
    <w:rsid w:val="005B6195"/>
    <w:rsid w:val="00623382"/>
    <w:rsid w:val="006347C3"/>
    <w:rsid w:val="006975C6"/>
    <w:rsid w:val="006A3257"/>
    <w:rsid w:val="006A5918"/>
    <w:rsid w:val="006B2936"/>
    <w:rsid w:val="006D372E"/>
    <w:rsid w:val="006F1DA5"/>
    <w:rsid w:val="007109D5"/>
    <w:rsid w:val="00714461"/>
    <w:rsid w:val="00767B57"/>
    <w:rsid w:val="00785F39"/>
    <w:rsid w:val="007C3EA0"/>
    <w:rsid w:val="007D6FB3"/>
    <w:rsid w:val="007E016D"/>
    <w:rsid w:val="007E0E83"/>
    <w:rsid w:val="008278F5"/>
    <w:rsid w:val="00870656"/>
    <w:rsid w:val="008B72CE"/>
    <w:rsid w:val="008F2E6B"/>
    <w:rsid w:val="00915C7F"/>
    <w:rsid w:val="00930868"/>
    <w:rsid w:val="00960022"/>
    <w:rsid w:val="00974400"/>
    <w:rsid w:val="009E3EB7"/>
    <w:rsid w:val="009F3583"/>
    <w:rsid w:val="00A46A53"/>
    <w:rsid w:val="00A52459"/>
    <w:rsid w:val="00A81C20"/>
    <w:rsid w:val="00AB466F"/>
    <w:rsid w:val="00AF7FB0"/>
    <w:rsid w:val="00B05771"/>
    <w:rsid w:val="00B13452"/>
    <w:rsid w:val="00B169F3"/>
    <w:rsid w:val="00B35799"/>
    <w:rsid w:val="00B757D1"/>
    <w:rsid w:val="00B93434"/>
    <w:rsid w:val="00BC2D61"/>
    <w:rsid w:val="00BE7609"/>
    <w:rsid w:val="00BF2252"/>
    <w:rsid w:val="00BF46D0"/>
    <w:rsid w:val="00C02EF0"/>
    <w:rsid w:val="00C125C6"/>
    <w:rsid w:val="00C24613"/>
    <w:rsid w:val="00C315C9"/>
    <w:rsid w:val="00C4793C"/>
    <w:rsid w:val="00C54E3C"/>
    <w:rsid w:val="00CC26A2"/>
    <w:rsid w:val="00CD6E25"/>
    <w:rsid w:val="00CF6B45"/>
    <w:rsid w:val="00D25D46"/>
    <w:rsid w:val="00D379CF"/>
    <w:rsid w:val="00D5580E"/>
    <w:rsid w:val="00D60A0B"/>
    <w:rsid w:val="00D7467F"/>
    <w:rsid w:val="00D931BF"/>
    <w:rsid w:val="00D93295"/>
    <w:rsid w:val="00DD2FA1"/>
    <w:rsid w:val="00E54E46"/>
    <w:rsid w:val="00E55B9D"/>
    <w:rsid w:val="00ED41BC"/>
    <w:rsid w:val="00EF3AE5"/>
    <w:rsid w:val="00F2565B"/>
    <w:rsid w:val="00F851F3"/>
    <w:rsid w:val="00FB3258"/>
    <w:rsid w:val="00FC2646"/>
    <w:rsid w:val="00FD2770"/>
    <w:rsid w:val="00FF36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113C9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89359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18838414">
      <w:bodyDiv w:val="1"/>
      <w:marLeft w:val="0"/>
      <w:marRight w:val="0"/>
      <w:marTop w:val="0"/>
      <w:marBottom w:val="0"/>
      <w:divBdr>
        <w:top w:val="none" w:sz="0" w:space="0" w:color="auto"/>
        <w:left w:val="none" w:sz="0" w:space="0" w:color="auto"/>
        <w:bottom w:val="none" w:sz="0" w:space="0" w:color="auto"/>
        <w:right w:val="none" w:sz="0" w:space="0" w:color="auto"/>
      </w:divBdr>
    </w:div>
    <w:div w:id="21181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71</Pages>
  <Words>17863</Words>
  <Characters>101825</Characters>
  <Application>Microsoft Office Word</Application>
  <DocSecurity>0</DocSecurity>
  <Lines>848</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Sandra Godina</cp:lastModifiedBy>
  <cp:revision>7</cp:revision>
  <cp:lastPrinted>2025-05-14T10:23:00Z</cp:lastPrinted>
  <dcterms:created xsi:type="dcterms:W3CDTF">2025-05-08T12:41:00Z</dcterms:created>
  <dcterms:modified xsi:type="dcterms:W3CDTF">2025-05-14T11:43:00Z</dcterms:modified>
</cp:coreProperties>
</file>